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22D" w:rsidRPr="007A0291" w:rsidRDefault="00EA422D" w:rsidP="00EA422D">
      <w:pPr>
        <w:rPr>
          <w:rFonts w:ascii="宋体" w:eastAsia="宋体" w:hAnsi="宋体" w:hint="eastAsia"/>
        </w:rPr>
      </w:pPr>
      <w:bookmarkStart w:id="0" w:name="_Toc305957326"/>
    </w:p>
    <w:p w:rsidR="00EA422D" w:rsidRPr="007A0291" w:rsidRDefault="00EA422D" w:rsidP="00EA422D">
      <w:pPr>
        <w:rPr>
          <w:rFonts w:ascii="宋体" w:eastAsia="宋体" w:hAnsi="宋体" w:hint="eastAsia"/>
        </w:rPr>
      </w:pPr>
    </w:p>
    <w:p w:rsidR="00EA422D" w:rsidRPr="007A0291" w:rsidRDefault="00EA422D" w:rsidP="00EA422D">
      <w:pPr>
        <w:rPr>
          <w:rFonts w:ascii="宋体" w:eastAsia="宋体" w:hAnsi="宋体" w:hint="eastAsia"/>
        </w:rPr>
      </w:pPr>
    </w:p>
    <w:bookmarkEnd w:id="0"/>
    <w:p w:rsidR="00EA422D" w:rsidRDefault="00EA422D" w:rsidP="00EA422D">
      <w:pPr>
        <w:rPr>
          <w:rFonts w:ascii="宋体" w:eastAsia="宋体" w:hAnsi="宋体" w:hint="eastAsia"/>
          <w:sz w:val="28"/>
          <w:szCs w:val="28"/>
          <w:u w:val="single"/>
        </w:rPr>
      </w:pPr>
    </w:p>
    <w:p w:rsidR="00EA422D" w:rsidRDefault="00EA422D" w:rsidP="00EA422D">
      <w:pPr>
        <w:rPr>
          <w:rFonts w:ascii="宋体" w:eastAsia="宋体" w:hAnsi="宋体" w:hint="eastAsia"/>
          <w:sz w:val="28"/>
          <w:szCs w:val="28"/>
          <w:u w:val="single"/>
        </w:rPr>
      </w:pPr>
    </w:p>
    <w:p w:rsidR="00EA422D" w:rsidRPr="007A0291" w:rsidRDefault="00EA422D" w:rsidP="00EA422D">
      <w:pPr>
        <w:rPr>
          <w:rFonts w:ascii="宋体" w:eastAsia="宋体" w:hAnsi="宋体" w:hint="eastAsia"/>
          <w:sz w:val="28"/>
          <w:szCs w:val="28"/>
          <w:u w:val="single"/>
        </w:rPr>
      </w:pPr>
    </w:p>
    <w:p w:rsidR="00EA422D" w:rsidRPr="007A0291" w:rsidRDefault="00EA422D" w:rsidP="00EA422D">
      <w:pPr>
        <w:rPr>
          <w:rFonts w:ascii="宋体" w:eastAsia="宋体" w:hAnsi="宋体" w:hint="eastAsia"/>
          <w:sz w:val="28"/>
          <w:szCs w:val="28"/>
          <w:u w:val="single"/>
        </w:rPr>
      </w:pPr>
    </w:p>
    <w:p w:rsidR="00EA422D" w:rsidRPr="007A0291" w:rsidRDefault="00EA422D" w:rsidP="00EA422D">
      <w:pPr>
        <w:rPr>
          <w:rFonts w:ascii="宋体" w:eastAsia="宋体" w:hAnsi="宋体" w:hint="eastAsia"/>
          <w:sz w:val="28"/>
          <w:szCs w:val="28"/>
          <w:u w:val="single"/>
        </w:rPr>
      </w:pPr>
    </w:p>
    <w:p w:rsidR="00EA422D" w:rsidRPr="007A0291" w:rsidRDefault="00EA422D" w:rsidP="00EA422D">
      <w:pPr>
        <w:rPr>
          <w:rFonts w:ascii="宋体" w:eastAsia="宋体" w:hAnsi="宋体" w:hint="eastAsia"/>
          <w:sz w:val="28"/>
          <w:szCs w:val="28"/>
          <w:u w:val="single"/>
        </w:rPr>
      </w:pPr>
    </w:p>
    <w:p w:rsidR="00EA422D" w:rsidRPr="007A0291" w:rsidRDefault="00EA422D" w:rsidP="00EA422D">
      <w:pPr>
        <w:jc w:val="center"/>
        <w:rPr>
          <w:rFonts w:ascii="宋体" w:eastAsia="宋体" w:hAnsi="宋体" w:hint="eastAsia"/>
          <w:sz w:val="28"/>
          <w:szCs w:val="28"/>
          <w:u w:val="single"/>
        </w:rPr>
      </w:pPr>
    </w:p>
    <w:p w:rsidR="00EA422D" w:rsidRPr="007A0291" w:rsidRDefault="00EA422D" w:rsidP="00EA422D">
      <w:pPr>
        <w:jc w:val="center"/>
        <w:rPr>
          <w:rFonts w:ascii="宋体" w:eastAsia="宋体" w:hAnsi="宋体" w:hint="eastAsia"/>
          <w:sz w:val="28"/>
          <w:szCs w:val="28"/>
          <w:u w:val="single"/>
        </w:rPr>
      </w:pPr>
    </w:p>
    <w:p w:rsidR="00EA422D" w:rsidRPr="007A0291" w:rsidRDefault="00EA422D" w:rsidP="00EA422D">
      <w:pPr>
        <w:jc w:val="center"/>
        <w:rPr>
          <w:rFonts w:ascii="宋体" w:eastAsia="宋体" w:hAnsi="宋体"/>
          <w:sz w:val="28"/>
          <w:szCs w:val="28"/>
        </w:rPr>
      </w:pPr>
      <w:r w:rsidRPr="007A0291">
        <w:rPr>
          <w:rFonts w:ascii="宋体" w:eastAsia="宋体" w:hAnsi="宋体" w:hint="eastAsia"/>
          <w:sz w:val="28"/>
          <w:szCs w:val="28"/>
          <w:u w:val="single"/>
        </w:rPr>
        <w:t xml:space="preserve">    </w:t>
      </w:r>
      <w:r w:rsidRPr="007A0291">
        <w:rPr>
          <w:rFonts w:ascii="宋体" w:eastAsia="宋体" w:hAnsi="宋体"/>
          <w:sz w:val="28"/>
          <w:szCs w:val="28"/>
          <w:u w:val="single"/>
        </w:rPr>
        <w:t xml:space="preserve">                           </w:t>
      </w:r>
      <w:r w:rsidRPr="007A0291">
        <w:rPr>
          <w:rFonts w:ascii="宋体" w:eastAsia="宋体" w:hAnsi="宋体"/>
          <w:sz w:val="28"/>
          <w:szCs w:val="28"/>
        </w:rPr>
        <w:t>（项目名称）</w:t>
      </w:r>
      <w:r w:rsidRPr="007A0291">
        <w:rPr>
          <w:rFonts w:ascii="宋体" w:eastAsia="宋体" w:hAnsi="宋体"/>
          <w:sz w:val="28"/>
          <w:szCs w:val="28"/>
          <w:u w:val="single"/>
        </w:rPr>
        <w:t xml:space="preserve"> </w:t>
      </w:r>
      <w:r w:rsidRPr="007A0291">
        <w:rPr>
          <w:rFonts w:ascii="宋体" w:eastAsia="宋体" w:hAnsi="宋体" w:hint="eastAsia"/>
          <w:sz w:val="28"/>
          <w:szCs w:val="28"/>
          <w:u w:val="single"/>
        </w:rPr>
        <w:t xml:space="preserve">   </w:t>
      </w:r>
      <w:r w:rsidRPr="007A0291">
        <w:rPr>
          <w:rFonts w:ascii="宋体" w:eastAsia="宋体" w:hAnsi="宋体"/>
          <w:sz w:val="28"/>
          <w:szCs w:val="28"/>
        </w:rPr>
        <w:t>（</w:t>
      </w:r>
      <w:r w:rsidRPr="007A0291">
        <w:rPr>
          <w:rFonts w:ascii="宋体" w:eastAsia="宋体" w:hAnsi="宋体" w:hint="eastAsia"/>
          <w:sz w:val="28"/>
          <w:szCs w:val="28"/>
        </w:rPr>
        <w:t>标段</w:t>
      </w:r>
      <w:r w:rsidRPr="007A0291">
        <w:rPr>
          <w:rFonts w:ascii="宋体" w:eastAsia="宋体" w:hAnsi="宋体"/>
          <w:sz w:val="28"/>
          <w:szCs w:val="28"/>
        </w:rPr>
        <w:t>名称）</w:t>
      </w:r>
    </w:p>
    <w:p w:rsidR="00EA422D" w:rsidRPr="007A0291" w:rsidRDefault="00EA422D" w:rsidP="00EA422D">
      <w:pPr>
        <w:rPr>
          <w:rFonts w:ascii="宋体" w:eastAsia="宋体" w:hAnsi="宋体"/>
          <w:sz w:val="20"/>
        </w:rPr>
      </w:pPr>
    </w:p>
    <w:p w:rsidR="00EA422D" w:rsidRPr="007A0291" w:rsidRDefault="00EA422D" w:rsidP="00EA422D">
      <w:pPr>
        <w:rPr>
          <w:rFonts w:ascii="宋体" w:eastAsia="宋体" w:hAnsi="宋体" w:hint="eastAsia"/>
          <w:sz w:val="20"/>
        </w:rPr>
      </w:pPr>
    </w:p>
    <w:p w:rsidR="00EA422D" w:rsidRPr="007A0291" w:rsidRDefault="00EA422D" w:rsidP="00EA422D">
      <w:pPr>
        <w:rPr>
          <w:rFonts w:ascii="宋体" w:eastAsia="宋体" w:hAnsi="宋体" w:hint="eastAsia"/>
          <w:sz w:val="20"/>
        </w:rPr>
      </w:pPr>
    </w:p>
    <w:p w:rsidR="00EA422D" w:rsidRPr="007A0291" w:rsidRDefault="00EA422D" w:rsidP="00EA422D">
      <w:pPr>
        <w:rPr>
          <w:rFonts w:ascii="宋体" w:eastAsia="宋体" w:hAnsi="宋体" w:hint="eastAsia"/>
          <w:sz w:val="20"/>
        </w:rPr>
      </w:pPr>
    </w:p>
    <w:p w:rsidR="00EA422D" w:rsidRPr="007A0291" w:rsidRDefault="00EA422D" w:rsidP="00EA422D">
      <w:pPr>
        <w:rPr>
          <w:rFonts w:ascii="宋体" w:eastAsia="宋体" w:hAnsi="宋体" w:hint="eastAsia"/>
          <w:sz w:val="20"/>
        </w:rPr>
      </w:pPr>
    </w:p>
    <w:p w:rsidR="00EA422D" w:rsidRPr="007A0291" w:rsidRDefault="00EA422D" w:rsidP="00EA422D">
      <w:pPr>
        <w:rPr>
          <w:rFonts w:ascii="宋体" w:eastAsia="宋体" w:hAnsi="宋体" w:hint="eastAsia"/>
          <w:sz w:val="20"/>
        </w:rPr>
      </w:pPr>
    </w:p>
    <w:p w:rsidR="00EA422D" w:rsidRPr="007A0291" w:rsidRDefault="00EA422D" w:rsidP="00EA422D">
      <w:pPr>
        <w:rPr>
          <w:rFonts w:ascii="宋体" w:eastAsia="宋体" w:hAnsi="宋体"/>
          <w:sz w:val="20"/>
        </w:rPr>
      </w:pPr>
    </w:p>
    <w:p w:rsidR="00EA422D" w:rsidRPr="007A0291" w:rsidRDefault="00EA422D" w:rsidP="00EA422D">
      <w:pPr>
        <w:jc w:val="center"/>
        <w:rPr>
          <w:rFonts w:ascii="宋体" w:eastAsia="宋体" w:hAnsi="宋体"/>
          <w:sz w:val="44"/>
          <w:szCs w:val="44"/>
        </w:rPr>
      </w:pPr>
      <w:r w:rsidRPr="007A0291">
        <w:rPr>
          <w:rFonts w:ascii="宋体" w:eastAsia="宋体" w:hAnsi="宋体"/>
          <w:sz w:val="44"/>
          <w:szCs w:val="44"/>
        </w:rPr>
        <w:t>投  标  文  件</w:t>
      </w:r>
    </w:p>
    <w:p w:rsidR="00EA422D" w:rsidRPr="007A0291" w:rsidRDefault="00EA422D" w:rsidP="00EA422D">
      <w:pPr>
        <w:rPr>
          <w:rFonts w:ascii="宋体" w:eastAsia="宋体" w:hAnsi="宋体"/>
          <w:sz w:val="28"/>
          <w:szCs w:val="28"/>
        </w:rPr>
      </w:pPr>
    </w:p>
    <w:p w:rsidR="00EA422D" w:rsidRPr="007A0291" w:rsidRDefault="00EA422D" w:rsidP="00EA422D">
      <w:pPr>
        <w:rPr>
          <w:rFonts w:ascii="宋体" w:eastAsia="宋体" w:hAnsi="宋体"/>
          <w:sz w:val="28"/>
          <w:szCs w:val="28"/>
        </w:rPr>
      </w:pPr>
    </w:p>
    <w:p w:rsidR="00EA422D" w:rsidRPr="007A0291" w:rsidRDefault="00EA422D" w:rsidP="00EA422D">
      <w:pPr>
        <w:rPr>
          <w:rFonts w:ascii="宋体" w:eastAsia="宋体" w:hAnsi="宋体"/>
          <w:sz w:val="28"/>
          <w:szCs w:val="28"/>
        </w:rPr>
      </w:pPr>
    </w:p>
    <w:p w:rsidR="00EA422D" w:rsidRPr="007A0291" w:rsidRDefault="00EA422D" w:rsidP="00EA422D">
      <w:pPr>
        <w:rPr>
          <w:rFonts w:ascii="宋体" w:eastAsia="宋体" w:hAnsi="宋体"/>
          <w:sz w:val="28"/>
          <w:szCs w:val="28"/>
        </w:rPr>
      </w:pPr>
    </w:p>
    <w:p w:rsidR="00EA422D" w:rsidRPr="007A0291" w:rsidRDefault="00EA422D" w:rsidP="00EA422D">
      <w:pPr>
        <w:rPr>
          <w:rFonts w:ascii="宋体" w:eastAsia="宋体" w:hAnsi="宋体"/>
          <w:sz w:val="28"/>
          <w:szCs w:val="28"/>
        </w:rPr>
      </w:pPr>
    </w:p>
    <w:p w:rsidR="00EA422D" w:rsidRPr="007A0291" w:rsidRDefault="00EA422D" w:rsidP="00EA422D">
      <w:pPr>
        <w:rPr>
          <w:rFonts w:ascii="宋体" w:eastAsia="宋体" w:hAnsi="宋体"/>
          <w:sz w:val="28"/>
          <w:szCs w:val="28"/>
        </w:rPr>
      </w:pPr>
    </w:p>
    <w:p w:rsidR="00EA422D" w:rsidRPr="007A0291" w:rsidRDefault="00EA422D" w:rsidP="00EA422D">
      <w:pPr>
        <w:rPr>
          <w:rFonts w:ascii="宋体" w:eastAsia="宋体" w:hAnsi="宋体"/>
          <w:sz w:val="28"/>
          <w:szCs w:val="28"/>
        </w:rPr>
      </w:pPr>
    </w:p>
    <w:p w:rsidR="00EA422D" w:rsidRPr="007A0291" w:rsidRDefault="00EA422D" w:rsidP="00EA422D">
      <w:pPr>
        <w:rPr>
          <w:rFonts w:ascii="宋体" w:eastAsia="宋体" w:hAnsi="宋体" w:hint="eastAsia"/>
          <w:sz w:val="28"/>
          <w:szCs w:val="28"/>
        </w:rPr>
      </w:pPr>
    </w:p>
    <w:p w:rsidR="00EA422D" w:rsidRPr="007A0291" w:rsidRDefault="00EA422D" w:rsidP="00EA422D">
      <w:pPr>
        <w:rPr>
          <w:rFonts w:ascii="宋体" w:eastAsia="宋体" w:hAnsi="宋体" w:hint="eastAsia"/>
          <w:sz w:val="28"/>
          <w:szCs w:val="28"/>
        </w:rPr>
      </w:pPr>
    </w:p>
    <w:p w:rsidR="00EA422D" w:rsidRPr="007A0291" w:rsidRDefault="00EA422D" w:rsidP="00EA422D">
      <w:pPr>
        <w:rPr>
          <w:rFonts w:ascii="宋体" w:eastAsia="宋体" w:hAnsi="宋体" w:hint="eastAsia"/>
          <w:sz w:val="28"/>
          <w:szCs w:val="28"/>
        </w:rPr>
      </w:pPr>
    </w:p>
    <w:p w:rsidR="00EA422D" w:rsidRPr="007A0291" w:rsidRDefault="00EA422D" w:rsidP="00EA422D">
      <w:pPr>
        <w:rPr>
          <w:rFonts w:ascii="宋体" w:eastAsia="宋体" w:hAnsi="宋体" w:hint="eastAsia"/>
          <w:sz w:val="28"/>
          <w:szCs w:val="28"/>
        </w:rPr>
      </w:pPr>
    </w:p>
    <w:p w:rsidR="00EA422D" w:rsidRPr="007A0291" w:rsidRDefault="00EA422D" w:rsidP="00EA422D">
      <w:pPr>
        <w:rPr>
          <w:rFonts w:ascii="宋体" w:eastAsia="宋体" w:hAnsi="宋体" w:hint="eastAsia"/>
          <w:sz w:val="28"/>
          <w:szCs w:val="28"/>
        </w:rPr>
      </w:pPr>
    </w:p>
    <w:p w:rsidR="00EA422D" w:rsidRPr="007A0291" w:rsidRDefault="00EA422D" w:rsidP="00EA422D">
      <w:pPr>
        <w:rPr>
          <w:rFonts w:ascii="宋体" w:eastAsia="宋体" w:hAnsi="宋体"/>
          <w:sz w:val="28"/>
          <w:szCs w:val="28"/>
        </w:rPr>
      </w:pPr>
    </w:p>
    <w:p w:rsidR="00EA422D" w:rsidRPr="007A0291" w:rsidRDefault="00EA422D" w:rsidP="00EA422D">
      <w:pPr>
        <w:snapToGrid w:val="0"/>
        <w:spacing w:line="360" w:lineRule="auto"/>
        <w:ind w:firstLineChars="350" w:firstLine="980"/>
        <w:rPr>
          <w:rFonts w:ascii="宋体" w:eastAsia="宋体" w:hAnsi="宋体"/>
          <w:sz w:val="28"/>
          <w:szCs w:val="28"/>
          <w:u w:val="single"/>
        </w:rPr>
      </w:pPr>
      <w:r w:rsidRPr="007A0291">
        <w:rPr>
          <w:rFonts w:ascii="宋体" w:eastAsia="宋体" w:hAnsi="宋体"/>
          <w:sz w:val="28"/>
          <w:szCs w:val="28"/>
        </w:rPr>
        <w:t>投标人：</w:t>
      </w:r>
      <w:r w:rsidRPr="007A0291">
        <w:rPr>
          <w:rFonts w:ascii="宋体" w:eastAsia="宋体" w:hAnsi="宋体"/>
          <w:sz w:val="28"/>
          <w:szCs w:val="28"/>
          <w:u w:val="single"/>
        </w:rPr>
        <w:t xml:space="preserve">                              </w:t>
      </w:r>
      <w:r w:rsidRPr="007A0291">
        <w:rPr>
          <w:rFonts w:ascii="宋体" w:eastAsia="宋体" w:hAnsi="宋体"/>
          <w:sz w:val="28"/>
          <w:szCs w:val="28"/>
        </w:rPr>
        <w:t>（盖单位章）</w:t>
      </w:r>
    </w:p>
    <w:p w:rsidR="00EA422D" w:rsidRPr="007A0291" w:rsidRDefault="00EA422D" w:rsidP="00EA422D">
      <w:pPr>
        <w:snapToGrid w:val="0"/>
        <w:spacing w:line="360" w:lineRule="auto"/>
        <w:jc w:val="center"/>
        <w:rPr>
          <w:rFonts w:ascii="宋体" w:eastAsia="宋体" w:hAnsi="宋体"/>
          <w:sz w:val="28"/>
          <w:szCs w:val="28"/>
        </w:rPr>
      </w:pPr>
      <w:r w:rsidRPr="007A0291">
        <w:rPr>
          <w:rFonts w:ascii="宋体" w:eastAsia="宋体" w:hAnsi="宋体"/>
          <w:sz w:val="28"/>
          <w:szCs w:val="28"/>
          <w:u w:val="single"/>
        </w:rPr>
        <w:t xml:space="preserve">        </w:t>
      </w:r>
      <w:r w:rsidRPr="007A0291">
        <w:rPr>
          <w:rFonts w:ascii="宋体" w:eastAsia="宋体" w:hAnsi="宋体"/>
          <w:sz w:val="28"/>
          <w:szCs w:val="28"/>
        </w:rPr>
        <w:t>年</w:t>
      </w:r>
      <w:r w:rsidRPr="007A0291">
        <w:rPr>
          <w:rFonts w:ascii="宋体" w:eastAsia="宋体" w:hAnsi="宋体"/>
          <w:sz w:val="28"/>
          <w:szCs w:val="28"/>
          <w:u w:val="single"/>
        </w:rPr>
        <w:t xml:space="preserve">        </w:t>
      </w:r>
      <w:r w:rsidRPr="007A0291">
        <w:rPr>
          <w:rFonts w:ascii="宋体" w:eastAsia="宋体" w:hAnsi="宋体"/>
          <w:sz w:val="28"/>
          <w:szCs w:val="28"/>
        </w:rPr>
        <w:t>月</w:t>
      </w:r>
      <w:r w:rsidRPr="007A0291">
        <w:rPr>
          <w:rFonts w:ascii="宋体" w:eastAsia="宋体" w:hAnsi="宋体"/>
          <w:sz w:val="28"/>
          <w:szCs w:val="28"/>
          <w:u w:val="single"/>
        </w:rPr>
        <w:t xml:space="preserve">         </w:t>
      </w:r>
      <w:r w:rsidRPr="007A0291">
        <w:rPr>
          <w:rFonts w:ascii="宋体" w:eastAsia="宋体" w:hAnsi="宋体"/>
          <w:sz w:val="28"/>
          <w:szCs w:val="28"/>
        </w:rPr>
        <w:t>日</w:t>
      </w:r>
    </w:p>
    <w:p w:rsidR="00EA422D" w:rsidRPr="007A0291" w:rsidRDefault="00EA422D" w:rsidP="00EA422D">
      <w:pPr>
        <w:spacing w:line="400" w:lineRule="exact"/>
        <w:rPr>
          <w:rFonts w:ascii="宋体" w:eastAsia="宋体" w:hAnsi="宋体"/>
        </w:rPr>
      </w:pPr>
      <w:r w:rsidRPr="007A0291">
        <w:rPr>
          <w:rFonts w:ascii="宋体" w:eastAsia="宋体" w:hAnsi="宋体"/>
        </w:rPr>
        <w:br w:type="page"/>
      </w:r>
    </w:p>
    <w:p w:rsidR="00EA422D" w:rsidRPr="007A0291" w:rsidRDefault="00EA422D" w:rsidP="00EA422D">
      <w:pPr>
        <w:pStyle w:val="2TimesNewRoman5020"/>
        <w:tabs>
          <w:tab w:val="center" w:pos="4819"/>
        </w:tabs>
        <w:rPr>
          <w:rFonts w:ascii="宋体" w:eastAsia="宋体" w:hAnsi="宋体" w:cs="Times New Roman"/>
          <w:b/>
        </w:rPr>
      </w:pPr>
      <w:r w:rsidRPr="007A0291">
        <w:rPr>
          <w:rFonts w:ascii="宋体" w:eastAsia="宋体" w:hAnsi="宋体" w:cs="Times New Roman"/>
        </w:rPr>
        <w:lastRenderedPageBreak/>
        <w:tab/>
      </w:r>
      <w:bookmarkStart w:id="1" w:name="_Toc304395589"/>
      <w:bookmarkStart w:id="2" w:name="_Toc305957327"/>
      <w:bookmarkStart w:id="3" w:name="_Toc50449271"/>
      <w:r w:rsidRPr="007A0291">
        <w:rPr>
          <w:rFonts w:ascii="宋体" w:eastAsia="宋体" w:hAnsi="宋体" w:cs="Times New Roman"/>
          <w:b/>
        </w:rPr>
        <w:t>目    录</w:t>
      </w:r>
      <w:bookmarkEnd w:id="1"/>
      <w:bookmarkEnd w:id="2"/>
      <w:bookmarkEnd w:id="3"/>
    </w:p>
    <w:p w:rsidR="00EA422D" w:rsidRPr="007A0291" w:rsidRDefault="00EA422D" w:rsidP="00EA422D">
      <w:pPr>
        <w:spacing w:line="400" w:lineRule="exact"/>
        <w:rPr>
          <w:rFonts w:ascii="宋体" w:eastAsia="宋体" w:hAnsi="宋体"/>
        </w:rPr>
      </w:pPr>
    </w:p>
    <w:p w:rsidR="00EA422D" w:rsidRPr="007A0291" w:rsidRDefault="00EA422D" w:rsidP="00EA422D">
      <w:pPr>
        <w:snapToGrid w:val="0"/>
        <w:spacing w:line="360" w:lineRule="auto"/>
        <w:rPr>
          <w:rFonts w:ascii="宋体" w:eastAsia="宋体" w:hAnsi="宋体"/>
          <w:sz w:val="28"/>
          <w:szCs w:val="28"/>
        </w:rPr>
      </w:pPr>
      <w:r w:rsidRPr="007A0291">
        <w:rPr>
          <w:rFonts w:ascii="宋体" w:eastAsia="宋体" w:hAnsi="宋体"/>
          <w:sz w:val="28"/>
          <w:szCs w:val="28"/>
        </w:rPr>
        <w:t>一、投标函及投标函附录</w:t>
      </w:r>
    </w:p>
    <w:p w:rsidR="00EA422D" w:rsidRPr="007A0291" w:rsidRDefault="00EA422D" w:rsidP="00EA422D">
      <w:pPr>
        <w:snapToGrid w:val="0"/>
        <w:spacing w:line="360" w:lineRule="auto"/>
        <w:rPr>
          <w:rFonts w:ascii="宋体" w:eastAsia="宋体" w:hAnsi="宋体"/>
          <w:sz w:val="28"/>
          <w:szCs w:val="28"/>
        </w:rPr>
      </w:pPr>
      <w:r w:rsidRPr="007A0291">
        <w:rPr>
          <w:rFonts w:ascii="宋体" w:eastAsia="宋体" w:hAnsi="宋体"/>
          <w:sz w:val="28"/>
          <w:szCs w:val="28"/>
        </w:rPr>
        <w:t>二、法定代表人身份证明</w:t>
      </w:r>
    </w:p>
    <w:p w:rsidR="00EA422D" w:rsidRPr="007A0291" w:rsidRDefault="00EA422D" w:rsidP="00EA422D">
      <w:pPr>
        <w:snapToGrid w:val="0"/>
        <w:spacing w:line="360" w:lineRule="auto"/>
        <w:rPr>
          <w:rFonts w:ascii="宋体" w:eastAsia="宋体" w:hAnsi="宋体"/>
          <w:sz w:val="28"/>
          <w:szCs w:val="28"/>
        </w:rPr>
      </w:pPr>
      <w:r w:rsidRPr="007A0291">
        <w:rPr>
          <w:rFonts w:ascii="宋体" w:eastAsia="宋体" w:hAnsi="宋体" w:hint="eastAsia"/>
          <w:sz w:val="28"/>
          <w:szCs w:val="28"/>
        </w:rPr>
        <w:t>三</w:t>
      </w:r>
      <w:r w:rsidRPr="007A0291">
        <w:rPr>
          <w:rFonts w:ascii="宋体" w:eastAsia="宋体" w:hAnsi="宋体"/>
          <w:sz w:val="28"/>
          <w:szCs w:val="28"/>
        </w:rPr>
        <w:t>、授权委托书</w:t>
      </w:r>
    </w:p>
    <w:p w:rsidR="00EA422D" w:rsidRPr="007A0291" w:rsidRDefault="00EA422D" w:rsidP="00EA422D">
      <w:pPr>
        <w:snapToGrid w:val="0"/>
        <w:spacing w:line="360" w:lineRule="auto"/>
        <w:rPr>
          <w:rFonts w:ascii="宋体" w:eastAsia="宋体" w:hAnsi="宋体" w:hint="eastAsia"/>
          <w:sz w:val="28"/>
          <w:szCs w:val="28"/>
        </w:rPr>
      </w:pPr>
      <w:r w:rsidRPr="007A0291">
        <w:rPr>
          <w:rFonts w:ascii="宋体" w:eastAsia="宋体" w:hAnsi="宋体" w:hint="eastAsia"/>
          <w:sz w:val="28"/>
          <w:szCs w:val="28"/>
        </w:rPr>
        <w:t>四</w:t>
      </w:r>
      <w:r w:rsidRPr="007A0291">
        <w:rPr>
          <w:rFonts w:ascii="宋体" w:eastAsia="宋体" w:hAnsi="宋体"/>
          <w:sz w:val="28"/>
          <w:szCs w:val="28"/>
        </w:rPr>
        <w:t>、</w:t>
      </w:r>
      <w:r w:rsidRPr="007A0291">
        <w:rPr>
          <w:rFonts w:ascii="宋体" w:eastAsia="宋体" w:hAnsi="宋体" w:hint="eastAsia"/>
          <w:sz w:val="28"/>
          <w:szCs w:val="28"/>
        </w:rPr>
        <w:t>工程承诺书</w:t>
      </w:r>
    </w:p>
    <w:p w:rsidR="00EA422D" w:rsidRPr="007A0291" w:rsidRDefault="00EA422D" w:rsidP="00EA422D">
      <w:pPr>
        <w:snapToGrid w:val="0"/>
        <w:spacing w:line="360" w:lineRule="auto"/>
        <w:rPr>
          <w:rFonts w:ascii="宋体" w:eastAsia="宋体" w:hAnsi="宋体"/>
          <w:sz w:val="28"/>
          <w:szCs w:val="28"/>
        </w:rPr>
      </w:pPr>
      <w:r w:rsidRPr="007A0291">
        <w:rPr>
          <w:rFonts w:ascii="宋体" w:eastAsia="宋体" w:hAnsi="宋体" w:hint="eastAsia"/>
          <w:sz w:val="28"/>
          <w:szCs w:val="28"/>
        </w:rPr>
        <w:t>五</w:t>
      </w:r>
      <w:r w:rsidRPr="007A0291">
        <w:rPr>
          <w:rFonts w:ascii="宋体" w:eastAsia="宋体" w:hAnsi="宋体"/>
          <w:sz w:val="28"/>
          <w:szCs w:val="28"/>
        </w:rPr>
        <w:t>、投标保证金</w:t>
      </w:r>
    </w:p>
    <w:p w:rsidR="00EA422D" w:rsidRPr="007A0291" w:rsidRDefault="00EA422D" w:rsidP="00EA422D">
      <w:pPr>
        <w:snapToGrid w:val="0"/>
        <w:spacing w:line="360" w:lineRule="auto"/>
        <w:rPr>
          <w:rFonts w:ascii="宋体" w:eastAsia="宋体" w:hAnsi="宋体"/>
          <w:sz w:val="28"/>
          <w:szCs w:val="28"/>
        </w:rPr>
      </w:pPr>
      <w:r w:rsidRPr="007A0291">
        <w:rPr>
          <w:rFonts w:ascii="宋体" w:eastAsia="宋体" w:hAnsi="宋体" w:hint="eastAsia"/>
          <w:sz w:val="28"/>
          <w:szCs w:val="28"/>
        </w:rPr>
        <w:t>六</w:t>
      </w:r>
      <w:r w:rsidRPr="007A0291">
        <w:rPr>
          <w:rFonts w:ascii="宋体" w:eastAsia="宋体" w:hAnsi="宋体"/>
          <w:sz w:val="28"/>
          <w:szCs w:val="28"/>
        </w:rPr>
        <w:t>、已标价工程量清单</w:t>
      </w:r>
    </w:p>
    <w:p w:rsidR="00EA422D" w:rsidRPr="007A0291" w:rsidRDefault="00EA422D" w:rsidP="00EA422D">
      <w:pPr>
        <w:snapToGrid w:val="0"/>
        <w:spacing w:line="360" w:lineRule="auto"/>
        <w:rPr>
          <w:rFonts w:ascii="宋体" w:eastAsia="宋体" w:hAnsi="宋体"/>
          <w:sz w:val="28"/>
          <w:szCs w:val="28"/>
        </w:rPr>
      </w:pPr>
      <w:r w:rsidRPr="007A0291">
        <w:rPr>
          <w:rFonts w:ascii="宋体" w:eastAsia="宋体" w:hAnsi="宋体" w:hint="eastAsia"/>
          <w:sz w:val="28"/>
          <w:szCs w:val="28"/>
        </w:rPr>
        <w:t>七</w:t>
      </w:r>
      <w:r w:rsidRPr="007A0291">
        <w:rPr>
          <w:rFonts w:ascii="宋体" w:eastAsia="宋体" w:hAnsi="宋体"/>
          <w:sz w:val="28"/>
          <w:szCs w:val="28"/>
        </w:rPr>
        <w:t>、施工组织设计</w:t>
      </w:r>
    </w:p>
    <w:p w:rsidR="00EA422D" w:rsidRPr="007A0291" w:rsidRDefault="00EA422D" w:rsidP="00EA422D">
      <w:pPr>
        <w:snapToGrid w:val="0"/>
        <w:spacing w:line="360" w:lineRule="auto"/>
        <w:rPr>
          <w:rFonts w:ascii="宋体" w:eastAsia="宋体" w:hAnsi="宋体"/>
          <w:sz w:val="28"/>
          <w:szCs w:val="28"/>
        </w:rPr>
      </w:pPr>
      <w:r w:rsidRPr="007A0291">
        <w:rPr>
          <w:rFonts w:ascii="宋体" w:eastAsia="宋体" w:hAnsi="宋体" w:hint="eastAsia"/>
          <w:sz w:val="28"/>
          <w:szCs w:val="28"/>
        </w:rPr>
        <w:t>八</w:t>
      </w:r>
      <w:r w:rsidRPr="007A0291">
        <w:rPr>
          <w:rFonts w:ascii="宋体" w:eastAsia="宋体" w:hAnsi="宋体"/>
          <w:sz w:val="28"/>
          <w:szCs w:val="28"/>
        </w:rPr>
        <w:t>、项目管理机构</w:t>
      </w:r>
    </w:p>
    <w:p w:rsidR="00EA422D" w:rsidRPr="007A0291" w:rsidRDefault="00EA422D" w:rsidP="00EA422D">
      <w:pPr>
        <w:snapToGrid w:val="0"/>
        <w:spacing w:line="360" w:lineRule="auto"/>
        <w:rPr>
          <w:rFonts w:ascii="宋体" w:eastAsia="宋体" w:hAnsi="宋体"/>
          <w:sz w:val="28"/>
          <w:szCs w:val="28"/>
        </w:rPr>
      </w:pPr>
      <w:r w:rsidRPr="007A0291">
        <w:rPr>
          <w:rFonts w:ascii="宋体" w:eastAsia="宋体" w:hAnsi="宋体" w:hint="eastAsia"/>
          <w:sz w:val="28"/>
          <w:szCs w:val="28"/>
        </w:rPr>
        <w:t>九</w:t>
      </w:r>
      <w:r w:rsidRPr="007A0291">
        <w:rPr>
          <w:rFonts w:ascii="宋体" w:eastAsia="宋体" w:hAnsi="宋体"/>
          <w:sz w:val="28"/>
          <w:szCs w:val="28"/>
        </w:rPr>
        <w:t>、拟分包项目情况表</w:t>
      </w:r>
    </w:p>
    <w:p w:rsidR="00EA422D" w:rsidRPr="007A0291" w:rsidRDefault="00EA422D" w:rsidP="00EA422D">
      <w:pPr>
        <w:snapToGrid w:val="0"/>
        <w:spacing w:line="360" w:lineRule="auto"/>
        <w:rPr>
          <w:rFonts w:ascii="宋体" w:eastAsia="宋体" w:hAnsi="宋体"/>
          <w:sz w:val="28"/>
          <w:szCs w:val="28"/>
        </w:rPr>
      </w:pPr>
      <w:r w:rsidRPr="007A0291">
        <w:rPr>
          <w:rFonts w:ascii="宋体" w:eastAsia="宋体" w:hAnsi="宋体" w:hint="eastAsia"/>
          <w:sz w:val="28"/>
          <w:szCs w:val="28"/>
        </w:rPr>
        <w:t>十</w:t>
      </w:r>
      <w:r w:rsidRPr="007A0291">
        <w:rPr>
          <w:rFonts w:ascii="宋体" w:eastAsia="宋体" w:hAnsi="宋体"/>
          <w:sz w:val="28"/>
          <w:szCs w:val="28"/>
        </w:rPr>
        <w:t>、资格审查资料</w:t>
      </w:r>
    </w:p>
    <w:p w:rsidR="00EA422D" w:rsidRPr="007A0291" w:rsidRDefault="00EA422D" w:rsidP="00EA422D">
      <w:pPr>
        <w:snapToGrid w:val="0"/>
        <w:spacing w:line="360" w:lineRule="auto"/>
        <w:rPr>
          <w:rFonts w:ascii="宋体" w:eastAsia="宋体" w:hAnsi="宋体"/>
          <w:sz w:val="28"/>
          <w:szCs w:val="28"/>
        </w:rPr>
      </w:pPr>
      <w:r w:rsidRPr="007A0291">
        <w:rPr>
          <w:rFonts w:ascii="宋体" w:eastAsia="宋体" w:hAnsi="宋体"/>
          <w:sz w:val="28"/>
          <w:szCs w:val="28"/>
        </w:rPr>
        <w:t>十</w:t>
      </w:r>
      <w:r w:rsidRPr="007A0291">
        <w:rPr>
          <w:rFonts w:ascii="宋体" w:eastAsia="宋体" w:hAnsi="宋体" w:hint="eastAsia"/>
          <w:sz w:val="28"/>
          <w:szCs w:val="28"/>
        </w:rPr>
        <w:t>一</w:t>
      </w:r>
      <w:r w:rsidRPr="007A0291">
        <w:rPr>
          <w:rFonts w:ascii="宋体" w:eastAsia="宋体" w:hAnsi="宋体"/>
          <w:sz w:val="28"/>
          <w:szCs w:val="28"/>
        </w:rPr>
        <w:t>、其它资料</w:t>
      </w:r>
    </w:p>
    <w:p w:rsidR="00EA422D" w:rsidRDefault="00EA422D" w:rsidP="00EA422D">
      <w:pPr>
        <w:spacing w:line="400" w:lineRule="exact"/>
        <w:rPr>
          <w:rFonts w:ascii="宋体" w:eastAsia="宋体" w:hAnsi="宋体" w:hint="eastAsia"/>
        </w:rPr>
      </w:pPr>
      <w:r w:rsidRPr="007A0291">
        <w:rPr>
          <w:rFonts w:ascii="宋体" w:eastAsia="宋体" w:hAnsi="宋体"/>
        </w:rPr>
        <w:t xml:space="preserve"> </w:t>
      </w:r>
    </w:p>
    <w:p w:rsidR="00EA422D" w:rsidRDefault="00EA422D" w:rsidP="00EA422D">
      <w:pPr>
        <w:spacing w:line="400" w:lineRule="exact"/>
        <w:rPr>
          <w:rFonts w:ascii="宋体" w:eastAsia="宋体" w:hAnsi="宋体" w:hint="eastAsia"/>
        </w:rPr>
      </w:pPr>
    </w:p>
    <w:p w:rsidR="00EA422D" w:rsidRDefault="00EA422D" w:rsidP="00EA422D">
      <w:pPr>
        <w:spacing w:line="400" w:lineRule="exact"/>
        <w:rPr>
          <w:rFonts w:ascii="宋体" w:eastAsia="宋体" w:hAnsi="宋体" w:hint="eastAsia"/>
        </w:rPr>
      </w:pPr>
    </w:p>
    <w:p w:rsidR="00EA422D" w:rsidRDefault="00EA422D" w:rsidP="00EA422D">
      <w:pPr>
        <w:spacing w:line="400" w:lineRule="exact"/>
        <w:rPr>
          <w:rFonts w:ascii="宋体" w:eastAsia="宋体" w:hAnsi="宋体" w:hint="eastAsia"/>
        </w:rPr>
      </w:pPr>
    </w:p>
    <w:p w:rsidR="00EA422D" w:rsidRDefault="00EA422D" w:rsidP="00EA422D">
      <w:pPr>
        <w:spacing w:line="400" w:lineRule="exact"/>
        <w:rPr>
          <w:rFonts w:ascii="宋体" w:eastAsia="宋体" w:hAnsi="宋体" w:hint="eastAsia"/>
        </w:rPr>
      </w:pPr>
    </w:p>
    <w:p w:rsidR="00EA422D" w:rsidRDefault="00EA422D" w:rsidP="00EA422D">
      <w:pPr>
        <w:spacing w:line="400" w:lineRule="exact"/>
        <w:rPr>
          <w:rFonts w:ascii="宋体" w:eastAsia="宋体" w:hAnsi="宋体" w:hint="eastAsia"/>
        </w:rPr>
      </w:pPr>
    </w:p>
    <w:p w:rsidR="00EA422D" w:rsidRDefault="00EA422D" w:rsidP="00EA422D">
      <w:pPr>
        <w:spacing w:line="400" w:lineRule="exact"/>
        <w:rPr>
          <w:rFonts w:ascii="宋体" w:eastAsia="宋体" w:hAnsi="宋体" w:hint="eastAsia"/>
        </w:rPr>
      </w:pPr>
    </w:p>
    <w:p w:rsidR="00EA422D" w:rsidRDefault="00EA422D" w:rsidP="00EA422D">
      <w:pPr>
        <w:spacing w:line="400" w:lineRule="exact"/>
        <w:rPr>
          <w:rFonts w:ascii="宋体" w:eastAsia="宋体" w:hAnsi="宋体" w:hint="eastAsia"/>
        </w:rPr>
      </w:pPr>
    </w:p>
    <w:p w:rsidR="00EA422D" w:rsidRDefault="00EA422D" w:rsidP="00EA422D">
      <w:pPr>
        <w:spacing w:line="400" w:lineRule="exact"/>
        <w:rPr>
          <w:rFonts w:ascii="宋体" w:eastAsia="宋体" w:hAnsi="宋体" w:hint="eastAsia"/>
        </w:rPr>
      </w:pPr>
    </w:p>
    <w:p w:rsidR="00EA422D" w:rsidRDefault="00EA422D" w:rsidP="00EA422D">
      <w:pPr>
        <w:spacing w:line="400" w:lineRule="exact"/>
        <w:rPr>
          <w:rFonts w:ascii="宋体" w:eastAsia="宋体" w:hAnsi="宋体" w:hint="eastAsia"/>
        </w:rPr>
      </w:pPr>
    </w:p>
    <w:p w:rsidR="00EA422D" w:rsidRDefault="00EA422D" w:rsidP="00EA422D">
      <w:pPr>
        <w:spacing w:line="400" w:lineRule="exact"/>
        <w:rPr>
          <w:rFonts w:ascii="宋体" w:eastAsia="宋体" w:hAnsi="宋体" w:hint="eastAsia"/>
        </w:rPr>
      </w:pPr>
    </w:p>
    <w:p w:rsidR="00EA422D" w:rsidRDefault="00EA422D" w:rsidP="00EA422D">
      <w:pPr>
        <w:spacing w:line="400" w:lineRule="exact"/>
        <w:rPr>
          <w:rFonts w:ascii="宋体" w:eastAsia="宋体" w:hAnsi="宋体" w:hint="eastAsia"/>
        </w:rPr>
      </w:pPr>
    </w:p>
    <w:p w:rsidR="00EA422D" w:rsidRDefault="00EA422D" w:rsidP="00EA422D">
      <w:pPr>
        <w:spacing w:line="400" w:lineRule="exact"/>
        <w:rPr>
          <w:rFonts w:ascii="宋体" w:eastAsia="宋体" w:hAnsi="宋体" w:hint="eastAsia"/>
        </w:rPr>
      </w:pPr>
    </w:p>
    <w:p w:rsidR="00EA422D" w:rsidRDefault="00EA422D" w:rsidP="00EA422D">
      <w:pPr>
        <w:spacing w:line="400" w:lineRule="exact"/>
        <w:rPr>
          <w:rFonts w:ascii="宋体" w:eastAsia="宋体" w:hAnsi="宋体" w:hint="eastAsia"/>
        </w:rPr>
      </w:pPr>
    </w:p>
    <w:p w:rsidR="00EA422D" w:rsidRDefault="00EA422D" w:rsidP="00EA422D">
      <w:pPr>
        <w:spacing w:line="400" w:lineRule="exact"/>
        <w:rPr>
          <w:rFonts w:ascii="宋体" w:eastAsia="宋体" w:hAnsi="宋体" w:hint="eastAsia"/>
        </w:rPr>
      </w:pPr>
    </w:p>
    <w:p w:rsidR="00EA422D" w:rsidRDefault="00EA422D" w:rsidP="00EA422D">
      <w:pPr>
        <w:spacing w:line="400" w:lineRule="exact"/>
        <w:rPr>
          <w:rFonts w:ascii="宋体" w:eastAsia="宋体" w:hAnsi="宋体" w:hint="eastAsia"/>
        </w:rPr>
      </w:pPr>
    </w:p>
    <w:p w:rsidR="00EA422D" w:rsidRPr="007A0291" w:rsidRDefault="00EA422D" w:rsidP="00EA422D">
      <w:pPr>
        <w:spacing w:line="400" w:lineRule="exact"/>
        <w:rPr>
          <w:rFonts w:ascii="宋体" w:eastAsia="宋体" w:hAnsi="宋体"/>
          <w:sz w:val="20"/>
        </w:rPr>
      </w:pPr>
    </w:p>
    <w:p w:rsidR="00EA422D" w:rsidRPr="007A0291" w:rsidRDefault="00EA422D" w:rsidP="00EA422D">
      <w:pPr>
        <w:pStyle w:val="2TimesNewRoman5020"/>
        <w:jc w:val="center"/>
        <w:rPr>
          <w:rFonts w:ascii="宋体" w:eastAsia="宋体" w:hAnsi="宋体" w:cs="Times New Roman"/>
          <w:b/>
        </w:rPr>
      </w:pPr>
      <w:bookmarkStart w:id="4" w:name="_Toc304395590"/>
      <w:bookmarkStart w:id="5" w:name="_Toc305957328"/>
      <w:bookmarkStart w:id="6" w:name="_Toc50449272"/>
      <w:r w:rsidRPr="007A0291">
        <w:rPr>
          <w:rFonts w:ascii="宋体" w:eastAsia="宋体" w:hAnsi="宋体" w:cs="Times New Roman"/>
          <w:b/>
        </w:rPr>
        <w:lastRenderedPageBreak/>
        <w:t>一、投标函及投标函附录</w:t>
      </w:r>
      <w:bookmarkEnd w:id="4"/>
      <w:bookmarkEnd w:id="5"/>
      <w:bookmarkEnd w:id="6"/>
    </w:p>
    <w:p w:rsidR="00EA422D" w:rsidRPr="007A0291" w:rsidRDefault="00EA422D" w:rsidP="00EA422D">
      <w:pPr>
        <w:spacing w:line="440" w:lineRule="exact"/>
        <w:ind w:firstLineChars="1350" w:firstLine="2700"/>
        <w:rPr>
          <w:rFonts w:ascii="宋体" w:eastAsia="宋体" w:hAnsi="宋体"/>
          <w:sz w:val="20"/>
        </w:rPr>
      </w:pPr>
    </w:p>
    <w:p w:rsidR="00EA422D" w:rsidRPr="007A0291" w:rsidRDefault="00EA422D" w:rsidP="00EA422D">
      <w:pPr>
        <w:snapToGrid w:val="0"/>
        <w:spacing w:line="360" w:lineRule="auto"/>
        <w:jc w:val="center"/>
        <w:rPr>
          <w:rFonts w:ascii="宋体" w:eastAsia="宋体" w:hAnsi="宋体"/>
          <w:b/>
        </w:rPr>
      </w:pPr>
      <w:r w:rsidRPr="007A0291">
        <w:rPr>
          <w:rFonts w:ascii="宋体" w:eastAsia="宋体" w:hAnsi="宋体"/>
          <w:b/>
        </w:rPr>
        <w:t>（一）投标函</w:t>
      </w:r>
    </w:p>
    <w:p w:rsidR="00EA422D" w:rsidRPr="007A0291" w:rsidRDefault="00EA422D" w:rsidP="00EA422D">
      <w:pPr>
        <w:spacing w:line="440" w:lineRule="exact"/>
        <w:rPr>
          <w:rFonts w:ascii="宋体" w:eastAsia="宋体" w:hAnsi="宋体"/>
          <w:sz w:val="20"/>
        </w:rPr>
      </w:pPr>
    </w:p>
    <w:p w:rsidR="00EA422D" w:rsidRPr="007A0291" w:rsidRDefault="00EA422D" w:rsidP="00EA422D">
      <w:pPr>
        <w:spacing w:line="440" w:lineRule="exact"/>
        <w:rPr>
          <w:rFonts w:ascii="宋体" w:eastAsia="宋体" w:hAnsi="宋体"/>
          <w:szCs w:val="21"/>
        </w:rPr>
      </w:pPr>
      <w:r w:rsidRPr="007A0291">
        <w:rPr>
          <w:rFonts w:ascii="宋体" w:eastAsia="宋体" w:hAnsi="宋体"/>
          <w:szCs w:val="21"/>
          <w:u w:val="single"/>
        </w:rPr>
        <w:t xml:space="preserve">                        </w:t>
      </w:r>
      <w:r w:rsidRPr="007A0291">
        <w:rPr>
          <w:rFonts w:ascii="宋体" w:eastAsia="宋体" w:hAnsi="宋体"/>
          <w:szCs w:val="21"/>
        </w:rPr>
        <w:t>（招标人名称）：</w:t>
      </w:r>
    </w:p>
    <w:p w:rsidR="00EA422D" w:rsidRPr="007A0291" w:rsidRDefault="00EA422D" w:rsidP="00EA422D">
      <w:pPr>
        <w:spacing w:line="440" w:lineRule="exact"/>
        <w:rPr>
          <w:rFonts w:ascii="宋体" w:eastAsia="宋体" w:hAnsi="宋体"/>
          <w:szCs w:val="21"/>
        </w:rPr>
      </w:pPr>
    </w:p>
    <w:p w:rsidR="00EA422D" w:rsidRPr="007A0291" w:rsidRDefault="00EA422D" w:rsidP="00EA422D">
      <w:pPr>
        <w:spacing w:line="440" w:lineRule="exact"/>
        <w:ind w:firstLineChars="200" w:firstLine="420"/>
        <w:rPr>
          <w:rFonts w:ascii="宋体" w:eastAsia="宋体" w:hAnsi="宋体"/>
          <w:szCs w:val="21"/>
        </w:rPr>
      </w:pPr>
      <w:r w:rsidRPr="007A0291">
        <w:rPr>
          <w:rFonts w:ascii="宋体" w:eastAsia="宋体" w:hAnsi="宋体"/>
          <w:szCs w:val="21"/>
        </w:rPr>
        <w:t>1．我方已仔细研究了</w:t>
      </w:r>
      <w:r w:rsidRPr="007A0291">
        <w:rPr>
          <w:rFonts w:ascii="宋体" w:eastAsia="宋体" w:hAnsi="宋体"/>
          <w:szCs w:val="21"/>
          <w:u w:val="single"/>
        </w:rPr>
        <w:t xml:space="preserve">  </w:t>
      </w:r>
      <w:r w:rsidRPr="007A0291">
        <w:rPr>
          <w:rFonts w:ascii="宋体" w:eastAsia="宋体" w:hAnsi="宋体" w:hint="eastAsia"/>
          <w:szCs w:val="21"/>
          <w:u w:val="single"/>
        </w:rPr>
        <w:t xml:space="preserve">      </w:t>
      </w:r>
      <w:r w:rsidRPr="007A0291">
        <w:rPr>
          <w:rFonts w:ascii="宋体" w:eastAsia="宋体" w:hAnsi="宋体"/>
          <w:szCs w:val="21"/>
          <w:u w:val="single"/>
        </w:rPr>
        <w:t xml:space="preserve">   </w:t>
      </w:r>
      <w:r w:rsidRPr="007A0291">
        <w:rPr>
          <w:rFonts w:ascii="宋体" w:eastAsia="宋体" w:hAnsi="宋体"/>
          <w:szCs w:val="21"/>
        </w:rPr>
        <w:t>（项目名称）</w:t>
      </w:r>
      <w:r w:rsidRPr="007A0291">
        <w:rPr>
          <w:rFonts w:ascii="宋体" w:eastAsia="宋体" w:hAnsi="宋体"/>
          <w:szCs w:val="21"/>
          <w:u w:val="single"/>
        </w:rPr>
        <w:t xml:space="preserve"> </w:t>
      </w:r>
      <w:r w:rsidRPr="007A0291">
        <w:rPr>
          <w:rFonts w:ascii="宋体" w:eastAsia="宋体" w:hAnsi="宋体" w:hint="eastAsia"/>
          <w:szCs w:val="21"/>
          <w:u w:val="single"/>
        </w:rPr>
        <w:t xml:space="preserve">  </w:t>
      </w:r>
      <w:r w:rsidRPr="007A0291">
        <w:rPr>
          <w:rFonts w:ascii="宋体" w:eastAsia="宋体" w:hAnsi="宋体"/>
          <w:szCs w:val="21"/>
          <w:u w:val="single"/>
        </w:rPr>
        <w:t xml:space="preserve"> </w:t>
      </w:r>
      <w:r w:rsidRPr="007A0291">
        <w:rPr>
          <w:rFonts w:ascii="宋体" w:eastAsia="宋体" w:hAnsi="宋体" w:hint="eastAsia"/>
          <w:szCs w:val="21"/>
        </w:rPr>
        <w:t>标段</w:t>
      </w:r>
      <w:r w:rsidRPr="007A0291">
        <w:rPr>
          <w:rFonts w:ascii="宋体" w:eastAsia="宋体" w:hAnsi="宋体"/>
          <w:szCs w:val="21"/>
        </w:rPr>
        <w:t>招标文件的全部内容，愿意以人民币（大写）</w:t>
      </w:r>
      <w:r w:rsidRPr="007A0291">
        <w:rPr>
          <w:rFonts w:ascii="宋体" w:eastAsia="宋体" w:hAnsi="宋体"/>
          <w:szCs w:val="21"/>
          <w:u w:val="single"/>
        </w:rPr>
        <w:t xml:space="preserve">         </w:t>
      </w:r>
      <w:r w:rsidRPr="007A0291">
        <w:rPr>
          <w:rFonts w:ascii="宋体" w:eastAsia="宋体" w:hAnsi="宋体"/>
          <w:szCs w:val="21"/>
        </w:rPr>
        <w:t>元（¥</w:t>
      </w:r>
      <w:r w:rsidRPr="007A0291">
        <w:rPr>
          <w:rFonts w:ascii="宋体" w:eastAsia="宋体" w:hAnsi="宋体"/>
          <w:szCs w:val="21"/>
          <w:u w:val="single"/>
        </w:rPr>
        <w:t xml:space="preserve">           </w:t>
      </w:r>
      <w:r w:rsidRPr="007A0291">
        <w:rPr>
          <w:rFonts w:ascii="宋体" w:eastAsia="宋体" w:hAnsi="宋体"/>
          <w:szCs w:val="21"/>
        </w:rPr>
        <w:t>）的投标总报价，工期</w:t>
      </w:r>
      <w:r w:rsidRPr="007A0291">
        <w:rPr>
          <w:rFonts w:ascii="宋体" w:eastAsia="宋体" w:hAnsi="宋体"/>
          <w:szCs w:val="21"/>
          <w:u w:val="single"/>
        </w:rPr>
        <w:t xml:space="preserve">          </w:t>
      </w:r>
      <w:r w:rsidRPr="007A0291">
        <w:rPr>
          <w:rFonts w:ascii="宋体" w:eastAsia="宋体" w:hAnsi="宋体"/>
          <w:szCs w:val="21"/>
        </w:rPr>
        <w:t>，按合同约定实施和完成承包工程，修补工程中的任何缺陷，工程质量达到</w:t>
      </w:r>
      <w:r w:rsidRPr="007A0291">
        <w:rPr>
          <w:rFonts w:ascii="宋体" w:eastAsia="宋体" w:hAnsi="宋体"/>
          <w:szCs w:val="21"/>
          <w:u w:val="single"/>
        </w:rPr>
        <w:t xml:space="preserve">           </w:t>
      </w:r>
      <w:r w:rsidRPr="007A0291">
        <w:rPr>
          <w:rFonts w:ascii="宋体" w:eastAsia="宋体" w:hAnsi="宋体"/>
          <w:szCs w:val="21"/>
        </w:rPr>
        <w:t>。</w:t>
      </w:r>
    </w:p>
    <w:p w:rsidR="00EA422D" w:rsidRPr="007A0291" w:rsidRDefault="00EA422D" w:rsidP="00EA422D">
      <w:pPr>
        <w:spacing w:line="440" w:lineRule="exact"/>
        <w:ind w:firstLineChars="200" w:firstLine="420"/>
        <w:rPr>
          <w:rFonts w:ascii="宋体" w:eastAsia="宋体" w:hAnsi="宋体"/>
          <w:szCs w:val="21"/>
        </w:rPr>
      </w:pPr>
      <w:r w:rsidRPr="007A0291">
        <w:rPr>
          <w:rFonts w:ascii="宋体" w:eastAsia="宋体" w:hAnsi="宋体"/>
          <w:szCs w:val="21"/>
        </w:rPr>
        <w:t>2．我方承诺在投标有效期内不补充、修改、替代或者撤回本投标文件。</w:t>
      </w:r>
    </w:p>
    <w:p w:rsidR="00EA422D" w:rsidRPr="007A0291" w:rsidRDefault="00EA422D" w:rsidP="00EA422D">
      <w:pPr>
        <w:spacing w:line="440" w:lineRule="exact"/>
        <w:ind w:firstLineChars="200" w:firstLine="420"/>
        <w:rPr>
          <w:rFonts w:ascii="宋体" w:eastAsia="宋体" w:hAnsi="宋体"/>
          <w:szCs w:val="21"/>
        </w:rPr>
      </w:pPr>
      <w:r w:rsidRPr="007A0291">
        <w:rPr>
          <w:rFonts w:ascii="宋体" w:eastAsia="宋体" w:hAnsi="宋体"/>
          <w:szCs w:val="21"/>
        </w:rPr>
        <w:t>3．</w:t>
      </w:r>
      <w:r w:rsidRPr="007A0291">
        <w:rPr>
          <w:rFonts w:ascii="宋体" w:eastAsia="宋体" w:hAnsi="宋体" w:hint="eastAsia"/>
          <w:szCs w:val="21"/>
        </w:rPr>
        <w:t>投标保证金</w:t>
      </w:r>
      <w:r w:rsidRPr="007A0291">
        <w:rPr>
          <w:rFonts w:ascii="宋体" w:eastAsia="宋体" w:hAnsi="宋体"/>
          <w:szCs w:val="21"/>
        </w:rPr>
        <w:t>金额为人民币（大写）</w:t>
      </w:r>
      <w:r w:rsidRPr="007A0291">
        <w:rPr>
          <w:rFonts w:ascii="宋体" w:eastAsia="宋体" w:hAnsi="宋体"/>
          <w:szCs w:val="21"/>
          <w:u w:val="single"/>
        </w:rPr>
        <w:t xml:space="preserve">        </w:t>
      </w:r>
      <w:r w:rsidRPr="007A0291">
        <w:rPr>
          <w:rFonts w:ascii="宋体" w:eastAsia="宋体" w:hAnsi="宋体"/>
          <w:szCs w:val="21"/>
        </w:rPr>
        <w:t>元（¥</w:t>
      </w:r>
      <w:r w:rsidRPr="007A0291">
        <w:rPr>
          <w:rFonts w:ascii="宋体" w:eastAsia="宋体" w:hAnsi="宋体"/>
          <w:szCs w:val="21"/>
          <w:u w:val="single"/>
        </w:rPr>
        <w:t xml:space="preserve">      </w:t>
      </w:r>
      <w:r w:rsidRPr="007A0291">
        <w:rPr>
          <w:rFonts w:ascii="宋体" w:eastAsia="宋体" w:hAnsi="宋体"/>
          <w:szCs w:val="21"/>
        </w:rPr>
        <w:t>元 ）。</w:t>
      </w:r>
    </w:p>
    <w:p w:rsidR="00EA422D" w:rsidRPr="007A0291" w:rsidRDefault="00EA422D" w:rsidP="00EA422D">
      <w:pPr>
        <w:spacing w:line="440" w:lineRule="exact"/>
        <w:ind w:firstLineChars="200" w:firstLine="420"/>
        <w:rPr>
          <w:rFonts w:ascii="宋体" w:eastAsia="宋体" w:hAnsi="宋体"/>
          <w:szCs w:val="21"/>
        </w:rPr>
      </w:pPr>
      <w:r w:rsidRPr="007A0291">
        <w:rPr>
          <w:rFonts w:ascii="宋体" w:eastAsia="宋体" w:hAnsi="宋体"/>
          <w:szCs w:val="21"/>
        </w:rPr>
        <w:t>4．如我方中标：</w:t>
      </w:r>
    </w:p>
    <w:p w:rsidR="00EA422D" w:rsidRPr="007A0291" w:rsidRDefault="00EA422D" w:rsidP="00EA422D">
      <w:pPr>
        <w:spacing w:line="440" w:lineRule="exact"/>
        <w:ind w:firstLineChars="342" w:firstLine="718"/>
        <w:rPr>
          <w:rFonts w:ascii="宋体" w:eastAsia="宋体" w:hAnsi="宋体"/>
          <w:szCs w:val="21"/>
        </w:rPr>
      </w:pPr>
      <w:r w:rsidRPr="007A0291">
        <w:rPr>
          <w:rFonts w:ascii="宋体" w:eastAsia="宋体" w:hAnsi="宋体"/>
          <w:szCs w:val="21"/>
        </w:rPr>
        <w:t>（1）我方承诺在收到中标通知书后，在中标通知书规定的期限内与你方签订合同；</w:t>
      </w:r>
    </w:p>
    <w:p w:rsidR="00EA422D" w:rsidRPr="007A0291" w:rsidRDefault="00EA422D" w:rsidP="00EA422D">
      <w:pPr>
        <w:spacing w:line="440" w:lineRule="exact"/>
        <w:ind w:firstLineChars="342" w:firstLine="718"/>
        <w:rPr>
          <w:rFonts w:ascii="宋体" w:eastAsia="宋体" w:hAnsi="宋体"/>
          <w:szCs w:val="21"/>
        </w:rPr>
      </w:pPr>
      <w:r w:rsidRPr="007A0291">
        <w:rPr>
          <w:rFonts w:ascii="宋体" w:eastAsia="宋体" w:hAnsi="宋体"/>
          <w:szCs w:val="21"/>
        </w:rPr>
        <w:t>（2）随同本投标函递交的投标函附录属于合同文件的组成部分；</w:t>
      </w:r>
    </w:p>
    <w:p w:rsidR="00EA422D" w:rsidRPr="007A0291" w:rsidRDefault="00EA422D" w:rsidP="00EA422D">
      <w:pPr>
        <w:spacing w:line="440" w:lineRule="exact"/>
        <w:ind w:firstLineChars="342" w:firstLine="718"/>
        <w:rPr>
          <w:rFonts w:ascii="宋体" w:eastAsia="宋体" w:hAnsi="宋体"/>
          <w:szCs w:val="21"/>
        </w:rPr>
      </w:pPr>
      <w:r w:rsidRPr="007A0291">
        <w:rPr>
          <w:rFonts w:ascii="宋体" w:eastAsia="宋体" w:hAnsi="宋体"/>
          <w:szCs w:val="21"/>
        </w:rPr>
        <w:t>（3）我方承诺按照招标文件规定向你方递交履约担保；</w:t>
      </w:r>
    </w:p>
    <w:p w:rsidR="00EA422D" w:rsidRPr="007A0291" w:rsidRDefault="00EA422D" w:rsidP="00EA422D">
      <w:pPr>
        <w:spacing w:line="440" w:lineRule="exact"/>
        <w:ind w:firstLineChars="342" w:firstLine="718"/>
        <w:rPr>
          <w:rFonts w:ascii="宋体" w:eastAsia="宋体" w:hAnsi="宋体"/>
          <w:szCs w:val="21"/>
        </w:rPr>
      </w:pPr>
      <w:r w:rsidRPr="007A0291">
        <w:rPr>
          <w:rFonts w:ascii="宋体" w:eastAsia="宋体" w:hAnsi="宋体"/>
          <w:szCs w:val="21"/>
        </w:rPr>
        <w:t>（4）我方承诺在合同约定的期限内完成并移交全部合同工程。</w:t>
      </w:r>
    </w:p>
    <w:p w:rsidR="00EA422D" w:rsidRPr="007A0291" w:rsidRDefault="00EA422D" w:rsidP="00EA422D">
      <w:pPr>
        <w:spacing w:line="440" w:lineRule="exact"/>
        <w:ind w:firstLineChars="200" w:firstLine="420"/>
        <w:rPr>
          <w:rFonts w:ascii="宋体" w:eastAsia="宋体" w:hAnsi="宋体"/>
          <w:szCs w:val="21"/>
        </w:rPr>
      </w:pPr>
      <w:r w:rsidRPr="007A0291">
        <w:rPr>
          <w:rFonts w:ascii="宋体" w:eastAsia="宋体" w:hAnsi="宋体"/>
          <w:szCs w:val="21"/>
        </w:rPr>
        <w:t>5．我方在此声明，所递交的投标文件及有关资料内容完整、真实和准确，且不存在第2章投标人须知第</w:t>
      </w:r>
      <w:smartTag w:uri="urn:schemas-microsoft-com:office:smarttags" w:element="chsdate">
        <w:smartTagPr>
          <w:attr w:name="IsROCDate" w:val="False"/>
          <w:attr w:name="IsLunarDate" w:val="False"/>
          <w:attr w:name="Day" w:val="30"/>
          <w:attr w:name="Month" w:val="12"/>
          <w:attr w:name="Year" w:val="1899"/>
        </w:smartTagPr>
        <w:r w:rsidRPr="007A0291">
          <w:rPr>
            <w:rFonts w:ascii="宋体" w:eastAsia="宋体" w:hAnsi="宋体"/>
            <w:szCs w:val="21"/>
          </w:rPr>
          <w:t>1.4.3</w:t>
        </w:r>
      </w:smartTag>
      <w:r w:rsidRPr="007A0291">
        <w:rPr>
          <w:rFonts w:ascii="宋体" w:eastAsia="宋体" w:hAnsi="宋体"/>
          <w:szCs w:val="21"/>
        </w:rPr>
        <w:t>项规定的任何一种情形。</w:t>
      </w:r>
    </w:p>
    <w:p w:rsidR="00EA422D" w:rsidRPr="007A0291" w:rsidRDefault="00EA422D" w:rsidP="00EA422D">
      <w:pPr>
        <w:spacing w:line="440" w:lineRule="exact"/>
        <w:ind w:firstLineChars="200" w:firstLine="420"/>
        <w:rPr>
          <w:rFonts w:ascii="宋体" w:eastAsia="宋体" w:hAnsi="宋体"/>
          <w:szCs w:val="21"/>
        </w:rPr>
      </w:pPr>
      <w:r w:rsidRPr="007A0291">
        <w:rPr>
          <w:rFonts w:ascii="宋体" w:eastAsia="宋体" w:hAnsi="宋体"/>
          <w:szCs w:val="21"/>
        </w:rPr>
        <w:t>6．</w:t>
      </w:r>
      <w:r w:rsidRPr="007A0291">
        <w:rPr>
          <w:rFonts w:ascii="宋体" w:eastAsia="宋体" w:hAnsi="宋体"/>
          <w:szCs w:val="21"/>
          <w:u w:val="single"/>
        </w:rPr>
        <w:t xml:space="preserve">                                       </w:t>
      </w:r>
      <w:r w:rsidRPr="007A0291">
        <w:rPr>
          <w:rFonts w:ascii="宋体" w:eastAsia="宋体" w:hAnsi="宋体"/>
          <w:szCs w:val="21"/>
        </w:rPr>
        <w:t>（其它补充说明）。</w:t>
      </w:r>
    </w:p>
    <w:p w:rsidR="00EA422D" w:rsidRPr="007A0291" w:rsidRDefault="00EA422D" w:rsidP="00EA422D">
      <w:pPr>
        <w:spacing w:line="440" w:lineRule="exact"/>
        <w:rPr>
          <w:rFonts w:ascii="宋体" w:eastAsia="宋体" w:hAnsi="宋体"/>
          <w:szCs w:val="21"/>
        </w:rPr>
      </w:pPr>
    </w:p>
    <w:p w:rsidR="00EA422D" w:rsidRPr="007A0291" w:rsidRDefault="00EA422D" w:rsidP="00EA422D">
      <w:pPr>
        <w:spacing w:line="440" w:lineRule="exact"/>
        <w:ind w:firstLineChars="1750" w:firstLine="3675"/>
        <w:rPr>
          <w:rFonts w:ascii="宋体" w:eastAsia="宋体" w:hAnsi="宋体"/>
          <w:szCs w:val="21"/>
        </w:rPr>
      </w:pPr>
      <w:r w:rsidRPr="007A0291">
        <w:rPr>
          <w:rFonts w:ascii="宋体" w:eastAsia="宋体" w:hAnsi="宋体"/>
          <w:szCs w:val="21"/>
        </w:rPr>
        <w:t>投 标 人：</w:t>
      </w:r>
      <w:r w:rsidRPr="007A0291">
        <w:rPr>
          <w:rFonts w:ascii="宋体" w:eastAsia="宋体" w:hAnsi="宋体"/>
          <w:szCs w:val="21"/>
          <w:u w:val="single"/>
        </w:rPr>
        <w:t xml:space="preserve">                      </w:t>
      </w:r>
      <w:r w:rsidRPr="007A0291">
        <w:rPr>
          <w:rFonts w:ascii="宋体" w:eastAsia="宋体" w:hAnsi="宋体"/>
          <w:szCs w:val="21"/>
        </w:rPr>
        <w:t>（盖单位章）</w:t>
      </w:r>
    </w:p>
    <w:p w:rsidR="00EA422D" w:rsidRPr="007A0291" w:rsidRDefault="00EA422D" w:rsidP="00EA422D">
      <w:pPr>
        <w:spacing w:line="440" w:lineRule="exact"/>
        <w:ind w:firstLineChars="1750" w:firstLine="3675"/>
        <w:rPr>
          <w:rFonts w:ascii="宋体" w:eastAsia="宋体" w:hAnsi="宋体"/>
          <w:szCs w:val="21"/>
        </w:rPr>
      </w:pPr>
      <w:r w:rsidRPr="007A0291">
        <w:rPr>
          <w:rFonts w:ascii="宋体" w:eastAsia="宋体" w:hAnsi="宋体"/>
          <w:szCs w:val="21"/>
        </w:rPr>
        <w:t>法定代表人</w:t>
      </w:r>
      <w:r w:rsidRPr="007A0291">
        <w:rPr>
          <w:rFonts w:ascii="宋体" w:eastAsia="宋体" w:hAnsi="宋体" w:hint="eastAsia"/>
          <w:szCs w:val="21"/>
        </w:rPr>
        <w:t>(</w:t>
      </w:r>
      <w:r w:rsidRPr="007A0291">
        <w:rPr>
          <w:rFonts w:ascii="宋体" w:eastAsia="宋体" w:hAnsi="宋体"/>
          <w:szCs w:val="21"/>
        </w:rPr>
        <w:t>或委托代理人</w:t>
      </w:r>
      <w:r w:rsidRPr="007A0291">
        <w:rPr>
          <w:rFonts w:ascii="宋体" w:eastAsia="宋体" w:hAnsi="宋体" w:hint="eastAsia"/>
          <w:szCs w:val="21"/>
        </w:rPr>
        <w:t>)</w:t>
      </w:r>
      <w:r w:rsidRPr="007A0291">
        <w:rPr>
          <w:rFonts w:ascii="宋体" w:eastAsia="宋体" w:hAnsi="宋体"/>
          <w:szCs w:val="21"/>
        </w:rPr>
        <w:t>：</w:t>
      </w:r>
      <w:r w:rsidRPr="007A0291">
        <w:rPr>
          <w:rFonts w:ascii="宋体" w:eastAsia="宋体" w:hAnsi="宋体"/>
          <w:szCs w:val="21"/>
          <w:u w:val="single"/>
        </w:rPr>
        <w:t xml:space="preserve">          </w:t>
      </w:r>
      <w:r w:rsidRPr="007A0291">
        <w:rPr>
          <w:rFonts w:ascii="宋体" w:eastAsia="宋体" w:hAnsi="宋体"/>
          <w:szCs w:val="21"/>
        </w:rPr>
        <w:t>（签字）</w:t>
      </w:r>
    </w:p>
    <w:p w:rsidR="00EA422D" w:rsidRPr="007A0291" w:rsidRDefault="00EA422D" w:rsidP="00EA422D">
      <w:pPr>
        <w:spacing w:line="440" w:lineRule="exact"/>
        <w:ind w:firstLineChars="1750" w:firstLine="3675"/>
        <w:rPr>
          <w:rFonts w:ascii="宋体" w:eastAsia="宋体" w:hAnsi="宋体"/>
          <w:szCs w:val="21"/>
        </w:rPr>
      </w:pPr>
      <w:r w:rsidRPr="007A0291">
        <w:rPr>
          <w:rFonts w:ascii="宋体" w:eastAsia="宋体" w:hAnsi="宋体"/>
          <w:szCs w:val="21"/>
        </w:rPr>
        <w:t>地    址：</w:t>
      </w:r>
      <w:r w:rsidRPr="007A0291">
        <w:rPr>
          <w:rFonts w:ascii="宋体" w:eastAsia="宋体" w:hAnsi="宋体"/>
          <w:szCs w:val="21"/>
          <w:u w:val="single"/>
        </w:rPr>
        <w:t xml:space="preserve">                                     </w:t>
      </w:r>
    </w:p>
    <w:p w:rsidR="00EA422D" w:rsidRPr="007A0291" w:rsidRDefault="00EA422D" w:rsidP="00EA422D">
      <w:pPr>
        <w:spacing w:line="440" w:lineRule="exact"/>
        <w:ind w:firstLineChars="1750" w:firstLine="3675"/>
        <w:rPr>
          <w:rFonts w:ascii="宋体" w:eastAsia="宋体" w:hAnsi="宋体"/>
          <w:szCs w:val="21"/>
        </w:rPr>
      </w:pPr>
      <w:r w:rsidRPr="007A0291">
        <w:rPr>
          <w:rFonts w:ascii="宋体" w:eastAsia="宋体" w:hAnsi="宋体"/>
          <w:szCs w:val="21"/>
        </w:rPr>
        <w:t>网    址：</w:t>
      </w:r>
      <w:r w:rsidRPr="007A0291">
        <w:rPr>
          <w:rFonts w:ascii="宋体" w:eastAsia="宋体" w:hAnsi="宋体"/>
          <w:szCs w:val="21"/>
          <w:u w:val="single"/>
        </w:rPr>
        <w:t xml:space="preserve">                                     </w:t>
      </w:r>
    </w:p>
    <w:p w:rsidR="00EA422D" w:rsidRPr="007A0291" w:rsidRDefault="00EA422D" w:rsidP="00EA422D">
      <w:pPr>
        <w:spacing w:line="440" w:lineRule="exact"/>
        <w:ind w:firstLineChars="1750" w:firstLine="3675"/>
        <w:rPr>
          <w:rFonts w:ascii="宋体" w:eastAsia="宋体" w:hAnsi="宋体"/>
          <w:szCs w:val="21"/>
        </w:rPr>
      </w:pPr>
      <w:r w:rsidRPr="007A0291">
        <w:rPr>
          <w:rFonts w:ascii="宋体" w:eastAsia="宋体" w:hAnsi="宋体"/>
          <w:szCs w:val="21"/>
        </w:rPr>
        <w:t>电    话：</w:t>
      </w:r>
      <w:r w:rsidRPr="007A0291">
        <w:rPr>
          <w:rFonts w:ascii="宋体" w:eastAsia="宋体" w:hAnsi="宋体"/>
          <w:szCs w:val="21"/>
          <w:u w:val="single"/>
        </w:rPr>
        <w:t xml:space="preserve">                                     </w:t>
      </w:r>
    </w:p>
    <w:p w:rsidR="00EA422D" w:rsidRPr="007A0291" w:rsidRDefault="00EA422D" w:rsidP="00EA422D">
      <w:pPr>
        <w:spacing w:line="440" w:lineRule="exact"/>
        <w:ind w:firstLineChars="1750" w:firstLine="3675"/>
        <w:rPr>
          <w:rFonts w:ascii="宋体" w:eastAsia="宋体" w:hAnsi="宋体"/>
          <w:szCs w:val="21"/>
        </w:rPr>
      </w:pPr>
      <w:r w:rsidRPr="007A0291">
        <w:rPr>
          <w:rFonts w:ascii="宋体" w:eastAsia="宋体" w:hAnsi="宋体"/>
          <w:szCs w:val="21"/>
        </w:rPr>
        <w:t>传    真：</w:t>
      </w:r>
      <w:r w:rsidRPr="007A0291">
        <w:rPr>
          <w:rFonts w:ascii="宋体" w:eastAsia="宋体" w:hAnsi="宋体"/>
          <w:szCs w:val="21"/>
          <w:u w:val="single"/>
        </w:rPr>
        <w:t xml:space="preserve">                                     </w:t>
      </w:r>
    </w:p>
    <w:p w:rsidR="00EA422D" w:rsidRPr="007A0291" w:rsidRDefault="00EA422D" w:rsidP="00EA422D">
      <w:pPr>
        <w:spacing w:line="440" w:lineRule="exact"/>
        <w:ind w:firstLineChars="1750" w:firstLine="3675"/>
        <w:rPr>
          <w:rFonts w:ascii="宋体" w:eastAsia="宋体" w:hAnsi="宋体"/>
          <w:szCs w:val="21"/>
        </w:rPr>
      </w:pPr>
      <w:r w:rsidRPr="007A0291">
        <w:rPr>
          <w:rFonts w:ascii="宋体" w:eastAsia="宋体" w:hAnsi="宋体"/>
          <w:szCs w:val="21"/>
        </w:rPr>
        <w:t>邮政编码：</w:t>
      </w:r>
      <w:r w:rsidRPr="007A0291">
        <w:rPr>
          <w:rFonts w:ascii="宋体" w:eastAsia="宋体" w:hAnsi="宋体"/>
          <w:szCs w:val="21"/>
          <w:u w:val="single"/>
        </w:rPr>
        <w:t xml:space="preserve">                                      </w:t>
      </w:r>
    </w:p>
    <w:p w:rsidR="00EA422D" w:rsidRPr="007A0291" w:rsidRDefault="00EA422D" w:rsidP="00EA422D">
      <w:pPr>
        <w:spacing w:line="440" w:lineRule="exact"/>
        <w:ind w:firstLineChars="1750" w:firstLine="3675"/>
        <w:rPr>
          <w:rFonts w:ascii="宋体" w:eastAsia="宋体" w:hAnsi="宋体"/>
          <w:szCs w:val="21"/>
        </w:rPr>
      </w:pPr>
    </w:p>
    <w:p w:rsidR="00EA422D" w:rsidRPr="007A0291" w:rsidRDefault="00EA422D" w:rsidP="00EA422D">
      <w:pPr>
        <w:spacing w:line="600" w:lineRule="exact"/>
        <w:ind w:firstLineChars="2760" w:firstLine="5796"/>
        <w:rPr>
          <w:rFonts w:ascii="宋体" w:eastAsia="宋体" w:hAnsi="宋体"/>
          <w:szCs w:val="21"/>
        </w:rPr>
      </w:pPr>
      <w:r w:rsidRPr="007A0291">
        <w:rPr>
          <w:rFonts w:ascii="宋体" w:eastAsia="宋体" w:hAnsi="宋体"/>
          <w:szCs w:val="21"/>
          <w:u w:val="single"/>
        </w:rPr>
        <w:t xml:space="preserve">        </w:t>
      </w:r>
      <w:r w:rsidRPr="007A0291">
        <w:rPr>
          <w:rFonts w:ascii="宋体" w:eastAsia="宋体" w:hAnsi="宋体"/>
          <w:szCs w:val="21"/>
        </w:rPr>
        <w:t>年</w:t>
      </w:r>
      <w:r w:rsidRPr="007A0291">
        <w:rPr>
          <w:rFonts w:ascii="宋体" w:eastAsia="宋体" w:hAnsi="宋体"/>
          <w:szCs w:val="21"/>
          <w:u w:val="single"/>
        </w:rPr>
        <w:t xml:space="preserve">      </w:t>
      </w:r>
      <w:r w:rsidRPr="007A0291">
        <w:rPr>
          <w:rFonts w:ascii="宋体" w:eastAsia="宋体" w:hAnsi="宋体"/>
          <w:szCs w:val="21"/>
        </w:rPr>
        <w:t>月</w:t>
      </w:r>
      <w:r w:rsidRPr="007A0291">
        <w:rPr>
          <w:rFonts w:ascii="宋体" w:eastAsia="宋体" w:hAnsi="宋体"/>
          <w:szCs w:val="21"/>
          <w:u w:val="single"/>
        </w:rPr>
        <w:t xml:space="preserve">      </w:t>
      </w:r>
      <w:r w:rsidRPr="007A0291">
        <w:rPr>
          <w:rFonts w:ascii="宋体" w:eastAsia="宋体" w:hAnsi="宋体"/>
          <w:szCs w:val="21"/>
        </w:rPr>
        <w:t>日</w:t>
      </w:r>
    </w:p>
    <w:p w:rsidR="00EA422D" w:rsidRPr="007A0291" w:rsidRDefault="00EA422D" w:rsidP="00EA422D">
      <w:pPr>
        <w:spacing w:line="440" w:lineRule="exact"/>
        <w:rPr>
          <w:rFonts w:ascii="宋体" w:eastAsia="宋体" w:hAnsi="宋体"/>
          <w:sz w:val="20"/>
        </w:rPr>
      </w:pPr>
      <w:r w:rsidRPr="007A0291">
        <w:rPr>
          <w:rFonts w:ascii="宋体" w:eastAsia="宋体" w:hAnsi="宋体"/>
          <w:sz w:val="20"/>
        </w:rPr>
        <w:br w:type="page"/>
      </w:r>
    </w:p>
    <w:p w:rsidR="00EA422D" w:rsidRPr="007A0291" w:rsidRDefault="00EA422D" w:rsidP="00EA422D">
      <w:pPr>
        <w:snapToGrid w:val="0"/>
        <w:spacing w:line="360" w:lineRule="auto"/>
        <w:jc w:val="center"/>
        <w:rPr>
          <w:rFonts w:ascii="宋体" w:eastAsia="宋体" w:hAnsi="宋体"/>
          <w:b/>
        </w:rPr>
      </w:pPr>
      <w:r w:rsidRPr="007A0291">
        <w:rPr>
          <w:rFonts w:ascii="宋体" w:eastAsia="宋体" w:hAnsi="宋体"/>
          <w:b/>
        </w:rPr>
        <w:lastRenderedPageBreak/>
        <w:t>（二）投标函附录</w:t>
      </w:r>
    </w:p>
    <w:p w:rsidR="00EA422D" w:rsidRPr="007A0291" w:rsidRDefault="00EA422D" w:rsidP="00EA422D">
      <w:pPr>
        <w:spacing w:line="440" w:lineRule="exact"/>
        <w:rPr>
          <w:rFonts w:ascii="宋体" w:eastAsia="宋体" w:hAnsi="宋体"/>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2625"/>
        <w:gridCol w:w="2428"/>
        <w:gridCol w:w="3036"/>
        <w:gridCol w:w="806"/>
      </w:tblGrid>
      <w:tr w:rsidR="00EA422D" w:rsidRPr="007A0291" w:rsidTr="00132900">
        <w:trPr>
          <w:trHeight w:val="340"/>
        </w:trPr>
        <w:tc>
          <w:tcPr>
            <w:tcW w:w="841" w:type="dxa"/>
            <w:vAlign w:val="center"/>
          </w:tcPr>
          <w:p w:rsidR="00EA422D" w:rsidRPr="007A0291" w:rsidRDefault="00EA422D" w:rsidP="00132900">
            <w:pPr>
              <w:jc w:val="center"/>
              <w:rPr>
                <w:rFonts w:ascii="宋体" w:eastAsia="宋体" w:hAnsi="宋体"/>
                <w:szCs w:val="21"/>
              </w:rPr>
            </w:pPr>
            <w:r w:rsidRPr="007A0291">
              <w:rPr>
                <w:rFonts w:ascii="宋体" w:eastAsia="宋体" w:hAnsi="宋体"/>
                <w:szCs w:val="21"/>
              </w:rPr>
              <w:t>序号</w:t>
            </w:r>
          </w:p>
        </w:tc>
        <w:tc>
          <w:tcPr>
            <w:tcW w:w="2625" w:type="dxa"/>
            <w:vAlign w:val="center"/>
          </w:tcPr>
          <w:p w:rsidR="00EA422D" w:rsidRPr="007A0291" w:rsidRDefault="00EA422D" w:rsidP="00132900">
            <w:pPr>
              <w:ind w:firstLineChars="200" w:firstLine="420"/>
              <w:rPr>
                <w:rFonts w:ascii="宋体" w:eastAsia="宋体" w:hAnsi="宋体"/>
                <w:szCs w:val="21"/>
              </w:rPr>
            </w:pPr>
            <w:r w:rsidRPr="007A0291">
              <w:rPr>
                <w:rFonts w:ascii="宋体" w:eastAsia="宋体" w:hAnsi="宋体"/>
                <w:szCs w:val="21"/>
              </w:rPr>
              <w:t>条款名称</w:t>
            </w:r>
          </w:p>
        </w:tc>
        <w:tc>
          <w:tcPr>
            <w:tcW w:w="2428" w:type="dxa"/>
            <w:vAlign w:val="center"/>
          </w:tcPr>
          <w:p w:rsidR="00EA422D" w:rsidRPr="007A0291" w:rsidRDefault="00EA422D" w:rsidP="00132900">
            <w:pPr>
              <w:ind w:firstLineChars="200" w:firstLine="420"/>
              <w:rPr>
                <w:rFonts w:ascii="宋体" w:eastAsia="宋体" w:hAnsi="宋体"/>
                <w:szCs w:val="21"/>
              </w:rPr>
            </w:pPr>
            <w:r w:rsidRPr="007A0291">
              <w:rPr>
                <w:rFonts w:ascii="宋体" w:eastAsia="宋体" w:hAnsi="宋体"/>
                <w:szCs w:val="21"/>
              </w:rPr>
              <w:t>合同条款号</w:t>
            </w:r>
          </w:p>
        </w:tc>
        <w:tc>
          <w:tcPr>
            <w:tcW w:w="3036" w:type="dxa"/>
            <w:vAlign w:val="center"/>
          </w:tcPr>
          <w:p w:rsidR="00EA422D" w:rsidRPr="007A0291" w:rsidRDefault="00EA422D" w:rsidP="00132900">
            <w:pPr>
              <w:ind w:firstLineChars="200" w:firstLine="420"/>
              <w:jc w:val="center"/>
              <w:rPr>
                <w:rFonts w:ascii="宋体" w:eastAsia="宋体" w:hAnsi="宋体"/>
                <w:szCs w:val="21"/>
              </w:rPr>
            </w:pPr>
            <w:r w:rsidRPr="007A0291">
              <w:rPr>
                <w:rFonts w:ascii="宋体" w:eastAsia="宋体" w:hAnsi="宋体"/>
                <w:szCs w:val="21"/>
              </w:rPr>
              <w:t>约定内容</w:t>
            </w:r>
          </w:p>
        </w:tc>
        <w:tc>
          <w:tcPr>
            <w:tcW w:w="806" w:type="dxa"/>
            <w:vAlign w:val="center"/>
          </w:tcPr>
          <w:p w:rsidR="00EA422D" w:rsidRPr="007A0291" w:rsidRDefault="00EA422D" w:rsidP="00132900">
            <w:pPr>
              <w:rPr>
                <w:rFonts w:ascii="宋体" w:eastAsia="宋体" w:hAnsi="宋体"/>
                <w:szCs w:val="21"/>
              </w:rPr>
            </w:pPr>
            <w:r w:rsidRPr="007A0291">
              <w:rPr>
                <w:rFonts w:ascii="宋体" w:eastAsia="宋体" w:hAnsi="宋体"/>
                <w:szCs w:val="21"/>
              </w:rPr>
              <w:t>备注</w:t>
            </w:r>
          </w:p>
        </w:tc>
      </w:tr>
      <w:tr w:rsidR="00EA422D" w:rsidRPr="007A0291" w:rsidTr="00132900">
        <w:trPr>
          <w:trHeight w:val="340"/>
        </w:trPr>
        <w:tc>
          <w:tcPr>
            <w:tcW w:w="841" w:type="dxa"/>
            <w:vAlign w:val="center"/>
          </w:tcPr>
          <w:p w:rsidR="00EA422D" w:rsidRPr="007A0291" w:rsidRDefault="00EA422D" w:rsidP="00132900">
            <w:pPr>
              <w:ind w:firstLineChars="150" w:firstLine="315"/>
              <w:rPr>
                <w:rFonts w:ascii="宋体" w:eastAsia="宋体" w:hAnsi="宋体"/>
                <w:szCs w:val="21"/>
              </w:rPr>
            </w:pPr>
            <w:r w:rsidRPr="007A0291">
              <w:rPr>
                <w:rFonts w:ascii="宋体" w:eastAsia="宋体" w:hAnsi="宋体"/>
                <w:szCs w:val="21"/>
              </w:rPr>
              <w:t>1</w:t>
            </w:r>
          </w:p>
        </w:tc>
        <w:tc>
          <w:tcPr>
            <w:tcW w:w="2625" w:type="dxa"/>
            <w:vAlign w:val="center"/>
          </w:tcPr>
          <w:p w:rsidR="00EA422D" w:rsidRPr="007A0291" w:rsidRDefault="00EA422D" w:rsidP="00132900">
            <w:pPr>
              <w:ind w:firstLineChars="200" w:firstLine="420"/>
              <w:rPr>
                <w:rFonts w:ascii="宋体" w:eastAsia="宋体" w:hAnsi="宋体"/>
                <w:szCs w:val="21"/>
              </w:rPr>
            </w:pPr>
            <w:r w:rsidRPr="007A0291">
              <w:rPr>
                <w:rFonts w:ascii="宋体" w:eastAsia="宋体" w:hAnsi="宋体"/>
                <w:szCs w:val="21"/>
              </w:rPr>
              <w:t>项目经理</w:t>
            </w:r>
          </w:p>
        </w:tc>
        <w:tc>
          <w:tcPr>
            <w:tcW w:w="2428" w:type="dxa"/>
            <w:vAlign w:val="center"/>
          </w:tcPr>
          <w:p w:rsidR="00EA422D" w:rsidRPr="007A0291" w:rsidRDefault="00EA422D" w:rsidP="00132900">
            <w:pPr>
              <w:ind w:firstLineChars="250" w:firstLine="525"/>
              <w:rPr>
                <w:rFonts w:ascii="宋体" w:eastAsia="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A0291">
                <w:rPr>
                  <w:rFonts w:ascii="宋体" w:eastAsia="宋体" w:hAnsi="宋体"/>
                  <w:szCs w:val="21"/>
                </w:rPr>
                <w:t>1.1.2</w:t>
              </w:r>
            </w:smartTag>
            <w:r w:rsidRPr="007A0291">
              <w:rPr>
                <w:rFonts w:ascii="宋体" w:eastAsia="宋体" w:hAnsi="宋体"/>
                <w:szCs w:val="21"/>
              </w:rPr>
              <w:t>.4</w:t>
            </w:r>
          </w:p>
        </w:tc>
        <w:tc>
          <w:tcPr>
            <w:tcW w:w="3036" w:type="dxa"/>
            <w:vAlign w:val="center"/>
          </w:tcPr>
          <w:p w:rsidR="00EA422D" w:rsidRPr="007A0291" w:rsidRDefault="00EA422D" w:rsidP="00132900">
            <w:pPr>
              <w:ind w:firstLineChars="200" w:firstLine="420"/>
              <w:rPr>
                <w:rFonts w:ascii="宋体" w:eastAsia="宋体" w:hAnsi="宋体"/>
                <w:szCs w:val="21"/>
              </w:rPr>
            </w:pPr>
            <w:r w:rsidRPr="007A0291">
              <w:rPr>
                <w:rFonts w:ascii="宋体" w:eastAsia="宋体" w:hAnsi="宋体"/>
                <w:szCs w:val="21"/>
              </w:rPr>
              <w:t>姓名：</w:t>
            </w:r>
            <w:r w:rsidRPr="007A0291">
              <w:rPr>
                <w:rFonts w:ascii="宋体" w:eastAsia="宋体" w:hAnsi="宋体"/>
                <w:szCs w:val="21"/>
                <w:u w:val="single"/>
              </w:rPr>
              <w:t xml:space="preserve">     </w:t>
            </w:r>
            <w:r w:rsidRPr="007A0291">
              <w:rPr>
                <w:rFonts w:ascii="宋体" w:eastAsia="宋体" w:hAnsi="宋体" w:hint="eastAsia"/>
                <w:szCs w:val="21"/>
                <w:u w:val="single"/>
              </w:rPr>
              <w:t xml:space="preserve"> </w:t>
            </w:r>
            <w:r w:rsidRPr="007A0291">
              <w:rPr>
                <w:rFonts w:ascii="宋体" w:eastAsia="宋体" w:hAnsi="宋体"/>
                <w:szCs w:val="21"/>
                <w:u w:val="single"/>
              </w:rPr>
              <w:t xml:space="preserve">  </w:t>
            </w:r>
            <w:r w:rsidRPr="007A0291">
              <w:rPr>
                <w:rFonts w:ascii="宋体" w:eastAsia="宋体" w:hAnsi="宋体"/>
                <w:szCs w:val="21"/>
              </w:rPr>
              <w:t xml:space="preserve">       </w:t>
            </w:r>
          </w:p>
        </w:tc>
        <w:tc>
          <w:tcPr>
            <w:tcW w:w="806" w:type="dxa"/>
            <w:vAlign w:val="center"/>
          </w:tcPr>
          <w:p w:rsidR="00EA422D" w:rsidRPr="007A0291" w:rsidRDefault="00EA422D" w:rsidP="00132900">
            <w:pPr>
              <w:ind w:firstLineChars="200" w:firstLine="420"/>
              <w:rPr>
                <w:rFonts w:ascii="宋体" w:eastAsia="宋体" w:hAnsi="宋体"/>
                <w:szCs w:val="21"/>
              </w:rPr>
            </w:pPr>
          </w:p>
        </w:tc>
      </w:tr>
      <w:tr w:rsidR="00EA422D" w:rsidRPr="007A0291" w:rsidTr="00132900">
        <w:trPr>
          <w:trHeight w:val="340"/>
        </w:trPr>
        <w:tc>
          <w:tcPr>
            <w:tcW w:w="841" w:type="dxa"/>
            <w:vAlign w:val="center"/>
          </w:tcPr>
          <w:p w:rsidR="00EA422D" w:rsidRPr="007A0291" w:rsidRDefault="00EA422D" w:rsidP="00132900">
            <w:pPr>
              <w:ind w:firstLineChars="150" w:firstLine="315"/>
              <w:rPr>
                <w:rFonts w:ascii="宋体" w:eastAsia="宋体" w:hAnsi="宋体"/>
                <w:szCs w:val="21"/>
              </w:rPr>
            </w:pPr>
            <w:r w:rsidRPr="007A0291">
              <w:rPr>
                <w:rFonts w:ascii="宋体" w:eastAsia="宋体" w:hAnsi="宋体"/>
                <w:szCs w:val="21"/>
              </w:rPr>
              <w:t>2</w:t>
            </w:r>
          </w:p>
        </w:tc>
        <w:tc>
          <w:tcPr>
            <w:tcW w:w="2625" w:type="dxa"/>
            <w:vAlign w:val="center"/>
          </w:tcPr>
          <w:p w:rsidR="00EA422D" w:rsidRPr="007A0291" w:rsidRDefault="00EA422D" w:rsidP="00132900">
            <w:pPr>
              <w:ind w:firstLineChars="300" w:firstLine="630"/>
              <w:rPr>
                <w:rFonts w:ascii="宋体" w:eastAsia="宋体" w:hAnsi="宋体"/>
                <w:szCs w:val="21"/>
              </w:rPr>
            </w:pPr>
            <w:r w:rsidRPr="007A0291">
              <w:rPr>
                <w:rFonts w:ascii="宋体" w:eastAsia="宋体" w:hAnsi="宋体"/>
                <w:szCs w:val="21"/>
              </w:rPr>
              <w:t>工期</w:t>
            </w:r>
          </w:p>
        </w:tc>
        <w:tc>
          <w:tcPr>
            <w:tcW w:w="2428" w:type="dxa"/>
            <w:vAlign w:val="center"/>
          </w:tcPr>
          <w:p w:rsidR="00EA422D" w:rsidRPr="007A0291" w:rsidRDefault="00EA422D" w:rsidP="00132900">
            <w:pPr>
              <w:ind w:firstLineChars="250" w:firstLine="525"/>
              <w:rPr>
                <w:rFonts w:ascii="宋体" w:eastAsia="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A0291">
                <w:rPr>
                  <w:rFonts w:ascii="宋体" w:eastAsia="宋体" w:hAnsi="宋体"/>
                  <w:szCs w:val="21"/>
                </w:rPr>
                <w:t>1.1.4</w:t>
              </w:r>
            </w:smartTag>
            <w:r w:rsidRPr="007A0291">
              <w:rPr>
                <w:rFonts w:ascii="宋体" w:eastAsia="宋体" w:hAnsi="宋体"/>
                <w:szCs w:val="21"/>
              </w:rPr>
              <w:t>.3</w:t>
            </w:r>
          </w:p>
        </w:tc>
        <w:tc>
          <w:tcPr>
            <w:tcW w:w="3036" w:type="dxa"/>
            <w:vAlign w:val="center"/>
          </w:tcPr>
          <w:p w:rsidR="00EA422D" w:rsidRPr="007A0291" w:rsidRDefault="00EA422D" w:rsidP="00132900">
            <w:pPr>
              <w:ind w:firstLineChars="200" w:firstLine="420"/>
              <w:rPr>
                <w:rFonts w:ascii="宋体" w:eastAsia="宋体" w:hAnsi="宋体"/>
                <w:szCs w:val="21"/>
              </w:rPr>
            </w:pPr>
          </w:p>
        </w:tc>
        <w:tc>
          <w:tcPr>
            <w:tcW w:w="806" w:type="dxa"/>
            <w:vAlign w:val="center"/>
          </w:tcPr>
          <w:p w:rsidR="00EA422D" w:rsidRPr="007A0291" w:rsidRDefault="00EA422D" w:rsidP="00132900">
            <w:pPr>
              <w:ind w:firstLineChars="200" w:firstLine="420"/>
              <w:rPr>
                <w:rFonts w:ascii="宋体" w:eastAsia="宋体" w:hAnsi="宋体"/>
                <w:szCs w:val="21"/>
              </w:rPr>
            </w:pPr>
          </w:p>
        </w:tc>
      </w:tr>
      <w:tr w:rsidR="00EA422D" w:rsidRPr="007A0291" w:rsidTr="00132900">
        <w:trPr>
          <w:trHeight w:val="340"/>
        </w:trPr>
        <w:tc>
          <w:tcPr>
            <w:tcW w:w="841" w:type="dxa"/>
            <w:vAlign w:val="center"/>
          </w:tcPr>
          <w:p w:rsidR="00EA422D" w:rsidRPr="007A0291" w:rsidRDefault="00EA422D" w:rsidP="00132900">
            <w:pPr>
              <w:ind w:firstLineChars="150" w:firstLine="315"/>
              <w:rPr>
                <w:rFonts w:ascii="宋体" w:eastAsia="宋体" w:hAnsi="宋体"/>
                <w:szCs w:val="21"/>
              </w:rPr>
            </w:pPr>
            <w:r w:rsidRPr="007A0291">
              <w:rPr>
                <w:rFonts w:ascii="宋体" w:eastAsia="宋体" w:hAnsi="宋体" w:hint="eastAsia"/>
                <w:szCs w:val="21"/>
              </w:rPr>
              <w:t>3</w:t>
            </w:r>
          </w:p>
        </w:tc>
        <w:tc>
          <w:tcPr>
            <w:tcW w:w="2625" w:type="dxa"/>
            <w:vAlign w:val="center"/>
          </w:tcPr>
          <w:p w:rsidR="00EA422D" w:rsidRPr="007A0291" w:rsidRDefault="00EA422D" w:rsidP="00132900">
            <w:pPr>
              <w:ind w:firstLineChars="300" w:firstLine="630"/>
              <w:rPr>
                <w:rFonts w:ascii="宋体" w:eastAsia="宋体" w:hAnsi="宋体"/>
                <w:szCs w:val="21"/>
              </w:rPr>
            </w:pPr>
            <w:r w:rsidRPr="007A0291">
              <w:rPr>
                <w:rFonts w:ascii="宋体" w:eastAsia="宋体" w:hAnsi="宋体" w:hint="eastAsia"/>
                <w:szCs w:val="21"/>
              </w:rPr>
              <w:t>技术负责人</w:t>
            </w:r>
          </w:p>
        </w:tc>
        <w:tc>
          <w:tcPr>
            <w:tcW w:w="2428" w:type="dxa"/>
            <w:vAlign w:val="center"/>
          </w:tcPr>
          <w:p w:rsidR="00EA422D" w:rsidRPr="007A0291" w:rsidRDefault="00EA422D" w:rsidP="00132900">
            <w:pPr>
              <w:ind w:firstLineChars="250" w:firstLine="525"/>
              <w:rPr>
                <w:rFonts w:ascii="宋体" w:eastAsia="宋体" w:hAnsi="宋体"/>
                <w:szCs w:val="21"/>
              </w:rPr>
            </w:pPr>
          </w:p>
        </w:tc>
        <w:tc>
          <w:tcPr>
            <w:tcW w:w="3036" w:type="dxa"/>
            <w:vAlign w:val="center"/>
          </w:tcPr>
          <w:p w:rsidR="00EA422D" w:rsidRPr="007A0291" w:rsidRDefault="00EA422D" w:rsidP="00132900">
            <w:pPr>
              <w:ind w:firstLineChars="200" w:firstLine="420"/>
              <w:rPr>
                <w:rFonts w:ascii="宋体" w:eastAsia="宋体" w:hAnsi="宋体"/>
                <w:szCs w:val="21"/>
              </w:rPr>
            </w:pPr>
            <w:r w:rsidRPr="007A0291">
              <w:rPr>
                <w:rFonts w:ascii="宋体" w:eastAsia="宋体" w:hAnsi="宋体"/>
                <w:szCs w:val="21"/>
              </w:rPr>
              <w:t>姓名：</w:t>
            </w:r>
            <w:r w:rsidRPr="007A0291">
              <w:rPr>
                <w:rFonts w:ascii="宋体" w:eastAsia="宋体" w:hAnsi="宋体"/>
                <w:szCs w:val="21"/>
                <w:u w:val="single"/>
              </w:rPr>
              <w:t xml:space="preserve">     </w:t>
            </w:r>
            <w:r w:rsidRPr="007A0291">
              <w:rPr>
                <w:rFonts w:ascii="宋体" w:eastAsia="宋体" w:hAnsi="宋体" w:hint="eastAsia"/>
                <w:szCs w:val="21"/>
                <w:u w:val="single"/>
              </w:rPr>
              <w:t xml:space="preserve"> </w:t>
            </w:r>
            <w:r w:rsidRPr="007A0291">
              <w:rPr>
                <w:rFonts w:ascii="宋体" w:eastAsia="宋体" w:hAnsi="宋体"/>
                <w:szCs w:val="21"/>
                <w:u w:val="single"/>
              </w:rPr>
              <w:t xml:space="preserve">  </w:t>
            </w:r>
          </w:p>
        </w:tc>
        <w:tc>
          <w:tcPr>
            <w:tcW w:w="806" w:type="dxa"/>
            <w:vAlign w:val="center"/>
          </w:tcPr>
          <w:p w:rsidR="00EA422D" w:rsidRPr="007A0291" w:rsidRDefault="00EA422D" w:rsidP="00132900">
            <w:pPr>
              <w:ind w:firstLineChars="200" w:firstLine="420"/>
              <w:rPr>
                <w:rFonts w:ascii="宋体" w:eastAsia="宋体" w:hAnsi="宋体"/>
                <w:szCs w:val="21"/>
              </w:rPr>
            </w:pPr>
          </w:p>
        </w:tc>
      </w:tr>
      <w:tr w:rsidR="00EA422D" w:rsidRPr="007A0291" w:rsidTr="00132900">
        <w:trPr>
          <w:trHeight w:val="340"/>
        </w:trPr>
        <w:tc>
          <w:tcPr>
            <w:tcW w:w="841" w:type="dxa"/>
            <w:vAlign w:val="center"/>
          </w:tcPr>
          <w:p w:rsidR="00EA422D" w:rsidRPr="007A0291" w:rsidRDefault="00EA422D" w:rsidP="00132900">
            <w:pPr>
              <w:ind w:firstLineChars="150" w:firstLine="315"/>
              <w:rPr>
                <w:rFonts w:ascii="宋体" w:eastAsia="宋体" w:hAnsi="宋体"/>
                <w:szCs w:val="21"/>
              </w:rPr>
            </w:pPr>
            <w:r w:rsidRPr="007A0291">
              <w:rPr>
                <w:rFonts w:ascii="宋体" w:eastAsia="宋体" w:hAnsi="宋体" w:hint="eastAsia"/>
                <w:szCs w:val="21"/>
              </w:rPr>
              <w:t>4</w:t>
            </w:r>
          </w:p>
        </w:tc>
        <w:tc>
          <w:tcPr>
            <w:tcW w:w="2625" w:type="dxa"/>
            <w:vAlign w:val="center"/>
          </w:tcPr>
          <w:p w:rsidR="00EA422D" w:rsidRPr="007A0291" w:rsidRDefault="00EA422D" w:rsidP="00132900">
            <w:pPr>
              <w:ind w:firstLineChars="200" w:firstLine="420"/>
              <w:rPr>
                <w:rFonts w:ascii="宋体" w:eastAsia="宋体" w:hAnsi="宋体"/>
                <w:szCs w:val="21"/>
              </w:rPr>
            </w:pPr>
            <w:r w:rsidRPr="007A0291">
              <w:rPr>
                <w:rFonts w:ascii="宋体" w:eastAsia="宋体" w:hAnsi="宋体"/>
                <w:szCs w:val="21"/>
              </w:rPr>
              <w:t>缺陷责任期</w:t>
            </w:r>
          </w:p>
          <w:p w:rsidR="00EA422D" w:rsidRPr="007A0291" w:rsidRDefault="00EA422D" w:rsidP="00132900">
            <w:pPr>
              <w:rPr>
                <w:rFonts w:ascii="宋体" w:eastAsia="宋体" w:hAnsi="宋体"/>
                <w:szCs w:val="21"/>
              </w:rPr>
            </w:pPr>
            <w:r w:rsidRPr="007A0291">
              <w:rPr>
                <w:rFonts w:ascii="宋体" w:eastAsia="宋体" w:hAnsi="宋体"/>
                <w:szCs w:val="21"/>
              </w:rPr>
              <w:t>（工程质量保修期）</w:t>
            </w:r>
          </w:p>
        </w:tc>
        <w:tc>
          <w:tcPr>
            <w:tcW w:w="2428" w:type="dxa"/>
            <w:vAlign w:val="center"/>
          </w:tcPr>
          <w:p w:rsidR="00EA422D" w:rsidRPr="007A0291" w:rsidRDefault="00EA422D" w:rsidP="00132900">
            <w:pPr>
              <w:ind w:firstLineChars="250" w:firstLine="525"/>
              <w:rPr>
                <w:rFonts w:ascii="宋体" w:eastAsia="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A0291">
                <w:rPr>
                  <w:rFonts w:ascii="宋体" w:eastAsia="宋体" w:hAnsi="宋体"/>
                  <w:szCs w:val="21"/>
                </w:rPr>
                <w:t>1.1.4</w:t>
              </w:r>
            </w:smartTag>
            <w:r w:rsidRPr="007A0291">
              <w:rPr>
                <w:rFonts w:ascii="宋体" w:eastAsia="宋体" w:hAnsi="宋体"/>
                <w:szCs w:val="21"/>
              </w:rPr>
              <w:t>.5</w:t>
            </w:r>
          </w:p>
        </w:tc>
        <w:tc>
          <w:tcPr>
            <w:tcW w:w="3036" w:type="dxa"/>
            <w:vAlign w:val="center"/>
          </w:tcPr>
          <w:p w:rsidR="00EA422D" w:rsidRPr="007A0291" w:rsidRDefault="00EA422D" w:rsidP="00132900">
            <w:pPr>
              <w:ind w:firstLineChars="200" w:firstLine="420"/>
              <w:rPr>
                <w:rFonts w:ascii="宋体" w:eastAsia="宋体" w:hAnsi="宋体"/>
                <w:szCs w:val="21"/>
              </w:rPr>
            </w:pPr>
          </w:p>
        </w:tc>
        <w:tc>
          <w:tcPr>
            <w:tcW w:w="806" w:type="dxa"/>
            <w:vAlign w:val="center"/>
          </w:tcPr>
          <w:p w:rsidR="00EA422D" w:rsidRPr="007A0291" w:rsidRDefault="00EA422D" w:rsidP="00132900">
            <w:pPr>
              <w:ind w:firstLineChars="200" w:firstLine="420"/>
              <w:rPr>
                <w:rFonts w:ascii="宋体" w:eastAsia="宋体" w:hAnsi="宋体"/>
                <w:szCs w:val="21"/>
              </w:rPr>
            </w:pPr>
          </w:p>
        </w:tc>
      </w:tr>
      <w:tr w:rsidR="00EA422D" w:rsidRPr="007A0291" w:rsidTr="00132900">
        <w:trPr>
          <w:trHeight w:val="340"/>
        </w:trPr>
        <w:tc>
          <w:tcPr>
            <w:tcW w:w="841" w:type="dxa"/>
            <w:vAlign w:val="center"/>
          </w:tcPr>
          <w:p w:rsidR="00EA422D" w:rsidRPr="007A0291" w:rsidRDefault="00EA422D" w:rsidP="00132900">
            <w:pPr>
              <w:ind w:firstLineChars="150" w:firstLine="315"/>
              <w:rPr>
                <w:rFonts w:ascii="宋体" w:eastAsia="宋体" w:hAnsi="宋体"/>
                <w:szCs w:val="21"/>
              </w:rPr>
            </w:pPr>
            <w:r w:rsidRPr="007A0291">
              <w:rPr>
                <w:rFonts w:ascii="宋体" w:eastAsia="宋体" w:hAnsi="宋体" w:hint="eastAsia"/>
                <w:szCs w:val="21"/>
              </w:rPr>
              <w:t>5</w:t>
            </w:r>
          </w:p>
        </w:tc>
        <w:tc>
          <w:tcPr>
            <w:tcW w:w="2625" w:type="dxa"/>
            <w:vAlign w:val="center"/>
          </w:tcPr>
          <w:p w:rsidR="00EA422D" w:rsidRPr="007A0291" w:rsidRDefault="00EA422D" w:rsidP="00132900">
            <w:pPr>
              <w:ind w:firstLineChars="300" w:firstLine="630"/>
              <w:rPr>
                <w:rFonts w:ascii="宋体" w:eastAsia="宋体" w:hAnsi="宋体"/>
                <w:szCs w:val="21"/>
              </w:rPr>
            </w:pPr>
            <w:r w:rsidRPr="007A0291">
              <w:rPr>
                <w:rFonts w:ascii="宋体" w:eastAsia="宋体" w:hAnsi="宋体"/>
                <w:szCs w:val="21"/>
              </w:rPr>
              <w:t>分包</w:t>
            </w:r>
          </w:p>
        </w:tc>
        <w:tc>
          <w:tcPr>
            <w:tcW w:w="2428" w:type="dxa"/>
            <w:vAlign w:val="center"/>
          </w:tcPr>
          <w:p w:rsidR="00EA422D" w:rsidRPr="007A0291" w:rsidRDefault="00EA422D" w:rsidP="00132900">
            <w:pPr>
              <w:ind w:firstLineChars="350" w:firstLine="735"/>
              <w:rPr>
                <w:rFonts w:ascii="宋体" w:eastAsia="宋体" w:hAnsi="宋体"/>
                <w:szCs w:val="21"/>
              </w:rPr>
            </w:pPr>
            <w:r w:rsidRPr="007A0291">
              <w:rPr>
                <w:rFonts w:ascii="宋体" w:eastAsia="宋体" w:hAnsi="宋体"/>
                <w:szCs w:val="21"/>
              </w:rPr>
              <w:t>4.3</w:t>
            </w:r>
          </w:p>
        </w:tc>
        <w:tc>
          <w:tcPr>
            <w:tcW w:w="3036" w:type="dxa"/>
            <w:vAlign w:val="center"/>
          </w:tcPr>
          <w:p w:rsidR="00EA422D" w:rsidRPr="007A0291" w:rsidRDefault="00EA422D" w:rsidP="00132900">
            <w:pPr>
              <w:ind w:firstLineChars="200" w:firstLine="420"/>
              <w:rPr>
                <w:rFonts w:ascii="宋体" w:eastAsia="宋体" w:hAnsi="宋体"/>
                <w:szCs w:val="21"/>
              </w:rPr>
            </w:pPr>
          </w:p>
        </w:tc>
        <w:tc>
          <w:tcPr>
            <w:tcW w:w="806" w:type="dxa"/>
            <w:vAlign w:val="center"/>
          </w:tcPr>
          <w:p w:rsidR="00EA422D" w:rsidRPr="007A0291" w:rsidRDefault="00EA422D" w:rsidP="00132900">
            <w:pPr>
              <w:ind w:firstLineChars="200" w:firstLine="420"/>
              <w:rPr>
                <w:rFonts w:ascii="宋体" w:eastAsia="宋体" w:hAnsi="宋体"/>
                <w:szCs w:val="21"/>
              </w:rPr>
            </w:pPr>
          </w:p>
        </w:tc>
      </w:tr>
      <w:tr w:rsidR="00EA422D" w:rsidRPr="007A0291" w:rsidTr="00132900">
        <w:trPr>
          <w:trHeight w:val="340"/>
        </w:trPr>
        <w:tc>
          <w:tcPr>
            <w:tcW w:w="841" w:type="dxa"/>
            <w:vAlign w:val="center"/>
          </w:tcPr>
          <w:p w:rsidR="00EA422D" w:rsidRPr="007A0291" w:rsidRDefault="00EA422D" w:rsidP="00132900">
            <w:pPr>
              <w:rPr>
                <w:rFonts w:ascii="宋体" w:eastAsia="宋体" w:hAnsi="宋体"/>
                <w:szCs w:val="21"/>
              </w:rPr>
            </w:pPr>
            <w:r w:rsidRPr="007A0291">
              <w:rPr>
                <w:rFonts w:ascii="宋体" w:eastAsia="宋体" w:hAnsi="宋体"/>
                <w:szCs w:val="21"/>
              </w:rPr>
              <w:t>……</w:t>
            </w:r>
          </w:p>
        </w:tc>
        <w:tc>
          <w:tcPr>
            <w:tcW w:w="2625" w:type="dxa"/>
            <w:vAlign w:val="center"/>
          </w:tcPr>
          <w:p w:rsidR="00EA422D" w:rsidRPr="007A0291" w:rsidRDefault="00EA422D" w:rsidP="00132900">
            <w:pPr>
              <w:ind w:firstLineChars="350" w:firstLine="735"/>
              <w:rPr>
                <w:rFonts w:ascii="宋体" w:eastAsia="宋体" w:hAnsi="宋体"/>
                <w:szCs w:val="21"/>
              </w:rPr>
            </w:pPr>
            <w:r w:rsidRPr="007A0291">
              <w:rPr>
                <w:rFonts w:ascii="宋体" w:eastAsia="宋体" w:hAnsi="宋体"/>
                <w:szCs w:val="21"/>
              </w:rPr>
              <w:t>……</w:t>
            </w:r>
          </w:p>
        </w:tc>
        <w:tc>
          <w:tcPr>
            <w:tcW w:w="2428" w:type="dxa"/>
            <w:vAlign w:val="center"/>
          </w:tcPr>
          <w:p w:rsidR="00EA422D" w:rsidRPr="007A0291" w:rsidRDefault="00EA422D" w:rsidP="00132900">
            <w:pPr>
              <w:ind w:firstLineChars="300" w:firstLine="630"/>
              <w:rPr>
                <w:rFonts w:ascii="宋体" w:eastAsia="宋体" w:hAnsi="宋体"/>
                <w:szCs w:val="21"/>
              </w:rPr>
            </w:pPr>
            <w:r w:rsidRPr="007A0291">
              <w:rPr>
                <w:rFonts w:ascii="宋体" w:eastAsia="宋体" w:hAnsi="宋体"/>
                <w:szCs w:val="21"/>
              </w:rPr>
              <w:t>……</w:t>
            </w:r>
          </w:p>
        </w:tc>
        <w:tc>
          <w:tcPr>
            <w:tcW w:w="3036" w:type="dxa"/>
            <w:vAlign w:val="center"/>
          </w:tcPr>
          <w:p w:rsidR="00EA422D" w:rsidRPr="007A0291" w:rsidRDefault="00EA422D" w:rsidP="00132900">
            <w:pPr>
              <w:ind w:firstLineChars="500" w:firstLine="1050"/>
              <w:rPr>
                <w:rFonts w:ascii="宋体" w:eastAsia="宋体" w:hAnsi="宋体"/>
                <w:szCs w:val="21"/>
              </w:rPr>
            </w:pPr>
            <w:r w:rsidRPr="007A0291">
              <w:rPr>
                <w:rFonts w:ascii="宋体" w:eastAsia="宋体" w:hAnsi="宋体"/>
                <w:szCs w:val="21"/>
              </w:rPr>
              <w:t>……</w:t>
            </w:r>
          </w:p>
        </w:tc>
        <w:tc>
          <w:tcPr>
            <w:tcW w:w="806" w:type="dxa"/>
            <w:vAlign w:val="center"/>
          </w:tcPr>
          <w:p w:rsidR="00EA422D" w:rsidRPr="007A0291" w:rsidRDefault="00EA422D" w:rsidP="00132900">
            <w:pPr>
              <w:ind w:firstLineChars="200" w:firstLine="420"/>
              <w:rPr>
                <w:rFonts w:ascii="宋体" w:eastAsia="宋体" w:hAnsi="宋体"/>
                <w:szCs w:val="21"/>
              </w:rPr>
            </w:pPr>
          </w:p>
        </w:tc>
      </w:tr>
      <w:tr w:rsidR="00EA422D" w:rsidRPr="007A0291" w:rsidTr="00132900">
        <w:trPr>
          <w:trHeight w:val="340"/>
        </w:trPr>
        <w:tc>
          <w:tcPr>
            <w:tcW w:w="841" w:type="dxa"/>
            <w:vAlign w:val="center"/>
          </w:tcPr>
          <w:p w:rsidR="00EA422D" w:rsidRPr="007A0291" w:rsidRDefault="00EA422D" w:rsidP="00132900">
            <w:pPr>
              <w:rPr>
                <w:rFonts w:ascii="宋体" w:eastAsia="宋体" w:hAnsi="宋体"/>
                <w:szCs w:val="21"/>
              </w:rPr>
            </w:pPr>
            <w:r w:rsidRPr="007A0291">
              <w:rPr>
                <w:rFonts w:ascii="宋体" w:eastAsia="宋体" w:hAnsi="宋体"/>
                <w:szCs w:val="21"/>
              </w:rPr>
              <w:t>……</w:t>
            </w:r>
          </w:p>
        </w:tc>
        <w:tc>
          <w:tcPr>
            <w:tcW w:w="2625" w:type="dxa"/>
            <w:vAlign w:val="center"/>
          </w:tcPr>
          <w:p w:rsidR="00EA422D" w:rsidRPr="007A0291" w:rsidRDefault="00EA422D" w:rsidP="00132900">
            <w:pPr>
              <w:ind w:firstLineChars="350" w:firstLine="735"/>
              <w:rPr>
                <w:rFonts w:ascii="宋体" w:eastAsia="宋体" w:hAnsi="宋体"/>
                <w:szCs w:val="21"/>
              </w:rPr>
            </w:pPr>
            <w:r w:rsidRPr="007A0291">
              <w:rPr>
                <w:rFonts w:ascii="宋体" w:eastAsia="宋体" w:hAnsi="宋体"/>
                <w:szCs w:val="21"/>
              </w:rPr>
              <w:t>……</w:t>
            </w:r>
          </w:p>
        </w:tc>
        <w:tc>
          <w:tcPr>
            <w:tcW w:w="2428" w:type="dxa"/>
            <w:vAlign w:val="center"/>
          </w:tcPr>
          <w:p w:rsidR="00EA422D" w:rsidRPr="007A0291" w:rsidRDefault="00EA422D" w:rsidP="00132900">
            <w:pPr>
              <w:ind w:firstLineChars="300" w:firstLine="630"/>
              <w:rPr>
                <w:rFonts w:ascii="宋体" w:eastAsia="宋体" w:hAnsi="宋体"/>
                <w:szCs w:val="21"/>
              </w:rPr>
            </w:pPr>
            <w:r w:rsidRPr="007A0291">
              <w:rPr>
                <w:rFonts w:ascii="宋体" w:eastAsia="宋体" w:hAnsi="宋体"/>
                <w:szCs w:val="21"/>
              </w:rPr>
              <w:t>……</w:t>
            </w:r>
          </w:p>
        </w:tc>
        <w:tc>
          <w:tcPr>
            <w:tcW w:w="3036" w:type="dxa"/>
            <w:vAlign w:val="center"/>
          </w:tcPr>
          <w:p w:rsidR="00EA422D" w:rsidRPr="007A0291" w:rsidRDefault="00EA422D" w:rsidP="00132900">
            <w:pPr>
              <w:ind w:firstLineChars="500" w:firstLine="1050"/>
              <w:rPr>
                <w:rFonts w:ascii="宋体" w:eastAsia="宋体" w:hAnsi="宋体"/>
                <w:szCs w:val="21"/>
              </w:rPr>
            </w:pPr>
            <w:r w:rsidRPr="007A0291">
              <w:rPr>
                <w:rFonts w:ascii="宋体" w:eastAsia="宋体" w:hAnsi="宋体"/>
                <w:szCs w:val="21"/>
              </w:rPr>
              <w:t>……</w:t>
            </w:r>
          </w:p>
        </w:tc>
        <w:tc>
          <w:tcPr>
            <w:tcW w:w="806" w:type="dxa"/>
            <w:vAlign w:val="center"/>
          </w:tcPr>
          <w:p w:rsidR="00EA422D" w:rsidRPr="007A0291" w:rsidRDefault="00EA422D" w:rsidP="00132900">
            <w:pPr>
              <w:ind w:firstLineChars="200" w:firstLine="420"/>
              <w:rPr>
                <w:rFonts w:ascii="宋体" w:eastAsia="宋体" w:hAnsi="宋体"/>
                <w:szCs w:val="21"/>
              </w:rPr>
            </w:pPr>
          </w:p>
        </w:tc>
      </w:tr>
    </w:tbl>
    <w:p w:rsidR="00EA422D" w:rsidRPr="007A0291" w:rsidRDefault="00EA422D" w:rsidP="00EA422D">
      <w:pPr>
        <w:spacing w:line="440" w:lineRule="exact"/>
        <w:ind w:leftChars="400" w:left="840" w:firstLineChars="1100" w:firstLine="2200"/>
        <w:rPr>
          <w:rFonts w:ascii="宋体" w:eastAsia="宋体" w:hAnsi="宋体"/>
          <w:sz w:val="20"/>
        </w:rPr>
      </w:pPr>
    </w:p>
    <w:p w:rsidR="00EA422D" w:rsidRPr="007A0291" w:rsidRDefault="00EA422D" w:rsidP="00EA422D">
      <w:pPr>
        <w:spacing w:line="440" w:lineRule="exact"/>
        <w:jc w:val="center"/>
        <w:rPr>
          <w:rFonts w:ascii="宋体" w:eastAsia="宋体" w:hAnsi="宋体"/>
          <w:sz w:val="20"/>
        </w:rPr>
      </w:pPr>
      <w:r w:rsidRPr="007A0291">
        <w:rPr>
          <w:rFonts w:ascii="宋体" w:eastAsia="宋体" w:hAnsi="宋体"/>
          <w:sz w:val="20"/>
        </w:rPr>
        <w:br w:type="page"/>
      </w:r>
    </w:p>
    <w:p w:rsidR="00EA422D" w:rsidRPr="007A0291" w:rsidRDefault="00EA422D" w:rsidP="00EA422D">
      <w:pPr>
        <w:pStyle w:val="2TimesNewRoman5020"/>
        <w:jc w:val="center"/>
        <w:rPr>
          <w:rFonts w:ascii="宋体" w:eastAsia="宋体" w:hAnsi="宋体" w:cs="Times New Roman"/>
        </w:rPr>
      </w:pPr>
      <w:bookmarkStart w:id="7" w:name="_Toc304395591"/>
      <w:bookmarkStart w:id="8" w:name="_Toc305957329"/>
      <w:bookmarkStart w:id="9" w:name="_Toc50449273"/>
      <w:r w:rsidRPr="007A0291">
        <w:rPr>
          <w:rFonts w:ascii="宋体" w:eastAsia="宋体" w:hAnsi="宋体" w:cs="Times New Roman"/>
          <w:b/>
        </w:rPr>
        <w:lastRenderedPageBreak/>
        <w:t>二、法定代表人身份证明</w:t>
      </w:r>
      <w:bookmarkEnd w:id="7"/>
      <w:bookmarkEnd w:id="8"/>
      <w:bookmarkEnd w:id="9"/>
    </w:p>
    <w:p w:rsidR="00EA422D" w:rsidRPr="007A0291" w:rsidRDefault="00EA422D" w:rsidP="00EA422D">
      <w:pPr>
        <w:spacing w:line="440" w:lineRule="exact"/>
        <w:rPr>
          <w:rFonts w:ascii="宋体" w:eastAsia="宋体" w:hAnsi="宋体"/>
          <w:sz w:val="20"/>
        </w:rPr>
      </w:pPr>
    </w:p>
    <w:p w:rsidR="00EA422D" w:rsidRPr="007A0291" w:rsidRDefault="00EA422D" w:rsidP="00EA422D">
      <w:pPr>
        <w:spacing w:line="440" w:lineRule="exact"/>
        <w:rPr>
          <w:rFonts w:ascii="宋体" w:eastAsia="宋体" w:hAnsi="宋体"/>
          <w:szCs w:val="21"/>
        </w:rPr>
      </w:pPr>
    </w:p>
    <w:p w:rsidR="00EA422D" w:rsidRPr="007A0291" w:rsidRDefault="00EA422D" w:rsidP="00EA422D">
      <w:pPr>
        <w:spacing w:line="440" w:lineRule="exact"/>
        <w:rPr>
          <w:rFonts w:ascii="宋体" w:eastAsia="宋体" w:hAnsi="宋体"/>
          <w:szCs w:val="21"/>
        </w:rPr>
      </w:pPr>
      <w:r w:rsidRPr="007A0291">
        <w:rPr>
          <w:rFonts w:ascii="宋体" w:eastAsia="宋体" w:hAnsi="宋体"/>
          <w:szCs w:val="21"/>
        </w:rPr>
        <w:t>投标人名称：</w:t>
      </w:r>
      <w:r w:rsidRPr="007A0291">
        <w:rPr>
          <w:rFonts w:ascii="宋体" w:eastAsia="宋体" w:hAnsi="宋体"/>
          <w:szCs w:val="21"/>
          <w:u w:val="single"/>
        </w:rPr>
        <w:t xml:space="preserve">                </w:t>
      </w:r>
      <w:r w:rsidRPr="007A0291">
        <w:rPr>
          <w:rFonts w:ascii="宋体" w:eastAsia="宋体" w:hAnsi="宋体" w:hint="eastAsia"/>
          <w:szCs w:val="21"/>
          <w:u w:val="single"/>
        </w:rPr>
        <w:t xml:space="preserve"> </w:t>
      </w:r>
      <w:r w:rsidRPr="007A0291">
        <w:rPr>
          <w:rFonts w:ascii="宋体" w:eastAsia="宋体" w:hAnsi="宋体"/>
          <w:szCs w:val="21"/>
          <w:u w:val="single"/>
        </w:rPr>
        <w:t xml:space="preserve">            </w:t>
      </w:r>
      <w:r w:rsidRPr="007A0291">
        <w:rPr>
          <w:rFonts w:ascii="宋体" w:eastAsia="宋体" w:hAnsi="宋体"/>
          <w:szCs w:val="21"/>
        </w:rPr>
        <w:t xml:space="preserve"> </w:t>
      </w:r>
    </w:p>
    <w:p w:rsidR="00EA422D" w:rsidRPr="007A0291" w:rsidRDefault="00EA422D" w:rsidP="00EA422D">
      <w:pPr>
        <w:spacing w:line="440" w:lineRule="exact"/>
        <w:rPr>
          <w:rFonts w:ascii="宋体" w:eastAsia="宋体" w:hAnsi="宋体"/>
          <w:szCs w:val="21"/>
        </w:rPr>
      </w:pPr>
      <w:r w:rsidRPr="007A0291">
        <w:rPr>
          <w:rFonts w:ascii="宋体" w:eastAsia="宋体" w:hAnsi="宋体"/>
          <w:szCs w:val="21"/>
        </w:rPr>
        <w:t>单位性质：</w:t>
      </w:r>
      <w:r w:rsidRPr="007A0291">
        <w:rPr>
          <w:rFonts w:ascii="宋体" w:eastAsia="宋体" w:hAnsi="宋体"/>
          <w:szCs w:val="21"/>
          <w:u w:val="single"/>
        </w:rPr>
        <w:t xml:space="preserve">                               </w:t>
      </w:r>
      <w:r w:rsidRPr="007A0291">
        <w:rPr>
          <w:rFonts w:ascii="宋体" w:eastAsia="宋体" w:hAnsi="宋体"/>
          <w:szCs w:val="21"/>
        </w:rPr>
        <w:t xml:space="preserve"> </w:t>
      </w:r>
    </w:p>
    <w:p w:rsidR="00EA422D" w:rsidRPr="007A0291" w:rsidRDefault="00EA422D" w:rsidP="00EA422D">
      <w:pPr>
        <w:spacing w:line="440" w:lineRule="exact"/>
        <w:rPr>
          <w:rFonts w:ascii="宋体" w:eastAsia="宋体" w:hAnsi="宋体"/>
          <w:szCs w:val="21"/>
        </w:rPr>
      </w:pPr>
      <w:r w:rsidRPr="007A0291">
        <w:rPr>
          <w:rFonts w:ascii="宋体" w:eastAsia="宋体" w:hAnsi="宋体"/>
          <w:szCs w:val="21"/>
        </w:rPr>
        <w:t>地址：</w:t>
      </w:r>
      <w:r w:rsidRPr="007A0291">
        <w:rPr>
          <w:rFonts w:ascii="宋体" w:eastAsia="宋体" w:hAnsi="宋体"/>
          <w:szCs w:val="21"/>
          <w:u w:val="single"/>
        </w:rPr>
        <w:t xml:space="preserve">                                   </w:t>
      </w:r>
    </w:p>
    <w:p w:rsidR="00EA422D" w:rsidRPr="007A0291" w:rsidRDefault="00EA422D" w:rsidP="00EA422D">
      <w:pPr>
        <w:spacing w:line="440" w:lineRule="exact"/>
        <w:rPr>
          <w:rFonts w:ascii="宋体" w:eastAsia="宋体" w:hAnsi="宋体"/>
          <w:szCs w:val="21"/>
        </w:rPr>
      </w:pPr>
      <w:r w:rsidRPr="007A0291">
        <w:rPr>
          <w:rFonts w:ascii="宋体" w:eastAsia="宋体" w:hAnsi="宋体"/>
          <w:szCs w:val="21"/>
        </w:rPr>
        <w:t>成立时间：</w:t>
      </w:r>
      <w:r w:rsidRPr="007A0291">
        <w:rPr>
          <w:rFonts w:ascii="宋体" w:eastAsia="宋体" w:hAnsi="宋体"/>
          <w:szCs w:val="21"/>
          <w:u w:val="single"/>
        </w:rPr>
        <w:t xml:space="preserve">         </w:t>
      </w:r>
      <w:r w:rsidRPr="007A0291">
        <w:rPr>
          <w:rFonts w:ascii="宋体" w:eastAsia="宋体" w:hAnsi="宋体"/>
          <w:szCs w:val="21"/>
        </w:rPr>
        <w:t xml:space="preserve"> 年</w:t>
      </w:r>
      <w:r w:rsidRPr="007A0291">
        <w:rPr>
          <w:rFonts w:ascii="宋体" w:eastAsia="宋体" w:hAnsi="宋体"/>
          <w:szCs w:val="21"/>
          <w:u w:val="single"/>
        </w:rPr>
        <w:t xml:space="preserve">       </w:t>
      </w:r>
      <w:r w:rsidRPr="007A0291">
        <w:rPr>
          <w:rFonts w:ascii="宋体" w:eastAsia="宋体" w:hAnsi="宋体"/>
          <w:szCs w:val="21"/>
        </w:rPr>
        <w:t xml:space="preserve"> 月</w:t>
      </w:r>
      <w:r w:rsidRPr="007A0291">
        <w:rPr>
          <w:rFonts w:ascii="宋体" w:eastAsia="宋体" w:hAnsi="宋体"/>
          <w:szCs w:val="21"/>
          <w:u w:val="single"/>
        </w:rPr>
        <w:t xml:space="preserve">       </w:t>
      </w:r>
      <w:r w:rsidRPr="007A0291">
        <w:rPr>
          <w:rFonts w:ascii="宋体" w:eastAsia="宋体" w:hAnsi="宋体"/>
          <w:szCs w:val="21"/>
        </w:rPr>
        <w:t xml:space="preserve"> 日</w:t>
      </w:r>
    </w:p>
    <w:p w:rsidR="00EA422D" w:rsidRPr="007A0291" w:rsidRDefault="00EA422D" w:rsidP="00EA422D">
      <w:pPr>
        <w:spacing w:line="440" w:lineRule="exact"/>
        <w:rPr>
          <w:rFonts w:ascii="宋体" w:eastAsia="宋体" w:hAnsi="宋体"/>
          <w:szCs w:val="21"/>
        </w:rPr>
      </w:pPr>
      <w:r w:rsidRPr="007A0291">
        <w:rPr>
          <w:rFonts w:ascii="宋体" w:eastAsia="宋体" w:hAnsi="宋体"/>
          <w:szCs w:val="21"/>
        </w:rPr>
        <w:t>经营期限：</w:t>
      </w:r>
      <w:r w:rsidRPr="007A0291">
        <w:rPr>
          <w:rFonts w:ascii="宋体" w:eastAsia="宋体" w:hAnsi="宋体"/>
          <w:szCs w:val="21"/>
          <w:u w:val="single"/>
        </w:rPr>
        <w:t xml:space="preserve">                               </w:t>
      </w:r>
    </w:p>
    <w:p w:rsidR="00EA422D" w:rsidRPr="007A0291" w:rsidRDefault="00EA422D" w:rsidP="00EA422D">
      <w:pPr>
        <w:spacing w:line="440" w:lineRule="exact"/>
        <w:rPr>
          <w:rFonts w:ascii="宋体" w:eastAsia="宋体" w:hAnsi="宋体"/>
          <w:szCs w:val="21"/>
          <w:u w:val="single"/>
        </w:rPr>
      </w:pPr>
      <w:r w:rsidRPr="007A0291">
        <w:rPr>
          <w:rFonts w:ascii="宋体" w:eastAsia="宋体" w:hAnsi="宋体"/>
          <w:szCs w:val="21"/>
        </w:rPr>
        <w:t>姓名：</w:t>
      </w:r>
      <w:r w:rsidRPr="007A0291">
        <w:rPr>
          <w:rFonts w:ascii="宋体" w:eastAsia="宋体" w:hAnsi="宋体"/>
          <w:szCs w:val="21"/>
          <w:u w:val="single"/>
        </w:rPr>
        <w:t xml:space="preserve">        </w:t>
      </w:r>
      <w:r w:rsidRPr="007A0291">
        <w:rPr>
          <w:rFonts w:ascii="宋体" w:eastAsia="宋体" w:hAnsi="宋体"/>
          <w:szCs w:val="21"/>
        </w:rPr>
        <w:t xml:space="preserve"> 性别：</w:t>
      </w:r>
      <w:r w:rsidRPr="007A0291">
        <w:rPr>
          <w:rFonts w:ascii="宋体" w:eastAsia="宋体" w:hAnsi="宋体"/>
          <w:szCs w:val="21"/>
          <w:u w:val="single"/>
        </w:rPr>
        <w:t xml:space="preserve">         </w:t>
      </w:r>
      <w:r w:rsidRPr="007A0291">
        <w:rPr>
          <w:rFonts w:ascii="宋体" w:eastAsia="宋体" w:hAnsi="宋体"/>
          <w:szCs w:val="21"/>
        </w:rPr>
        <w:t xml:space="preserve"> 年龄：</w:t>
      </w:r>
      <w:r w:rsidRPr="007A0291">
        <w:rPr>
          <w:rFonts w:ascii="宋体" w:eastAsia="宋体" w:hAnsi="宋体"/>
          <w:szCs w:val="21"/>
          <w:u w:val="single"/>
        </w:rPr>
        <w:t xml:space="preserve">        </w:t>
      </w:r>
      <w:r w:rsidRPr="007A0291">
        <w:rPr>
          <w:rFonts w:ascii="宋体" w:eastAsia="宋体" w:hAnsi="宋体"/>
          <w:szCs w:val="21"/>
        </w:rPr>
        <w:t>身份证号码：</w:t>
      </w:r>
      <w:r w:rsidRPr="007A0291">
        <w:rPr>
          <w:rFonts w:ascii="宋体" w:eastAsia="宋体" w:hAnsi="宋体"/>
          <w:szCs w:val="21"/>
          <w:u w:val="single"/>
        </w:rPr>
        <w:t xml:space="preserve">                        </w:t>
      </w:r>
    </w:p>
    <w:p w:rsidR="00EA422D" w:rsidRPr="007A0291" w:rsidRDefault="00EA422D" w:rsidP="00EA422D">
      <w:pPr>
        <w:spacing w:line="440" w:lineRule="exact"/>
        <w:rPr>
          <w:rFonts w:ascii="宋体" w:eastAsia="宋体" w:hAnsi="宋体"/>
          <w:szCs w:val="21"/>
        </w:rPr>
      </w:pPr>
      <w:r w:rsidRPr="007A0291">
        <w:rPr>
          <w:rFonts w:ascii="宋体" w:eastAsia="宋体" w:hAnsi="宋体"/>
          <w:szCs w:val="21"/>
        </w:rPr>
        <w:t>职务：</w:t>
      </w:r>
      <w:r w:rsidRPr="007A0291">
        <w:rPr>
          <w:rFonts w:ascii="宋体" w:eastAsia="宋体" w:hAnsi="宋体"/>
          <w:szCs w:val="21"/>
          <w:u w:val="single"/>
        </w:rPr>
        <w:t xml:space="preserve">                      </w:t>
      </w:r>
      <w:r w:rsidRPr="007A0291">
        <w:rPr>
          <w:rFonts w:ascii="宋体" w:eastAsia="宋体" w:hAnsi="宋体"/>
          <w:szCs w:val="21"/>
        </w:rPr>
        <w:t>系</w:t>
      </w:r>
      <w:r w:rsidRPr="007A0291">
        <w:rPr>
          <w:rFonts w:ascii="宋体" w:eastAsia="宋体" w:hAnsi="宋体"/>
          <w:szCs w:val="21"/>
          <w:u w:val="single"/>
        </w:rPr>
        <w:t xml:space="preserve">                             </w:t>
      </w:r>
      <w:r w:rsidRPr="007A0291">
        <w:rPr>
          <w:rFonts w:ascii="宋体" w:eastAsia="宋体" w:hAnsi="宋体"/>
          <w:szCs w:val="21"/>
        </w:rPr>
        <w:t xml:space="preserve"> (投标人名称)的法定代表人。  </w:t>
      </w:r>
    </w:p>
    <w:p w:rsidR="00EA422D" w:rsidRPr="007A0291" w:rsidRDefault="00EA422D" w:rsidP="00EA422D">
      <w:pPr>
        <w:spacing w:line="440" w:lineRule="exact"/>
        <w:ind w:firstLineChars="200" w:firstLine="420"/>
        <w:rPr>
          <w:rFonts w:ascii="宋体" w:eastAsia="宋体" w:hAnsi="宋体"/>
          <w:szCs w:val="21"/>
        </w:rPr>
      </w:pPr>
      <w:r w:rsidRPr="007A0291">
        <w:rPr>
          <w:rFonts w:ascii="宋体" w:eastAsia="宋体" w:hAnsi="宋体"/>
          <w:szCs w:val="21"/>
        </w:rPr>
        <w:t>特此证明。</w:t>
      </w:r>
    </w:p>
    <w:p w:rsidR="00EA422D" w:rsidRPr="007A0291" w:rsidRDefault="00EA422D" w:rsidP="00EA422D">
      <w:pPr>
        <w:spacing w:line="440" w:lineRule="exact"/>
        <w:rPr>
          <w:rFonts w:ascii="宋体" w:eastAsia="宋体" w:hAnsi="宋体"/>
          <w:szCs w:val="21"/>
        </w:rPr>
      </w:pPr>
    </w:p>
    <w:p w:rsidR="00EA422D" w:rsidRPr="007A0291" w:rsidRDefault="00EA422D" w:rsidP="00EA422D">
      <w:pPr>
        <w:spacing w:line="440" w:lineRule="exact"/>
        <w:rPr>
          <w:rFonts w:ascii="宋体" w:eastAsia="宋体" w:hAnsi="宋体"/>
          <w:szCs w:val="21"/>
        </w:rPr>
      </w:pPr>
    </w:p>
    <w:p w:rsidR="00EA422D" w:rsidRPr="007A0291" w:rsidRDefault="00EA422D" w:rsidP="00EA422D">
      <w:pPr>
        <w:spacing w:line="440" w:lineRule="exact"/>
        <w:rPr>
          <w:rFonts w:ascii="宋体" w:eastAsia="宋体" w:hAnsi="宋体"/>
          <w:szCs w:val="21"/>
        </w:rPr>
      </w:pPr>
      <w:r w:rsidRPr="007A0291">
        <w:rPr>
          <w:rFonts w:ascii="宋体" w:eastAsia="宋体" w:hAnsi="宋体"/>
          <w:szCs w:val="21"/>
        </w:rPr>
        <w:t xml:space="preserve">                         </w:t>
      </w:r>
      <w:r w:rsidRPr="007A0291">
        <w:rPr>
          <w:rFonts w:ascii="宋体" w:eastAsia="宋体" w:hAnsi="宋体" w:hint="eastAsia"/>
          <w:szCs w:val="21"/>
        </w:rPr>
        <w:t xml:space="preserve">      </w:t>
      </w:r>
      <w:r w:rsidRPr="007A0291">
        <w:rPr>
          <w:rFonts w:ascii="宋体" w:eastAsia="宋体" w:hAnsi="宋体"/>
          <w:szCs w:val="21"/>
        </w:rPr>
        <w:t xml:space="preserve"> 投标人：</w:t>
      </w:r>
      <w:r w:rsidRPr="007A0291">
        <w:rPr>
          <w:rFonts w:ascii="宋体" w:eastAsia="宋体" w:hAnsi="宋体"/>
          <w:szCs w:val="21"/>
          <w:u w:val="single"/>
        </w:rPr>
        <w:t xml:space="preserve">                 </w:t>
      </w:r>
      <w:r w:rsidRPr="007A0291">
        <w:rPr>
          <w:rFonts w:ascii="宋体" w:eastAsia="宋体" w:hAnsi="宋体"/>
          <w:szCs w:val="21"/>
        </w:rPr>
        <w:t>（盖单位章）</w:t>
      </w:r>
    </w:p>
    <w:p w:rsidR="00EA422D" w:rsidRPr="007A0291" w:rsidRDefault="00EA422D" w:rsidP="00EA422D">
      <w:pPr>
        <w:spacing w:line="440" w:lineRule="exact"/>
        <w:rPr>
          <w:rFonts w:ascii="宋体" w:eastAsia="宋体" w:hAnsi="宋体"/>
          <w:szCs w:val="21"/>
        </w:rPr>
      </w:pPr>
      <w:r w:rsidRPr="007A0291">
        <w:rPr>
          <w:rFonts w:ascii="宋体" w:eastAsia="宋体" w:hAnsi="宋体"/>
          <w:szCs w:val="21"/>
        </w:rPr>
        <w:t xml:space="preserve">                                </w:t>
      </w:r>
      <w:r w:rsidRPr="007A0291">
        <w:rPr>
          <w:rFonts w:ascii="宋体" w:eastAsia="宋体" w:hAnsi="宋体"/>
          <w:szCs w:val="21"/>
          <w:u w:val="single"/>
        </w:rPr>
        <w:t xml:space="preserve">      </w:t>
      </w:r>
      <w:r w:rsidRPr="007A0291">
        <w:rPr>
          <w:rFonts w:ascii="宋体" w:eastAsia="宋体" w:hAnsi="宋体" w:hint="eastAsia"/>
          <w:szCs w:val="21"/>
          <w:u w:val="single"/>
        </w:rPr>
        <w:t xml:space="preserve">  </w:t>
      </w:r>
      <w:r w:rsidRPr="007A0291">
        <w:rPr>
          <w:rFonts w:ascii="宋体" w:eastAsia="宋体" w:hAnsi="宋体"/>
          <w:szCs w:val="21"/>
          <w:u w:val="single"/>
        </w:rPr>
        <w:t xml:space="preserve">   </w:t>
      </w:r>
      <w:r w:rsidRPr="007A0291">
        <w:rPr>
          <w:rFonts w:ascii="宋体" w:eastAsia="宋体" w:hAnsi="宋体"/>
          <w:szCs w:val="21"/>
        </w:rPr>
        <w:t>年</w:t>
      </w:r>
      <w:r w:rsidRPr="007A0291">
        <w:rPr>
          <w:rFonts w:ascii="宋体" w:eastAsia="宋体" w:hAnsi="宋体"/>
          <w:szCs w:val="21"/>
          <w:u w:val="single"/>
        </w:rPr>
        <w:t xml:space="preserve">   </w:t>
      </w:r>
      <w:r w:rsidRPr="007A0291">
        <w:rPr>
          <w:rFonts w:ascii="宋体" w:eastAsia="宋体" w:hAnsi="宋体" w:hint="eastAsia"/>
          <w:szCs w:val="21"/>
          <w:u w:val="single"/>
        </w:rPr>
        <w:t xml:space="preserve">   </w:t>
      </w:r>
      <w:r w:rsidRPr="007A0291">
        <w:rPr>
          <w:rFonts w:ascii="宋体" w:eastAsia="宋体" w:hAnsi="宋体"/>
          <w:szCs w:val="21"/>
          <w:u w:val="single"/>
        </w:rPr>
        <w:t xml:space="preserve">   </w:t>
      </w:r>
      <w:r w:rsidRPr="007A0291">
        <w:rPr>
          <w:rFonts w:ascii="宋体" w:eastAsia="宋体" w:hAnsi="宋体"/>
          <w:szCs w:val="21"/>
        </w:rPr>
        <w:t>月</w:t>
      </w:r>
      <w:r w:rsidRPr="007A0291">
        <w:rPr>
          <w:rFonts w:ascii="宋体" w:eastAsia="宋体" w:hAnsi="宋体"/>
          <w:szCs w:val="21"/>
          <w:u w:val="single"/>
        </w:rPr>
        <w:t xml:space="preserve"> </w:t>
      </w:r>
      <w:r w:rsidRPr="007A0291">
        <w:rPr>
          <w:rFonts w:ascii="宋体" w:eastAsia="宋体" w:hAnsi="宋体" w:hint="eastAsia"/>
          <w:szCs w:val="21"/>
          <w:u w:val="single"/>
        </w:rPr>
        <w:t xml:space="preserve">       </w:t>
      </w:r>
      <w:r w:rsidRPr="007A0291">
        <w:rPr>
          <w:rFonts w:ascii="宋体" w:eastAsia="宋体" w:hAnsi="宋体"/>
          <w:szCs w:val="21"/>
          <w:u w:val="single"/>
        </w:rPr>
        <w:t xml:space="preserve"> </w:t>
      </w:r>
      <w:r w:rsidRPr="007A0291">
        <w:rPr>
          <w:rFonts w:ascii="宋体" w:eastAsia="宋体" w:hAnsi="宋体"/>
          <w:szCs w:val="21"/>
        </w:rPr>
        <w:t xml:space="preserve"> 日           </w:t>
      </w:r>
    </w:p>
    <w:p w:rsidR="00EA422D" w:rsidRPr="007A0291" w:rsidRDefault="00EA422D" w:rsidP="00EA422D">
      <w:pPr>
        <w:spacing w:line="440" w:lineRule="exact"/>
        <w:jc w:val="center"/>
        <w:rPr>
          <w:rFonts w:ascii="宋体" w:eastAsia="宋体" w:hAnsi="宋体"/>
          <w:sz w:val="20"/>
        </w:rPr>
      </w:pPr>
      <w:r w:rsidRPr="007A0291">
        <w:rPr>
          <w:rFonts w:ascii="宋体" w:eastAsia="宋体" w:hAnsi="宋体"/>
          <w:sz w:val="20"/>
        </w:rPr>
        <w:br w:type="page"/>
      </w:r>
    </w:p>
    <w:p w:rsidR="00EA422D" w:rsidRPr="007A0291" w:rsidRDefault="00EA422D" w:rsidP="00EA422D">
      <w:pPr>
        <w:pStyle w:val="2TimesNewRoman5020"/>
        <w:jc w:val="center"/>
        <w:rPr>
          <w:rFonts w:ascii="宋体" w:eastAsia="宋体" w:hAnsi="宋体" w:cs="Times New Roman"/>
        </w:rPr>
      </w:pPr>
      <w:bookmarkStart w:id="10" w:name="_Toc305957330"/>
      <w:bookmarkStart w:id="11" w:name="_Toc304395592"/>
      <w:bookmarkStart w:id="12" w:name="_Toc50449274"/>
      <w:r w:rsidRPr="007A0291">
        <w:rPr>
          <w:rFonts w:ascii="宋体" w:eastAsia="宋体" w:hAnsi="宋体" w:cs="Times New Roman" w:hint="eastAsia"/>
          <w:b/>
        </w:rPr>
        <w:lastRenderedPageBreak/>
        <w:t>三</w:t>
      </w:r>
      <w:r w:rsidRPr="007A0291">
        <w:rPr>
          <w:rFonts w:ascii="宋体" w:eastAsia="宋体" w:hAnsi="宋体" w:cs="Times New Roman"/>
          <w:b/>
        </w:rPr>
        <w:t>、</w:t>
      </w:r>
      <w:bookmarkStart w:id="13" w:name="OLE_LINK75"/>
      <w:bookmarkStart w:id="14" w:name="OLE_LINK76"/>
      <w:bookmarkStart w:id="15" w:name="OLE_LINK77"/>
      <w:r w:rsidRPr="007A0291">
        <w:rPr>
          <w:rFonts w:ascii="宋体" w:eastAsia="宋体" w:hAnsi="宋体" w:cs="Times New Roman"/>
          <w:b/>
        </w:rPr>
        <w:t>授权委托书</w:t>
      </w:r>
      <w:bookmarkEnd w:id="10"/>
      <w:bookmarkEnd w:id="11"/>
      <w:bookmarkEnd w:id="12"/>
      <w:bookmarkEnd w:id="13"/>
      <w:bookmarkEnd w:id="14"/>
      <w:bookmarkEnd w:id="15"/>
    </w:p>
    <w:p w:rsidR="00EA422D" w:rsidRPr="007A0291" w:rsidRDefault="00EA422D" w:rsidP="00EA422D">
      <w:pPr>
        <w:spacing w:line="440" w:lineRule="exact"/>
        <w:rPr>
          <w:rFonts w:ascii="宋体" w:eastAsia="宋体" w:hAnsi="宋体"/>
          <w:szCs w:val="21"/>
        </w:rPr>
      </w:pPr>
    </w:p>
    <w:p w:rsidR="00EA422D" w:rsidRPr="007A0291" w:rsidRDefault="00EA422D" w:rsidP="00EA422D">
      <w:pPr>
        <w:topLinePunct/>
        <w:spacing w:line="440" w:lineRule="exact"/>
        <w:ind w:firstLineChars="200" w:firstLine="420"/>
        <w:rPr>
          <w:rFonts w:ascii="宋体" w:eastAsia="宋体" w:hAnsi="宋体"/>
          <w:szCs w:val="21"/>
        </w:rPr>
      </w:pPr>
      <w:r w:rsidRPr="007A0291">
        <w:rPr>
          <w:rFonts w:ascii="宋体" w:eastAsia="宋体" w:hAnsi="宋体"/>
          <w:szCs w:val="21"/>
        </w:rPr>
        <w:t>本人</w:t>
      </w:r>
      <w:r w:rsidRPr="007A0291">
        <w:rPr>
          <w:rFonts w:ascii="宋体" w:eastAsia="宋体" w:hAnsi="宋体"/>
          <w:szCs w:val="21"/>
          <w:u w:val="single"/>
        </w:rPr>
        <w:t xml:space="preserve">    </w:t>
      </w:r>
      <w:r w:rsidRPr="007A0291">
        <w:rPr>
          <w:rFonts w:ascii="宋体" w:eastAsia="宋体" w:hAnsi="宋体" w:hint="eastAsia"/>
          <w:szCs w:val="21"/>
          <w:u w:val="single"/>
        </w:rPr>
        <w:t xml:space="preserve">      </w:t>
      </w:r>
      <w:r w:rsidRPr="007A0291">
        <w:rPr>
          <w:rFonts w:ascii="宋体" w:eastAsia="宋体" w:hAnsi="宋体"/>
          <w:szCs w:val="21"/>
          <w:u w:val="single"/>
        </w:rPr>
        <w:t xml:space="preserve">   </w:t>
      </w:r>
      <w:r w:rsidRPr="007A0291">
        <w:rPr>
          <w:rFonts w:ascii="宋体" w:eastAsia="宋体" w:hAnsi="宋体"/>
          <w:szCs w:val="21"/>
        </w:rPr>
        <w:t>（姓名）系</w:t>
      </w:r>
      <w:r w:rsidRPr="007A0291">
        <w:rPr>
          <w:rFonts w:ascii="宋体" w:eastAsia="宋体" w:hAnsi="宋体"/>
          <w:szCs w:val="21"/>
          <w:u w:val="single"/>
        </w:rPr>
        <w:t xml:space="preserve"> </w:t>
      </w:r>
      <w:r w:rsidRPr="007A0291">
        <w:rPr>
          <w:rFonts w:ascii="宋体" w:eastAsia="宋体" w:hAnsi="宋体" w:hint="eastAsia"/>
          <w:szCs w:val="21"/>
          <w:u w:val="single"/>
        </w:rPr>
        <w:t xml:space="preserve"> </w:t>
      </w:r>
      <w:r w:rsidRPr="007A0291">
        <w:rPr>
          <w:rFonts w:ascii="宋体" w:eastAsia="宋体" w:hAnsi="宋体"/>
          <w:szCs w:val="21"/>
          <w:u w:val="single"/>
        </w:rPr>
        <w:t xml:space="preserve">     </w:t>
      </w:r>
      <w:r w:rsidRPr="007A0291">
        <w:rPr>
          <w:rFonts w:ascii="宋体" w:eastAsia="宋体" w:hAnsi="宋体"/>
          <w:szCs w:val="21"/>
        </w:rPr>
        <w:t>（投标人名称）的法定代表人，现委托</w:t>
      </w:r>
      <w:r w:rsidRPr="007A0291">
        <w:rPr>
          <w:rFonts w:ascii="宋体" w:eastAsia="宋体" w:hAnsi="宋体"/>
          <w:szCs w:val="21"/>
          <w:u w:val="single"/>
        </w:rPr>
        <w:t xml:space="preserve">        </w:t>
      </w:r>
      <w:r w:rsidRPr="007A0291">
        <w:rPr>
          <w:rFonts w:ascii="宋体" w:eastAsia="宋体" w:hAnsi="宋体"/>
          <w:szCs w:val="21"/>
        </w:rPr>
        <w:t>（姓名）为我方代理人。代理人根据授权，以我方名义签署、澄清、说明、补正、递交、撤回、修改</w:t>
      </w:r>
      <w:r w:rsidRPr="007A0291">
        <w:rPr>
          <w:rFonts w:ascii="宋体" w:eastAsia="宋体" w:hAnsi="宋体"/>
          <w:szCs w:val="21"/>
          <w:u w:val="single"/>
        </w:rPr>
        <w:t xml:space="preserve">           </w:t>
      </w:r>
      <w:r w:rsidRPr="007A0291">
        <w:rPr>
          <w:rFonts w:ascii="宋体" w:eastAsia="宋体" w:hAnsi="宋体"/>
          <w:szCs w:val="21"/>
        </w:rPr>
        <w:t>（项目名称）</w:t>
      </w:r>
      <w:r w:rsidRPr="007A0291">
        <w:rPr>
          <w:rFonts w:ascii="宋体" w:eastAsia="宋体" w:hAnsi="宋体"/>
          <w:szCs w:val="21"/>
          <w:u w:val="single"/>
        </w:rPr>
        <w:t xml:space="preserve">          </w:t>
      </w:r>
      <w:r w:rsidRPr="007A0291">
        <w:rPr>
          <w:rFonts w:ascii="宋体" w:eastAsia="宋体" w:hAnsi="宋体"/>
          <w:szCs w:val="21"/>
        </w:rPr>
        <w:t>（标段名称）投标文件、签订合同和处理有关事宜，其法律后果由我方承担。</w:t>
      </w:r>
    </w:p>
    <w:p w:rsidR="00EA422D" w:rsidRPr="007A0291" w:rsidRDefault="00EA422D" w:rsidP="00EA422D">
      <w:pPr>
        <w:spacing w:line="440" w:lineRule="exact"/>
        <w:rPr>
          <w:rFonts w:ascii="宋体" w:eastAsia="宋体" w:hAnsi="宋体"/>
          <w:szCs w:val="21"/>
        </w:rPr>
      </w:pPr>
      <w:r w:rsidRPr="007A0291">
        <w:rPr>
          <w:rFonts w:ascii="宋体" w:eastAsia="宋体" w:hAnsi="宋体"/>
          <w:szCs w:val="21"/>
        </w:rPr>
        <w:t xml:space="preserve">    委托期限：</w:t>
      </w:r>
      <w:r w:rsidRPr="007A0291">
        <w:rPr>
          <w:rFonts w:ascii="宋体" w:eastAsia="宋体" w:hAnsi="宋体"/>
          <w:szCs w:val="21"/>
          <w:u w:val="single"/>
        </w:rPr>
        <w:t xml:space="preserve">  同投标有效期  </w:t>
      </w:r>
      <w:r w:rsidRPr="007A0291">
        <w:rPr>
          <w:rFonts w:ascii="宋体" w:eastAsia="宋体" w:hAnsi="宋体"/>
          <w:szCs w:val="21"/>
        </w:rPr>
        <w:t>。</w:t>
      </w:r>
    </w:p>
    <w:p w:rsidR="00EA422D" w:rsidRPr="007A0291" w:rsidRDefault="00EA422D" w:rsidP="00EA422D">
      <w:pPr>
        <w:spacing w:line="440" w:lineRule="exact"/>
        <w:ind w:firstLineChars="200" w:firstLine="420"/>
        <w:rPr>
          <w:rFonts w:ascii="宋体" w:eastAsia="宋体" w:hAnsi="宋体"/>
          <w:szCs w:val="21"/>
        </w:rPr>
      </w:pPr>
      <w:r w:rsidRPr="007A0291">
        <w:rPr>
          <w:rFonts w:ascii="宋体" w:eastAsia="宋体" w:hAnsi="宋体"/>
          <w:szCs w:val="21"/>
        </w:rPr>
        <w:t>代理人无转委托权。</w:t>
      </w:r>
    </w:p>
    <w:p w:rsidR="00EA422D" w:rsidRPr="007A0291" w:rsidRDefault="00EA422D" w:rsidP="00EA422D">
      <w:pPr>
        <w:spacing w:line="440" w:lineRule="exact"/>
        <w:ind w:firstLineChars="200" w:firstLine="420"/>
        <w:rPr>
          <w:rFonts w:ascii="宋体" w:eastAsia="宋体" w:hAnsi="宋体"/>
          <w:szCs w:val="21"/>
        </w:rPr>
      </w:pPr>
      <w:r w:rsidRPr="007A0291">
        <w:rPr>
          <w:rFonts w:ascii="宋体" w:eastAsia="宋体" w:hAnsi="宋体"/>
          <w:szCs w:val="21"/>
        </w:rPr>
        <w:t>附：</w:t>
      </w:r>
      <w:r w:rsidRPr="007A0291">
        <w:rPr>
          <w:rFonts w:ascii="宋体" w:eastAsia="宋体" w:hAnsi="宋体" w:hint="eastAsia"/>
          <w:szCs w:val="21"/>
        </w:rPr>
        <w:t>委托代理人及法定代表人身</w:t>
      </w:r>
      <w:r w:rsidRPr="007A0291">
        <w:rPr>
          <w:rFonts w:ascii="宋体" w:eastAsia="宋体" w:hAnsi="宋体"/>
          <w:szCs w:val="21"/>
        </w:rPr>
        <w:t>份证明</w:t>
      </w:r>
    </w:p>
    <w:p w:rsidR="00EA422D" w:rsidRPr="007A0291" w:rsidRDefault="00EA422D" w:rsidP="00EA422D">
      <w:pPr>
        <w:spacing w:line="440" w:lineRule="exact"/>
        <w:rPr>
          <w:rFonts w:ascii="宋体" w:eastAsia="宋体" w:hAnsi="宋体"/>
          <w:szCs w:val="21"/>
        </w:rPr>
      </w:pPr>
    </w:p>
    <w:p w:rsidR="00EA422D" w:rsidRPr="007A0291" w:rsidRDefault="00EA422D" w:rsidP="00EA422D">
      <w:pPr>
        <w:spacing w:line="440" w:lineRule="exact"/>
        <w:rPr>
          <w:rFonts w:ascii="宋体" w:eastAsia="宋体" w:hAnsi="宋体"/>
          <w:szCs w:val="21"/>
        </w:rPr>
      </w:pPr>
    </w:p>
    <w:p w:rsidR="00EA422D" w:rsidRPr="007A0291" w:rsidRDefault="00EA422D" w:rsidP="00EA422D">
      <w:pPr>
        <w:spacing w:line="440" w:lineRule="exact"/>
        <w:ind w:firstLineChars="1700" w:firstLine="3570"/>
        <w:rPr>
          <w:rFonts w:ascii="宋体" w:eastAsia="宋体" w:hAnsi="宋体"/>
          <w:szCs w:val="21"/>
        </w:rPr>
      </w:pPr>
      <w:r w:rsidRPr="007A0291">
        <w:rPr>
          <w:rFonts w:ascii="宋体" w:eastAsia="宋体" w:hAnsi="宋体"/>
          <w:szCs w:val="21"/>
        </w:rPr>
        <w:t>投标人：</w:t>
      </w:r>
      <w:r w:rsidRPr="007A0291">
        <w:rPr>
          <w:rFonts w:ascii="宋体" w:eastAsia="宋体" w:hAnsi="宋体"/>
          <w:szCs w:val="21"/>
          <w:u w:val="single"/>
        </w:rPr>
        <w:t xml:space="preserve">                               </w:t>
      </w:r>
      <w:r w:rsidRPr="007A0291">
        <w:rPr>
          <w:rFonts w:ascii="宋体" w:eastAsia="宋体" w:hAnsi="宋体"/>
          <w:szCs w:val="21"/>
        </w:rPr>
        <w:t>（盖单位章）</w:t>
      </w:r>
    </w:p>
    <w:p w:rsidR="00EA422D" w:rsidRPr="007A0291" w:rsidRDefault="00EA422D" w:rsidP="00EA422D">
      <w:pPr>
        <w:spacing w:line="440" w:lineRule="exact"/>
        <w:ind w:firstLineChars="1700" w:firstLine="3570"/>
        <w:rPr>
          <w:rFonts w:ascii="宋体" w:eastAsia="宋体" w:hAnsi="宋体" w:hint="eastAsia"/>
          <w:szCs w:val="21"/>
        </w:rPr>
      </w:pPr>
    </w:p>
    <w:p w:rsidR="00EA422D" w:rsidRPr="007A0291" w:rsidRDefault="00EA422D" w:rsidP="00EA422D">
      <w:pPr>
        <w:spacing w:line="440" w:lineRule="exact"/>
        <w:ind w:firstLineChars="1700" w:firstLine="3570"/>
        <w:rPr>
          <w:rFonts w:ascii="宋体" w:eastAsia="宋体" w:hAnsi="宋体"/>
          <w:szCs w:val="21"/>
        </w:rPr>
      </w:pPr>
      <w:r w:rsidRPr="007A0291">
        <w:rPr>
          <w:rFonts w:ascii="宋体" w:eastAsia="宋体" w:hAnsi="宋体"/>
          <w:szCs w:val="21"/>
        </w:rPr>
        <w:t>法定代表人：</w:t>
      </w:r>
      <w:r w:rsidRPr="007A0291">
        <w:rPr>
          <w:rFonts w:ascii="宋体" w:eastAsia="宋体" w:hAnsi="宋体"/>
          <w:szCs w:val="21"/>
          <w:u w:val="single"/>
        </w:rPr>
        <w:t xml:space="preserve">                               </w:t>
      </w:r>
      <w:r w:rsidRPr="007A0291">
        <w:rPr>
          <w:rFonts w:ascii="宋体" w:eastAsia="宋体" w:hAnsi="宋体"/>
          <w:szCs w:val="21"/>
        </w:rPr>
        <w:t>（签字）</w:t>
      </w:r>
    </w:p>
    <w:p w:rsidR="00EA422D" w:rsidRPr="007A0291" w:rsidRDefault="00EA422D" w:rsidP="00EA422D">
      <w:pPr>
        <w:spacing w:line="440" w:lineRule="exact"/>
        <w:rPr>
          <w:rFonts w:ascii="宋体" w:eastAsia="宋体" w:hAnsi="宋体"/>
          <w:szCs w:val="21"/>
        </w:rPr>
      </w:pPr>
    </w:p>
    <w:p w:rsidR="00EA422D" w:rsidRPr="007A0291" w:rsidRDefault="00EA422D" w:rsidP="00EA422D">
      <w:pPr>
        <w:spacing w:line="440" w:lineRule="exact"/>
        <w:ind w:firstLineChars="1650" w:firstLine="3465"/>
        <w:rPr>
          <w:rFonts w:ascii="宋体" w:eastAsia="宋体" w:hAnsi="宋体"/>
          <w:szCs w:val="21"/>
        </w:rPr>
      </w:pPr>
      <w:r w:rsidRPr="007A0291">
        <w:rPr>
          <w:rFonts w:ascii="宋体" w:eastAsia="宋体" w:hAnsi="宋体"/>
          <w:szCs w:val="21"/>
        </w:rPr>
        <w:t>身份证号码：</w:t>
      </w:r>
      <w:r w:rsidRPr="007A0291">
        <w:rPr>
          <w:rFonts w:ascii="宋体" w:eastAsia="宋体" w:hAnsi="宋体"/>
          <w:szCs w:val="21"/>
          <w:u w:val="single"/>
        </w:rPr>
        <w:t xml:space="preserve">                                     </w:t>
      </w:r>
    </w:p>
    <w:p w:rsidR="00EA422D" w:rsidRPr="007A0291" w:rsidRDefault="00EA422D" w:rsidP="00EA422D">
      <w:pPr>
        <w:spacing w:line="440" w:lineRule="exact"/>
        <w:rPr>
          <w:rFonts w:ascii="宋体" w:eastAsia="宋体" w:hAnsi="宋体"/>
          <w:szCs w:val="21"/>
        </w:rPr>
      </w:pPr>
      <w:r w:rsidRPr="007A0291">
        <w:rPr>
          <w:rFonts w:ascii="宋体" w:eastAsia="宋体" w:hAnsi="宋体"/>
          <w:szCs w:val="21"/>
        </w:rPr>
        <w:t xml:space="preserve"> </w:t>
      </w:r>
    </w:p>
    <w:p w:rsidR="00EA422D" w:rsidRPr="007A0291" w:rsidRDefault="00EA422D" w:rsidP="00EA422D">
      <w:pPr>
        <w:spacing w:line="440" w:lineRule="exact"/>
        <w:ind w:firstLineChars="1650" w:firstLine="3465"/>
        <w:rPr>
          <w:rFonts w:ascii="宋体" w:eastAsia="宋体" w:hAnsi="宋体"/>
          <w:szCs w:val="21"/>
        </w:rPr>
      </w:pPr>
      <w:r w:rsidRPr="007A0291">
        <w:rPr>
          <w:rFonts w:ascii="宋体" w:eastAsia="宋体" w:hAnsi="宋体"/>
          <w:szCs w:val="21"/>
        </w:rPr>
        <w:t>委托代理人：</w:t>
      </w:r>
      <w:r w:rsidRPr="007A0291">
        <w:rPr>
          <w:rFonts w:ascii="宋体" w:eastAsia="宋体" w:hAnsi="宋体"/>
          <w:szCs w:val="21"/>
          <w:u w:val="single"/>
        </w:rPr>
        <w:t xml:space="preserve">                             </w:t>
      </w:r>
      <w:r w:rsidRPr="007A0291">
        <w:rPr>
          <w:rFonts w:ascii="宋体" w:eastAsia="宋体" w:hAnsi="宋体"/>
          <w:szCs w:val="21"/>
        </w:rPr>
        <w:t xml:space="preserve">（签字） </w:t>
      </w:r>
    </w:p>
    <w:p w:rsidR="00EA422D" w:rsidRPr="007A0291" w:rsidRDefault="00EA422D" w:rsidP="00EA422D">
      <w:pPr>
        <w:spacing w:line="440" w:lineRule="exact"/>
        <w:rPr>
          <w:rFonts w:ascii="宋体" w:eastAsia="宋体" w:hAnsi="宋体"/>
          <w:szCs w:val="21"/>
        </w:rPr>
      </w:pPr>
    </w:p>
    <w:p w:rsidR="00EA422D" w:rsidRPr="007A0291" w:rsidRDefault="00EA422D" w:rsidP="00EA422D">
      <w:pPr>
        <w:spacing w:line="440" w:lineRule="exact"/>
        <w:ind w:firstLineChars="1650" w:firstLine="3465"/>
        <w:rPr>
          <w:rFonts w:ascii="宋体" w:eastAsia="宋体" w:hAnsi="宋体"/>
          <w:szCs w:val="21"/>
        </w:rPr>
      </w:pPr>
      <w:r w:rsidRPr="007A0291">
        <w:rPr>
          <w:rFonts w:ascii="宋体" w:eastAsia="宋体" w:hAnsi="宋体"/>
          <w:szCs w:val="21"/>
        </w:rPr>
        <w:t>身份证号码：</w:t>
      </w:r>
      <w:r w:rsidRPr="007A0291">
        <w:rPr>
          <w:rFonts w:ascii="宋体" w:eastAsia="宋体" w:hAnsi="宋体"/>
          <w:szCs w:val="21"/>
          <w:u w:val="single"/>
        </w:rPr>
        <w:t xml:space="preserve">                                      </w:t>
      </w:r>
    </w:p>
    <w:p w:rsidR="00EA422D" w:rsidRPr="007A0291" w:rsidRDefault="00EA422D" w:rsidP="00EA422D">
      <w:pPr>
        <w:spacing w:line="440" w:lineRule="exact"/>
        <w:ind w:firstLineChars="3000" w:firstLine="6300"/>
        <w:rPr>
          <w:rFonts w:ascii="宋体" w:eastAsia="宋体" w:hAnsi="宋体" w:hint="eastAsia"/>
          <w:szCs w:val="21"/>
        </w:rPr>
      </w:pPr>
    </w:p>
    <w:p w:rsidR="00EA422D" w:rsidRPr="007A0291" w:rsidRDefault="00EA422D" w:rsidP="00EA422D">
      <w:pPr>
        <w:spacing w:line="440" w:lineRule="exact"/>
        <w:ind w:firstLineChars="2914" w:firstLine="6119"/>
        <w:rPr>
          <w:rFonts w:ascii="宋体" w:eastAsia="宋体" w:hAnsi="宋体" w:hint="eastAsia"/>
          <w:szCs w:val="21"/>
        </w:rPr>
      </w:pPr>
      <w:r w:rsidRPr="007A0291">
        <w:rPr>
          <w:rFonts w:ascii="宋体" w:eastAsia="宋体" w:hAnsi="宋体"/>
          <w:szCs w:val="21"/>
          <w:u w:val="single"/>
        </w:rPr>
        <w:t xml:space="preserve">       </w:t>
      </w:r>
      <w:r w:rsidRPr="007A0291">
        <w:rPr>
          <w:rFonts w:ascii="宋体" w:eastAsia="宋体" w:hAnsi="宋体"/>
          <w:szCs w:val="21"/>
        </w:rPr>
        <w:t xml:space="preserve">年 </w:t>
      </w:r>
      <w:r w:rsidRPr="007A0291">
        <w:rPr>
          <w:rFonts w:ascii="宋体" w:eastAsia="宋体" w:hAnsi="宋体"/>
          <w:szCs w:val="21"/>
          <w:u w:val="single"/>
        </w:rPr>
        <w:t xml:space="preserve">     </w:t>
      </w:r>
      <w:r w:rsidRPr="007A0291">
        <w:rPr>
          <w:rFonts w:ascii="宋体" w:eastAsia="宋体" w:hAnsi="宋体"/>
          <w:szCs w:val="21"/>
        </w:rPr>
        <w:t>月</w:t>
      </w:r>
      <w:r w:rsidRPr="007A0291">
        <w:rPr>
          <w:rFonts w:ascii="宋体" w:eastAsia="宋体" w:hAnsi="宋体"/>
          <w:szCs w:val="21"/>
          <w:u w:val="single"/>
        </w:rPr>
        <w:t xml:space="preserve">    </w:t>
      </w:r>
      <w:r w:rsidRPr="007A0291">
        <w:rPr>
          <w:rFonts w:ascii="宋体" w:eastAsia="宋体" w:hAnsi="宋体"/>
          <w:szCs w:val="21"/>
        </w:rPr>
        <w:t>日</w:t>
      </w:r>
    </w:p>
    <w:p w:rsidR="00EA422D" w:rsidRPr="007A0291" w:rsidRDefault="00EA422D" w:rsidP="00EA422D">
      <w:pPr>
        <w:spacing w:line="440" w:lineRule="exact"/>
        <w:ind w:firstLineChars="3000" w:firstLine="6300"/>
        <w:rPr>
          <w:rFonts w:ascii="宋体" w:eastAsia="宋体" w:hAnsi="宋体" w:hint="eastAsia"/>
          <w:szCs w:val="21"/>
        </w:rPr>
      </w:pPr>
    </w:p>
    <w:p w:rsidR="00EA422D" w:rsidRPr="007A0291" w:rsidRDefault="00EA422D" w:rsidP="00EA422D">
      <w:pPr>
        <w:spacing w:line="440" w:lineRule="exact"/>
        <w:rPr>
          <w:rFonts w:ascii="宋体" w:eastAsia="宋体" w:hAnsi="宋体" w:hint="eastAsia"/>
          <w:szCs w:val="21"/>
        </w:rPr>
      </w:pPr>
      <w:r w:rsidRPr="007A0291">
        <w:rPr>
          <w:rFonts w:ascii="宋体" w:eastAsia="宋体" w:hAnsi="宋体" w:hint="eastAsia"/>
          <w:szCs w:val="21"/>
        </w:rPr>
        <w:t>注：授权委托书中所有签字均为签字，否则将否决其投标！</w:t>
      </w:r>
    </w:p>
    <w:p w:rsidR="00EA422D" w:rsidRPr="007A0291" w:rsidRDefault="00EA422D" w:rsidP="00EA422D">
      <w:pPr>
        <w:spacing w:line="440" w:lineRule="exact"/>
        <w:jc w:val="center"/>
        <w:rPr>
          <w:rFonts w:ascii="宋体" w:eastAsia="宋体" w:hAnsi="宋体"/>
          <w:sz w:val="20"/>
        </w:rPr>
      </w:pPr>
      <w:r w:rsidRPr="007A0291">
        <w:rPr>
          <w:rFonts w:ascii="宋体" w:eastAsia="宋体" w:hAnsi="宋体"/>
          <w:sz w:val="20"/>
        </w:rPr>
        <w:br w:type="page"/>
      </w:r>
    </w:p>
    <w:p w:rsidR="00EA422D" w:rsidRPr="007A0291" w:rsidRDefault="00EA422D" w:rsidP="00EA422D">
      <w:pPr>
        <w:pStyle w:val="2TimesNewRoman5020"/>
        <w:jc w:val="center"/>
        <w:rPr>
          <w:rFonts w:ascii="宋体" w:eastAsia="宋体" w:hAnsi="宋体" w:cs="Times New Roman"/>
          <w:b/>
        </w:rPr>
      </w:pPr>
      <w:bookmarkStart w:id="16" w:name="_Toc305957331"/>
      <w:bookmarkStart w:id="17" w:name="_Toc304395593"/>
      <w:bookmarkStart w:id="18" w:name="_Toc50449275"/>
      <w:r w:rsidRPr="007A0291">
        <w:rPr>
          <w:rFonts w:ascii="宋体" w:eastAsia="宋体" w:hAnsi="宋体" w:cs="Times New Roman" w:hint="eastAsia"/>
          <w:b/>
        </w:rPr>
        <w:lastRenderedPageBreak/>
        <w:t>四</w:t>
      </w:r>
      <w:r w:rsidRPr="007A0291">
        <w:rPr>
          <w:rFonts w:ascii="宋体" w:eastAsia="宋体" w:hAnsi="宋体" w:cs="Times New Roman"/>
          <w:b/>
        </w:rPr>
        <w:t>、</w:t>
      </w:r>
      <w:bookmarkEnd w:id="16"/>
      <w:bookmarkEnd w:id="17"/>
      <w:r w:rsidRPr="007A0291">
        <w:rPr>
          <w:rFonts w:ascii="宋体" w:eastAsia="宋体" w:hAnsi="宋体" w:cs="Times New Roman" w:hint="eastAsia"/>
          <w:b/>
        </w:rPr>
        <w:t>工程承诺书</w:t>
      </w:r>
      <w:bookmarkEnd w:id="18"/>
    </w:p>
    <w:p w:rsidR="00EA422D" w:rsidRPr="007A0291" w:rsidRDefault="00EA422D" w:rsidP="00EA422D">
      <w:pPr>
        <w:pStyle w:val="af9"/>
        <w:spacing w:line="360" w:lineRule="auto"/>
        <w:ind w:firstLine="0"/>
        <w:rPr>
          <w:rFonts w:ascii="宋体" w:hAnsi="宋体" w:hint="eastAsia"/>
          <w:b/>
          <w:sz w:val="24"/>
        </w:rPr>
      </w:pPr>
    </w:p>
    <w:p w:rsidR="00EA422D" w:rsidRPr="007A0291" w:rsidRDefault="00EA422D" w:rsidP="00EA422D">
      <w:pPr>
        <w:pStyle w:val="af9"/>
        <w:spacing w:line="360" w:lineRule="auto"/>
        <w:ind w:firstLine="0"/>
        <w:rPr>
          <w:rFonts w:ascii="宋体" w:hAnsi="宋体" w:hint="eastAsia"/>
          <w:u w:val="single"/>
        </w:rPr>
      </w:pPr>
      <w:r w:rsidRPr="007A0291">
        <w:rPr>
          <w:rFonts w:ascii="宋体" w:hAnsi="宋体" w:hint="eastAsia"/>
          <w:b/>
          <w:sz w:val="24"/>
        </w:rPr>
        <w:t>致</w:t>
      </w:r>
      <w:r w:rsidRPr="007A0291">
        <w:rPr>
          <w:rFonts w:ascii="宋体" w:hAnsi="宋体" w:hint="eastAsia"/>
          <w:sz w:val="24"/>
        </w:rPr>
        <w:t>:</w:t>
      </w:r>
      <w:r w:rsidRPr="00166EEA">
        <w:rPr>
          <w:rFonts w:hint="eastAsia"/>
        </w:rPr>
        <w:t xml:space="preserve"> </w:t>
      </w:r>
      <w:r w:rsidRPr="00166EEA">
        <w:rPr>
          <w:rFonts w:ascii="宋体" w:hAnsi="宋体" w:hint="eastAsia"/>
          <w:u w:val="single"/>
        </w:rPr>
        <w:t>新沂市住房和城乡建设局</w:t>
      </w:r>
    </w:p>
    <w:p w:rsidR="00EA422D" w:rsidRPr="007A0291" w:rsidRDefault="00EA422D" w:rsidP="00EA422D">
      <w:pPr>
        <w:pStyle w:val="af9"/>
        <w:spacing w:line="360" w:lineRule="auto"/>
        <w:ind w:firstLine="446"/>
        <w:rPr>
          <w:rFonts w:ascii="宋体" w:hAnsi="宋体" w:hint="eastAsia"/>
        </w:rPr>
      </w:pPr>
    </w:p>
    <w:p w:rsidR="00EA422D" w:rsidRPr="007A0291" w:rsidRDefault="00EA422D" w:rsidP="00EA422D">
      <w:pPr>
        <w:snapToGrid w:val="0"/>
        <w:spacing w:line="360" w:lineRule="auto"/>
        <w:ind w:firstLineChars="200" w:firstLine="420"/>
        <w:rPr>
          <w:rFonts w:ascii="宋体" w:eastAsia="宋体" w:hAnsi="宋体" w:hint="eastAsia"/>
        </w:rPr>
      </w:pPr>
      <w:r w:rsidRPr="007A0291">
        <w:rPr>
          <w:rFonts w:ascii="宋体" w:eastAsia="宋体" w:hAnsi="宋体" w:hint="eastAsia"/>
        </w:rPr>
        <w:t>我方将对</w:t>
      </w:r>
      <w:r w:rsidRPr="007A0291">
        <w:rPr>
          <w:rFonts w:ascii="宋体" w:eastAsia="宋体" w:hAnsi="宋体" w:hint="eastAsia"/>
          <w:u w:val="single"/>
        </w:rPr>
        <w:t xml:space="preserve">                                      </w:t>
      </w:r>
      <w:r w:rsidRPr="007A0291">
        <w:rPr>
          <w:rFonts w:ascii="宋体" w:eastAsia="宋体" w:hAnsi="宋体" w:hint="eastAsia"/>
        </w:rPr>
        <w:t>进行投标。若我方中标，我方承诺：</w:t>
      </w:r>
    </w:p>
    <w:p w:rsidR="00EA422D" w:rsidRPr="007A0291" w:rsidRDefault="00EA422D" w:rsidP="00EA422D">
      <w:pPr>
        <w:snapToGrid w:val="0"/>
        <w:spacing w:line="360" w:lineRule="auto"/>
        <w:ind w:firstLineChars="200" w:firstLine="420"/>
        <w:rPr>
          <w:rFonts w:ascii="宋体" w:eastAsia="宋体" w:hAnsi="宋体" w:hint="eastAsia"/>
        </w:rPr>
      </w:pPr>
      <w:r w:rsidRPr="007A0291">
        <w:rPr>
          <w:rFonts w:ascii="宋体" w:eastAsia="宋体" w:hAnsi="宋体" w:hint="eastAsia"/>
        </w:rPr>
        <w:t>1、我方将保障农民工的权益，不拖欠农民工工资，若我方拖欠农民工工资，我方将支付20万元的违约金，并同意你方直接从结算款中扣留拖欠的金额。</w:t>
      </w:r>
    </w:p>
    <w:p w:rsidR="00EA422D" w:rsidRPr="007A0291" w:rsidRDefault="00EA422D" w:rsidP="00EA422D">
      <w:pPr>
        <w:snapToGrid w:val="0"/>
        <w:spacing w:line="360" w:lineRule="auto"/>
        <w:ind w:firstLine="446"/>
        <w:rPr>
          <w:rFonts w:ascii="宋体" w:eastAsia="宋体" w:hAnsi="宋体" w:hint="eastAsia"/>
        </w:rPr>
      </w:pPr>
      <w:r w:rsidRPr="007A0291">
        <w:rPr>
          <w:rFonts w:ascii="宋体" w:eastAsia="宋体" w:hAnsi="宋体" w:hint="eastAsia"/>
        </w:rPr>
        <w:t>2、我方将按投标文件的承诺，及时安排主要人员和设备进场并组织施工，若经发包人2次通报后主要人员和设备仍未进场，同意被列为“履约不诚信”单位上报行政主管部门。</w:t>
      </w:r>
    </w:p>
    <w:p w:rsidR="00EA422D" w:rsidRPr="007A0291" w:rsidRDefault="00EA422D" w:rsidP="00EA422D">
      <w:pPr>
        <w:pStyle w:val="af9"/>
        <w:spacing w:line="360" w:lineRule="auto"/>
        <w:ind w:firstLine="446"/>
        <w:rPr>
          <w:rFonts w:ascii="宋体" w:hAnsi="宋体" w:hint="eastAsia"/>
        </w:rPr>
      </w:pPr>
      <w:r w:rsidRPr="007A0291">
        <w:rPr>
          <w:rFonts w:ascii="宋体" w:hAnsi="宋体" w:hint="eastAsia"/>
        </w:rPr>
        <w:t>3、我方承诺拟选派的项目经理无在建工程，否则我方放弃中标并承担所有责任。</w:t>
      </w:r>
    </w:p>
    <w:p w:rsidR="00EA422D" w:rsidRPr="007A0291" w:rsidRDefault="00EA422D" w:rsidP="00EA422D">
      <w:pPr>
        <w:pStyle w:val="af9"/>
        <w:spacing w:line="360" w:lineRule="auto"/>
        <w:ind w:firstLine="446"/>
        <w:jc w:val="right"/>
        <w:rPr>
          <w:rFonts w:ascii="宋体" w:hAnsi="宋体" w:hint="eastAsia"/>
        </w:rPr>
      </w:pPr>
    </w:p>
    <w:p w:rsidR="00EA422D" w:rsidRPr="007A0291" w:rsidRDefault="00EA422D" w:rsidP="00EA422D">
      <w:pPr>
        <w:spacing w:line="360" w:lineRule="auto"/>
        <w:ind w:firstLineChars="2241" w:firstLine="4706"/>
        <w:rPr>
          <w:rFonts w:ascii="宋体" w:eastAsia="宋体" w:hAnsi="宋体" w:hint="eastAsia"/>
        </w:rPr>
      </w:pPr>
      <w:r w:rsidRPr="007A0291">
        <w:rPr>
          <w:rFonts w:ascii="宋体" w:eastAsia="宋体" w:hAnsi="宋体" w:hint="eastAsia"/>
        </w:rPr>
        <w:t>投标人：(盖单位章)</w:t>
      </w:r>
    </w:p>
    <w:p w:rsidR="00EA422D" w:rsidRPr="007A0291" w:rsidRDefault="00EA422D" w:rsidP="00EA422D">
      <w:pPr>
        <w:spacing w:line="360" w:lineRule="auto"/>
        <w:ind w:firstLineChars="2241" w:firstLine="4706"/>
        <w:rPr>
          <w:rFonts w:ascii="宋体" w:eastAsia="宋体" w:hAnsi="宋体" w:hint="eastAsia"/>
        </w:rPr>
      </w:pPr>
      <w:r w:rsidRPr="007A0291">
        <w:rPr>
          <w:rFonts w:ascii="宋体" w:eastAsia="宋体" w:hAnsi="宋体" w:hint="eastAsia"/>
        </w:rPr>
        <w:t>法定代表人(或委托代理人)：(签名)</w:t>
      </w:r>
    </w:p>
    <w:p w:rsidR="00EA422D" w:rsidRPr="007A0291" w:rsidRDefault="00EA422D" w:rsidP="00EA422D">
      <w:pPr>
        <w:spacing w:line="360" w:lineRule="auto"/>
        <w:ind w:firstLineChars="2250" w:firstLine="4725"/>
        <w:rPr>
          <w:rFonts w:ascii="宋体" w:eastAsia="宋体" w:hAnsi="宋体" w:hint="eastAsia"/>
        </w:rPr>
      </w:pPr>
      <w:r w:rsidRPr="007A0291">
        <w:rPr>
          <w:rFonts w:ascii="宋体" w:eastAsia="宋体" w:hAnsi="宋体" w:hint="eastAsia"/>
          <w:u w:val="single"/>
        </w:rPr>
        <w:t xml:space="preserve">         </w:t>
      </w:r>
      <w:r w:rsidRPr="007A0291">
        <w:rPr>
          <w:rFonts w:ascii="宋体" w:eastAsia="宋体" w:hAnsi="宋体" w:hint="eastAsia"/>
        </w:rPr>
        <w:t>年</w:t>
      </w:r>
      <w:r w:rsidRPr="007A0291">
        <w:rPr>
          <w:rFonts w:ascii="宋体" w:eastAsia="宋体" w:hAnsi="宋体" w:hint="eastAsia"/>
          <w:u w:val="single"/>
        </w:rPr>
        <w:t xml:space="preserve">     </w:t>
      </w:r>
      <w:r w:rsidRPr="007A0291">
        <w:rPr>
          <w:rFonts w:ascii="宋体" w:eastAsia="宋体" w:hAnsi="宋体" w:hint="eastAsia"/>
        </w:rPr>
        <w:t>月</w:t>
      </w:r>
      <w:r w:rsidRPr="007A0291">
        <w:rPr>
          <w:rFonts w:ascii="宋体" w:eastAsia="宋体" w:hAnsi="宋体" w:hint="eastAsia"/>
          <w:u w:val="single"/>
        </w:rPr>
        <w:t xml:space="preserve">     </w:t>
      </w:r>
      <w:r w:rsidRPr="007A0291">
        <w:rPr>
          <w:rFonts w:ascii="宋体" w:eastAsia="宋体" w:hAnsi="宋体" w:hint="eastAsia"/>
        </w:rPr>
        <w:t>日</w:t>
      </w:r>
    </w:p>
    <w:p w:rsidR="00EA422D" w:rsidRPr="007A0291" w:rsidRDefault="00EA422D" w:rsidP="00EA422D">
      <w:pPr>
        <w:spacing w:line="440" w:lineRule="exact"/>
        <w:ind w:firstLine="435"/>
        <w:rPr>
          <w:rFonts w:ascii="宋体" w:eastAsia="宋体" w:hAnsi="宋体"/>
          <w:sz w:val="18"/>
          <w:szCs w:val="18"/>
        </w:rPr>
      </w:pPr>
    </w:p>
    <w:p w:rsidR="00EA422D" w:rsidRPr="007A0291" w:rsidRDefault="00EA422D" w:rsidP="00EA422D">
      <w:pPr>
        <w:spacing w:line="440" w:lineRule="exact"/>
        <w:ind w:firstLineChars="1600" w:firstLine="3360"/>
        <w:rPr>
          <w:rFonts w:ascii="宋体" w:eastAsia="宋体" w:hAnsi="宋体"/>
          <w:szCs w:val="21"/>
          <w:u w:val="single"/>
        </w:rPr>
      </w:pPr>
    </w:p>
    <w:p w:rsidR="00EA422D" w:rsidRPr="007A0291" w:rsidRDefault="00EA422D" w:rsidP="00EA422D">
      <w:pPr>
        <w:spacing w:line="440" w:lineRule="exact"/>
        <w:rPr>
          <w:rFonts w:ascii="宋体" w:eastAsia="宋体" w:hAnsi="宋体"/>
          <w:szCs w:val="21"/>
        </w:rPr>
      </w:pPr>
      <w:r w:rsidRPr="007A0291">
        <w:rPr>
          <w:rFonts w:ascii="宋体" w:eastAsia="宋体" w:hAnsi="宋体"/>
          <w:szCs w:val="21"/>
        </w:rPr>
        <w:br w:type="page"/>
      </w:r>
    </w:p>
    <w:p w:rsidR="00EA422D" w:rsidRPr="007A0291" w:rsidRDefault="00EA422D" w:rsidP="00EA422D">
      <w:pPr>
        <w:pStyle w:val="2TimesNewRoman5020"/>
        <w:jc w:val="center"/>
        <w:rPr>
          <w:rFonts w:ascii="宋体" w:eastAsia="宋体" w:hAnsi="宋体" w:cs="Times New Roman" w:hint="eastAsia"/>
        </w:rPr>
      </w:pPr>
      <w:bookmarkStart w:id="19" w:name="_Toc304395594"/>
      <w:bookmarkStart w:id="20" w:name="_Toc305957332"/>
      <w:bookmarkStart w:id="21" w:name="_Toc50449276"/>
      <w:r w:rsidRPr="007A0291">
        <w:rPr>
          <w:rFonts w:ascii="宋体" w:eastAsia="宋体" w:hAnsi="宋体" w:cs="Times New Roman" w:hint="eastAsia"/>
          <w:b/>
        </w:rPr>
        <w:lastRenderedPageBreak/>
        <w:t>五</w:t>
      </w:r>
      <w:r w:rsidRPr="007A0291">
        <w:rPr>
          <w:rFonts w:ascii="宋体" w:eastAsia="宋体" w:hAnsi="宋体" w:cs="Times New Roman"/>
          <w:b/>
        </w:rPr>
        <w:t>、投标保证金</w:t>
      </w:r>
      <w:bookmarkEnd w:id="19"/>
      <w:bookmarkEnd w:id="20"/>
      <w:bookmarkEnd w:id="21"/>
    </w:p>
    <w:p w:rsidR="00EA422D" w:rsidRPr="007A0291" w:rsidRDefault="00EA422D" w:rsidP="00EA422D">
      <w:pPr>
        <w:spacing w:line="440" w:lineRule="exact"/>
        <w:ind w:firstLineChars="200" w:firstLine="420"/>
        <w:rPr>
          <w:rFonts w:ascii="宋体" w:eastAsia="宋体" w:hAnsi="宋体" w:hint="eastAsia"/>
        </w:rPr>
      </w:pPr>
      <w:r w:rsidRPr="007A0291">
        <w:rPr>
          <w:rFonts w:ascii="宋体" w:eastAsia="宋体" w:hAnsi="宋体" w:cs="宋体" w:hint="eastAsia"/>
          <w:szCs w:val="21"/>
        </w:rPr>
        <w:t>附投标保证金</w:t>
      </w:r>
      <w:r w:rsidRPr="007A0291">
        <w:rPr>
          <w:rFonts w:ascii="宋体" w:eastAsia="宋体" w:hAnsi="宋体" w:hint="eastAsia"/>
          <w:szCs w:val="21"/>
        </w:rPr>
        <w:t>电汇回单</w:t>
      </w:r>
      <w:r w:rsidRPr="007A0291">
        <w:rPr>
          <w:rFonts w:ascii="宋体" w:eastAsia="宋体" w:hAnsi="宋体" w:cs="宋体" w:hint="eastAsia"/>
          <w:szCs w:val="21"/>
        </w:rPr>
        <w:t>的复印件或扫描件</w:t>
      </w:r>
      <w:r w:rsidRPr="007A0291">
        <w:rPr>
          <w:rFonts w:ascii="宋体" w:eastAsia="宋体" w:hAnsi="宋体" w:hint="eastAsia"/>
        </w:rPr>
        <w:t>。</w:t>
      </w:r>
    </w:p>
    <w:p w:rsidR="00EA422D" w:rsidRPr="007A0291" w:rsidRDefault="00EA422D" w:rsidP="00EA422D">
      <w:pPr>
        <w:spacing w:line="440" w:lineRule="exact"/>
        <w:rPr>
          <w:rFonts w:ascii="宋体" w:eastAsia="宋体" w:hAnsi="宋体" w:hint="eastAsia"/>
        </w:rPr>
      </w:pPr>
    </w:p>
    <w:p w:rsidR="00EA422D" w:rsidRPr="007A0291" w:rsidRDefault="00EA422D" w:rsidP="00EA422D">
      <w:pPr>
        <w:spacing w:line="440" w:lineRule="exact"/>
        <w:rPr>
          <w:rFonts w:ascii="宋体" w:eastAsia="宋体" w:hAnsi="宋体" w:hint="eastAsia"/>
        </w:rPr>
      </w:pPr>
    </w:p>
    <w:p w:rsidR="00EA422D" w:rsidRPr="007A0291" w:rsidRDefault="00EA422D" w:rsidP="00EA422D">
      <w:pPr>
        <w:spacing w:line="440" w:lineRule="exact"/>
        <w:rPr>
          <w:rFonts w:ascii="宋体" w:eastAsia="宋体" w:hAnsi="宋体" w:hint="eastAsia"/>
        </w:rPr>
      </w:pPr>
    </w:p>
    <w:p w:rsidR="00EA422D" w:rsidRPr="007A0291" w:rsidRDefault="00EA422D" w:rsidP="00EA422D">
      <w:pPr>
        <w:spacing w:line="440" w:lineRule="exact"/>
        <w:rPr>
          <w:rFonts w:ascii="宋体" w:eastAsia="宋体" w:hAnsi="宋体" w:hint="eastAsia"/>
        </w:rPr>
      </w:pPr>
    </w:p>
    <w:p w:rsidR="00EA422D" w:rsidRPr="007A0291" w:rsidRDefault="00EA422D" w:rsidP="00EA422D">
      <w:pPr>
        <w:spacing w:line="440" w:lineRule="exact"/>
        <w:rPr>
          <w:rFonts w:ascii="宋体" w:eastAsia="宋体" w:hAnsi="宋体" w:hint="eastAsia"/>
        </w:rPr>
      </w:pPr>
    </w:p>
    <w:p w:rsidR="00EA422D" w:rsidRPr="007A0291" w:rsidRDefault="00EA422D" w:rsidP="00EA422D">
      <w:pPr>
        <w:pStyle w:val="2TimesNewRoman5020"/>
        <w:jc w:val="center"/>
        <w:rPr>
          <w:rFonts w:ascii="宋体" w:eastAsia="宋体" w:hAnsi="宋体" w:cs="Times New Roman" w:hint="eastAsia"/>
          <w:b/>
        </w:rPr>
      </w:pPr>
      <w:bookmarkStart w:id="22" w:name="_Toc304395595"/>
      <w:bookmarkStart w:id="23" w:name="_Toc305957333"/>
      <w:bookmarkStart w:id="24" w:name="_Toc50449277"/>
      <w:r w:rsidRPr="007A0291">
        <w:rPr>
          <w:rFonts w:ascii="宋体" w:eastAsia="宋体" w:hAnsi="宋体" w:cs="Times New Roman" w:hint="eastAsia"/>
          <w:b/>
        </w:rPr>
        <w:t>六</w:t>
      </w:r>
      <w:r w:rsidRPr="007A0291">
        <w:rPr>
          <w:rFonts w:ascii="宋体" w:eastAsia="宋体" w:hAnsi="宋体" w:cs="Times New Roman"/>
          <w:b/>
        </w:rPr>
        <w:t>、已标价工程量清单</w:t>
      </w:r>
      <w:bookmarkEnd w:id="22"/>
      <w:bookmarkEnd w:id="23"/>
      <w:bookmarkEnd w:id="24"/>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jc w:val="center"/>
        <w:rPr>
          <w:rFonts w:ascii="宋体" w:eastAsia="宋体" w:hAnsi="宋体" w:hint="eastAsia"/>
        </w:rPr>
      </w:pPr>
      <w:r w:rsidRPr="007A0291">
        <w:rPr>
          <w:rFonts w:ascii="宋体" w:eastAsia="宋体" w:hAnsi="宋体" w:hint="eastAsia"/>
        </w:rPr>
        <w:t>（含已标价工程量清单及单价分析表等）</w:t>
      </w: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hint="eastAsia"/>
        </w:rPr>
      </w:pPr>
    </w:p>
    <w:p w:rsidR="00EA422D" w:rsidRPr="007A0291" w:rsidRDefault="00EA422D" w:rsidP="00EA422D">
      <w:pPr>
        <w:pStyle w:val="21"/>
        <w:spacing w:line="360" w:lineRule="auto"/>
        <w:ind w:firstLineChars="200" w:firstLine="420"/>
        <w:rPr>
          <w:rFonts w:ascii="宋体" w:eastAsia="宋体" w:hAnsi="宋体"/>
        </w:rPr>
      </w:pPr>
    </w:p>
    <w:p w:rsidR="00EA422D" w:rsidRPr="007A0291" w:rsidRDefault="00EA422D" w:rsidP="00EA422D">
      <w:pPr>
        <w:pStyle w:val="2TimesNewRoman5020"/>
        <w:jc w:val="center"/>
        <w:rPr>
          <w:rFonts w:ascii="宋体" w:eastAsia="宋体" w:hAnsi="宋体" w:cs="Times New Roman"/>
          <w:b/>
        </w:rPr>
      </w:pPr>
      <w:bookmarkStart w:id="25" w:name="_Toc304395596"/>
      <w:bookmarkStart w:id="26" w:name="_Toc305957334"/>
      <w:bookmarkStart w:id="27" w:name="_Toc50449278"/>
      <w:r w:rsidRPr="007A0291">
        <w:rPr>
          <w:rFonts w:ascii="宋体" w:eastAsia="宋体" w:hAnsi="宋体" w:cs="Times New Roman" w:hint="eastAsia"/>
          <w:b/>
        </w:rPr>
        <w:lastRenderedPageBreak/>
        <w:t>七</w:t>
      </w:r>
      <w:r w:rsidRPr="007A0291">
        <w:rPr>
          <w:rFonts w:ascii="宋体" w:eastAsia="宋体" w:hAnsi="宋体" w:cs="Times New Roman"/>
          <w:b/>
        </w:rPr>
        <w:t>、施工组织设计</w:t>
      </w:r>
      <w:bookmarkEnd w:id="25"/>
      <w:bookmarkEnd w:id="26"/>
      <w:bookmarkEnd w:id="27"/>
    </w:p>
    <w:p w:rsidR="00EA422D" w:rsidRPr="007A0291" w:rsidRDefault="00EA422D" w:rsidP="00EA422D">
      <w:pPr>
        <w:spacing w:line="440" w:lineRule="exact"/>
        <w:rPr>
          <w:rFonts w:ascii="宋体" w:eastAsia="宋体" w:hAnsi="宋体"/>
          <w:szCs w:val="21"/>
        </w:rPr>
      </w:pPr>
    </w:p>
    <w:p w:rsidR="00EA422D" w:rsidRPr="007A0291" w:rsidRDefault="00EA422D" w:rsidP="00EA422D">
      <w:pPr>
        <w:spacing w:line="360" w:lineRule="auto"/>
        <w:ind w:firstLineChars="250" w:firstLine="525"/>
        <w:rPr>
          <w:rFonts w:ascii="宋体" w:eastAsia="宋体" w:hAnsi="宋体"/>
          <w:szCs w:val="21"/>
        </w:rPr>
      </w:pPr>
      <w:r w:rsidRPr="007A0291">
        <w:rPr>
          <w:rFonts w:ascii="宋体" w:eastAsia="宋体" w:hAnsi="宋体"/>
          <w:szCs w:val="21"/>
        </w:rPr>
        <w:t>1.投标人编制施工组织设计时应采用文字并结合图表形式说明工程的施工组织、施工方法、技术组织措施。同时应对关键工序、复杂环节重点提出相应技术措施，如冬雨季施工技术、减少噪音、降低环境污染、地下管线及其它地上地下设施的保护加固措施等。施工组织设计还应结合工程特点提出切实可行的工程质量、工程进度、安全生产、防汛度汛、文明施工、水土保持、环境保护管理方案。</w:t>
      </w:r>
    </w:p>
    <w:p w:rsidR="00EA422D" w:rsidRPr="007A0291" w:rsidRDefault="00EA422D" w:rsidP="00EA422D">
      <w:pPr>
        <w:spacing w:line="360" w:lineRule="auto"/>
        <w:ind w:firstLineChars="150" w:firstLine="315"/>
        <w:rPr>
          <w:rFonts w:ascii="宋体" w:eastAsia="宋体" w:hAnsi="宋体" w:hint="eastAsia"/>
          <w:szCs w:val="21"/>
        </w:rPr>
      </w:pPr>
    </w:p>
    <w:p w:rsidR="00EA422D" w:rsidRPr="007A0291" w:rsidRDefault="00EA422D" w:rsidP="00EA422D">
      <w:pPr>
        <w:spacing w:line="360" w:lineRule="auto"/>
        <w:ind w:firstLineChars="150" w:firstLine="315"/>
        <w:rPr>
          <w:rFonts w:ascii="宋体" w:eastAsia="宋体" w:hAnsi="宋体"/>
          <w:szCs w:val="21"/>
        </w:rPr>
      </w:pPr>
      <w:r w:rsidRPr="007A0291">
        <w:rPr>
          <w:rFonts w:ascii="宋体" w:eastAsia="宋体" w:hAnsi="宋体"/>
          <w:szCs w:val="21"/>
        </w:rPr>
        <w:t>2.施工组织设计除采用文字表述外应附下列图表，图表及格式要求附后。</w:t>
      </w:r>
    </w:p>
    <w:p w:rsidR="00EA422D" w:rsidRPr="007A0291" w:rsidRDefault="00EA422D" w:rsidP="00EA422D">
      <w:pPr>
        <w:tabs>
          <w:tab w:val="left" w:pos="720"/>
        </w:tabs>
        <w:spacing w:line="440" w:lineRule="exact"/>
        <w:ind w:firstLineChars="360" w:firstLine="756"/>
        <w:rPr>
          <w:rFonts w:ascii="宋体" w:eastAsia="宋体" w:hAnsi="宋体"/>
          <w:szCs w:val="21"/>
        </w:rPr>
      </w:pPr>
      <w:r w:rsidRPr="007A0291">
        <w:rPr>
          <w:rFonts w:ascii="宋体" w:eastAsia="宋体" w:hAnsi="宋体"/>
          <w:szCs w:val="21"/>
        </w:rPr>
        <w:t>附件一： 拟投入本</w:t>
      </w:r>
      <w:r w:rsidRPr="007A0291">
        <w:rPr>
          <w:rFonts w:ascii="宋体" w:eastAsia="宋体" w:hAnsi="宋体" w:hint="eastAsia"/>
          <w:szCs w:val="21"/>
        </w:rPr>
        <w:t>标段</w:t>
      </w:r>
      <w:r w:rsidRPr="007A0291">
        <w:rPr>
          <w:rFonts w:ascii="宋体" w:eastAsia="宋体" w:hAnsi="宋体"/>
          <w:szCs w:val="21"/>
        </w:rPr>
        <w:t>的主要施工设备表</w:t>
      </w:r>
    </w:p>
    <w:p w:rsidR="00EA422D" w:rsidRPr="007A0291" w:rsidRDefault="00EA422D" w:rsidP="00EA422D">
      <w:pPr>
        <w:tabs>
          <w:tab w:val="left" w:pos="720"/>
        </w:tabs>
        <w:spacing w:line="440" w:lineRule="exact"/>
        <w:ind w:firstLineChars="360" w:firstLine="756"/>
        <w:rPr>
          <w:rFonts w:ascii="宋体" w:eastAsia="宋体" w:hAnsi="宋体"/>
          <w:szCs w:val="21"/>
        </w:rPr>
      </w:pPr>
      <w:r w:rsidRPr="007A0291">
        <w:rPr>
          <w:rFonts w:ascii="宋体" w:eastAsia="宋体" w:hAnsi="宋体"/>
          <w:szCs w:val="21"/>
        </w:rPr>
        <w:t>附件二： 拟投入本</w:t>
      </w:r>
      <w:r w:rsidRPr="007A0291">
        <w:rPr>
          <w:rFonts w:ascii="宋体" w:eastAsia="宋体" w:hAnsi="宋体" w:hint="eastAsia"/>
          <w:szCs w:val="21"/>
        </w:rPr>
        <w:t>标段</w:t>
      </w:r>
      <w:r w:rsidRPr="007A0291">
        <w:rPr>
          <w:rFonts w:ascii="宋体" w:eastAsia="宋体" w:hAnsi="宋体"/>
          <w:szCs w:val="21"/>
        </w:rPr>
        <w:t>的试验和检测仪器设备表</w:t>
      </w:r>
    </w:p>
    <w:p w:rsidR="00EA422D" w:rsidRPr="007A0291" w:rsidRDefault="00EA422D" w:rsidP="00EA422D">
      <w:pPr>
        <w:tabs>
          <w:tab w:val="left" w:pos="720"/>
        </w:tabs>
        <w:spacing w:line="440" w:lineRule="exact"/>
        <w:ind w:firstLineChars="360" w:firstLine="756"/>
        <w:rPr>
          <w:rFonts w:ascii="宋体" w:eastAsia="宋体" w:hAnsi="宋体"/>
          <w:szCs w:val="21"/>
        </w:rPr>
      </w:pPr>
      <w:r w:rsidRPr="007A0291">
        <w:rPr>
          <w:rFonts w:ascii="宋体" w:eastAsia="宋体" w:hAnsi="宋体"/>
          <w:szCs w:val="21"/>
        </w:rPr>
        <w:t>附件三： 拟投入本</w:t>
      </w:r>
      <w:r w:rsidRPr="007A0291">
        <w:rPr>
          <w:rFonts w:ascii="宋体" w:eastAsia="宋体" w:hAnsi="宋体" w:hint="eastAsia"/>
          <w:szCs w:val="21"/>
        </w:rPr>
        <w:t>标段</w:t>
      </w:r>
      <w:r w:rsidRPr="007A0291">
        <w:rPr>
          <w:rFonts w:ascii="宋体" w:eastAsia="宋体" w:hAnsi="宋体"/>
          <w:szCs w:val="21"/>
        </w:rPr>
        <w:t>的劳动力计划表</w:t>
      </w:r>
    </w:p>
    <w:p w:rsidR="00EA422D" w:rsidRPr="007A0291" w:rsidRDefault="00EA422D" w:rsidP="00EA422D">
      <w:pPr>
        <w:tabs>
          <w:tab w:val="left" w:pos="720"/>
        </w:tabs>
        <w:spacing w:line="440" w:lineRule="exact"/>
        <w:ind w:firstLineChars="360" w:firstLine="756"/>
        <w:rPr>
          <w:rFonts w:ascii="宋体" w:eastAsia="宋体" w:hAnsi="宋体"/>
          <w:szCs w:val="21"/>
        </w:rPr>
      </w:pPr>
      <w:r w:rsidRPr="007A0291">
        <w:rPr>
          <w:rFonts w:ascii="宋体" w:eastAsia="宋体" w:hAnsi="宋体"/>
          <w:szCs w:val="21"/>
        </w:rPr>
        <w:t>附件四： 计划开工日期、</w:t>
      </w:r>
      <w:r w:rsidRPr="007A0291">
        <w:rPr>
          <w:rFonts w:ascii="宋体" w:eastAsia="宋体" w:hAnsi="宋体"/>
        </w:rPr>
        <w:t>完工</w:t>
      </w:r>
      <w:r w:rsidRPr="007A0291">
        <w:rPr>
          <w:rFonts w:ascii="宋体" w:eastAsia="宋体" w:hAnsi="宋体"/>
          <w:szCs w:val="21"/>
        </w:rPr>
        <w:t>日期和施工进度网络图</w:t>
      </w:r>
    </w:p>
    <w:p w:rsidR="00EA422D" w:rsidRPr="007A0291" w:rsidRDefault="00EA422D" w:rsidP="00EA422D">
      <w:pPr>
        <w:tabs>
          <w:tab w:val="left" w:pos="720"/>
        </w:tabs>
        <w:spacing w:line="440" w:lineRule="exact"/>
        <w:ind w:firstLineChars="360" w:firstLine="756"/>
        <w:rPr>
          <w:rFonts w:ascii="宋体" w:eastAsia="宋体" w:hAnsi="宋体"/>
          <w:szCs w:val="21"/>
        </w:rPr>
      </w:pPr>
      <w:r w:rsidRPr="007A0291">
        <w:rPr>
          <w:rFonts w:ascii="宋体" w:eastAsia="宋体" w:hAnsi="宋体"/>
          <w:szCs w:val="21"/>
        </w:rPr>
        <w:t>附件五： 施工总平面图</w:t>
      </w:r>
    </w:p>
    <w:p w:rsidR="00EA422D" w:rsidRPr="007A0291" w:rsidRDefault="00EA422D" w:rsidP="00EA422D">
      <w:pPr>
        <w:tabs>
          <w:tab w:val="left" w:pos="720"/>
        </w:tabs>
        <w:spacing w:line="440" w:lineRule="exact"/>
        <w:ind w:firstLineChars="360" w:firstLine="756"/>
        <w:rPr>
          <w:rFonts w:ascii="宋体" w:eastAsia="宋体" w:hAnsi="宋体"/>
          <w:szCs w:val="21"/>
        </w:rPr>
      </w:pPr>
      <w:r w:rsidRPr="007A0291">
        <w:rPr>
          <w:rFonts w:ascii="宋体" w:eastAsia="宋体" w:hAnsi="宋体"/>
          <w:szCs w:val="21"/>
        </w:rPr>
        <w:t>附件六： 临时用地表</w:t>
      </w:r>
    </w:p>
    <w:p w:rsidR="00EA422D" w:rsidRPr="007A0291" w:rsidRDefault="00EA422D" w:rsidP="00EA422D">
      <w:pPr>
        <w:pStyle w:val="378020"/>
        <w:rPr>
          <w:rFonts w:eastAsia="宋体" w:hAnsi="宋体"/>
        </w:rPr>
      </w:pPr>
      <w:r w:rsidRPr="007A0291">
        <w:rPr>
          <w:rFonts w:eastAsia="宋体" w:hAnsi="宋体"/>
          <w:sz w:val="20"/>
        </w:rPr>
        <w:br w:type="page"/>
      </w:r>
      <w:r w:rsidRPr="007A0291">
        <w:rPr>
          <w:rFonts w:eastAsia="宋体" w:hAnsi="宋体" w:cs="Times New Roman"/>
        </w:rPr>
        <w:lastRenderedPageBreak/>
        <w:t>附件一：</w:t>
      </w:r>
    </w:p>
    <w:p w:rsidR="00EA422D" w:rsidRPr="007A0291" w:rsidRDefault="00EA422D" w:rsidP="00EA422D">
      <w:pPr>
        <w:snapToGrid w:val="0"/>
        <w:spacing w:line="360" w:lineRule="auto"/>
        <w:jc w:val="center"/>
        <w:rPr>
          <w:rFonts w:ascii="宋体" w:eastAsia="宋体" w:hAnsi="宋体" w:hint="eastAsia"/>
          <w:b/>
        </w:rPr>
      </w:pPr>
      <w:r w:rsidRPr="007A0291">
        <w:rPr>
          <w:rFonts w:ascii="宋体" w:eastAsia="宋体" w:hAnsi="宋体"/>
          <w:b/>
        </w:rPr>
        <w:t>拟投入本</w:t>
      </w:r>
      <w:r w:rsidRPr="007A0291">
        <w:rPr>
          <w:rFonts w:ascii="宋体" w:eastAsia="宋体" w:hAnsi="宋体" w:hint="eastAsia"/>
          <w:b/>
        </w:rPr>
        <w:t>标段</w:t>
      </w:r>
      <w:r w:rsidRPr="007A0291">
        <w:rPr>
          <w:rFonts w:ascii="宋体" w:eastAsia="宋体" w:hAnsi="宋体"/>
          <w:b/>
        </w:rPr>
        <w:t>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220"/>
        <w:gridCol w:w="854"/>
        <w:gridCol w:w="1112"/>
        <w:gridCol w:w="754"/>
        <w:gridCol w:w="829"/>
        <w:gridCol w:w="1361"/>
        <w:gridCol w:w="982"/>
        <w:gridCol w:w="1184"/>
        <w:gridCol w:w="776"/>
      </w:tblGrid>
      <w:tr w:rsidR="00EA422D" w:rsidRPr="007A0291" w:rsidTr="00132900">
        <w:trPr>
          <w:trHeight w:val="425"/>
        </w:trPr>
        <w:tc>
          <w:tcPr>
            <w:tcW w:w="748" w:type="dxa"/>
            <w:vAlign w:val="center"/>
          </w:tcPr>
          <w:p w:rsidR="00EA422D" w:rsidRPr="007A0291" w:rsidRDefault="00EA422D" w:rsidP="00132900">
            <w:pPr>
              <w:jc w:val="center"/>
              <w:rPr>
                <w:rFonts w:ascii="宋体" w:eastAsia="宋体" w:hAnsi="宋体"/>
              </w:rPr>
            </w:pPr>
            <w:r w:rsidRPr="007A0291">
              <w:rPr>
                <w:rFonts w:ascii="宋体" w:eastAsia="宋体" w:hAnsi="宋体"/>
              </w:rPr>
              <w:t>序号</w:t>
            </w:r>
          </w:p>
        </w:tc>
        <w:tc>
          <w:tcPr>
            <w:tcW w:w="1220" w:type="dxa"/>
            <w:vAlign w:val="center"/>
          </w:tcPr>
          <w:p w:rsidR="00EA422D" w:rsidRPr="007A0291" w:rsidRDefault="00EA422D" w:rsidP="00132900">
            <w:pPr>
              <w:jc w:val="center"/>
              <w:rPr>
                <w:rFonts w:ascii="宋体" w:eastAsia="宋体" w:hAnsi="宋体"/>
              </w:rPr>
            </w:pPr>
            <w:r w:rsidRPr="007A0291">
              <w:rPr>
                <w:rFonts w:ascii="宋体" w:eastAsia="宋体" w:hAnsi="宋体"/>
              </w:rPr>
              <w:t>设备名称</w:t>
            </w:r>
          </w:p>
        </w:tc>
        <w:tc>
          <w:tcPr>
            <w:tcW w:w="854" w:type="dxa"/>
            <w:vAlign w:val="center"/>
          </w:tcPr>
          <w:p w:rsidR="00EA422D" w:rsidRPr="007A0291" w:rsidRDefault="00EA422D" w:rsidP="00132900">
            <w:pPr>
              <w:jc w:val="center"/>
              <w:rPr>
                <w:rFonts w:ascii="宋体" w:eastAsia="宋体" w:hAnsi="宋体"/>
              </w:rPr>
            </w:pPr>
            <w:r w:rsidRPr="007A0291">
              <w:rPr>
                <w:rFonts w:ascii="宋体" w:eastAsia="宋体" w:hAnsi="宋体"/>
              </w:rPr>
              <w:t>型号</w:t>
            </w:r>
          </w:p>
          <w:p w:rsidR="00EA422D" w:rsidRPr="007A0291" w:rsidRDefault="00EA422D" w:rsidP="00132900">
            <w:pPr>
              <w:jc w:val="center"/>
              <w:rPr>
                <w:rFonts w:ascii="宋体" w:eastAsia="宋体" w:hAnsi="宋体"/>
              </w:rPr>
            </w:pPr>
            <w:r w:rsidRPr="007A0291">
              <w:rPr>
                <w:rFonts w:ascii="宋体" w:eastAsia="宋体" w:hAnsi="宋体"/>
              </w:rPr>
              <w:t>规格</w:t>
            </w:r>
          </w:p>
        </w:tc>
        <w:tc>
          <w:tcPr>
            <w:tcW w:w="1112" w:type="dxa"/>
            <w:vAlign w:val="center"/>
          </w:tcPr>
          <w:p w:rsidR="00EA422D" w:rsidRPr="007A0291" w:rsidRDefault="00EA422D" w:rsidP="00132900">
            <w:pPr>
              <w:ind w:firstLineChars="50" w:firstLine="105"/>
              <w:jc w:val="center"/>
              <w:rPr>
                <w:rFonts w:ascii="宋体" w:eastAsia="宋体" w:hAnsi="宋体"/>
              </w:rPr>
            </w:pPr>
            <w:r w:rsidRPr="007A0291">
              <w:rPr>
                <w:rFonts w:ascii="宋体" w:eastAsia="宋体" w:hAnsi="宋体"/>
              </w:rPr>
              <w:t>数量</w:t>
            </w:r>
          </w:p>
        </w:tc>
        <w:tc>
          <w:tcPr>
            <w:tcW w:w="754" w:type="dxa"/>
            <w:vAlign w:val="center"/>
          </w:tcPr>
          <w:p w:rsidR="00EA422D" w:rsidRPr="007A0291" w:rsidRDefault="00EA422D" w:rsidP="00132900">
            <w:pPr>
              <w:jc w:val="center"/>
              <w:rPr>
                <w:rFonts w:ascii="宋体" w:eastAsia="宋体" w:hAnsi="宋体"/>
              </w:rPr>
            </w:pPr>
            <w:r w:rsidRPr="007A0291">
              <w:rPr>
                <w:rFonts w:ascii="宋体" w:eastAsia="宋体" w:hAnsi="宋体"/>
              </w:rPr>
              <w:t>国别</w:t>
            </w:r>
          </w:p>
          <w:p w:rsidR="00EA422D" w:rsidRPr="007A0291" w:rsidRDefault="00EA422D" w:rsidP="00132900">
            <w:pPr>
              <w:jc w:val="center"/>
              <w:rPr>
                <w:rFonts w:ascii="宋体" w:eastAsia="宋体" w:hAnsi="宋体"/>
              </w:rPr>
            </w:pPr>
            <w:r w:rsidRPr="007A0291">
              <w:rPr>
                <w:rFonts w:ascii="宋体" w:eastAsia="宋体" w:hAnsi="宋体"/>
              </w:rPr>
              <w:t>产地</w:t>
            </w:r>
          </w:p>
        </w:tc>
        <w:tc>
          <w:tcPr>
            <w:tcW w:w="829" w:type="dxa"/>
            <w:vAlign w:val="center"/>
          </w:tcPr>
          <w:p w:rsidR="00EA422D" w:rsidRPr="007A0291" w:rsidRDefault="00EA422D" w:rsidP="00132900">
            <w:pPr>
              <w:jc w:val="center"/>
              <w:rPr>
                <w:rFonts w:ascii="宋体" w:eastAsia="宋体" w:hAnsi="宋体"/>
              </w:rPr>
            </w:pPr>
            <w:r w:rsidRPr="007A0291">
              <w:rPr>
                <w:rFonts w:ascii="宋体" w:eastAsia="宋体" w:hAnsi="宋体"/>
              </w:rPr>
              <w:t>制造</w:t>
            </w:r>
          </w:p>
          <w:p w:rsidR="00EA422D" w:rsidRPr="007A0291" w:rsidRDefault="00EA422D" w:rsidP="00132900">
            <w:pPr>
              <w:jc w:val="center"/>
              <w:rPr>
                <w:rFonts w:ascii="宋体" w:eastAsia="宋体" w:hAnsi="宋体"/>
              </w:rPr>
            </w:pPr>
            <w:r w:rsidRPr="007A0291">
              <w:rPr>
                <w:rFonts w:ascii="宋体" w:eastAsia="宋体" w:hAnsi="宋体"/>
              </w:rPr>
              <w:t>年份</w:t>
            </w:r>
          </w:p>
        </w:tc>
        <w:tc>
          <w:tcPr>
            <w:tcW w:w="1361" w:type="dxa"/>
            <w:vAlign w:val="center"/>
          </w:tcPr>
          <w:p w:rsidR="00EA422D" w:rsidRPr="007A0291" w:rsidRDefault="00EA422D" w:rsidP="00132900">
            <w:pPr>
              <w:jc w:val="center"/>
              <w:rPr>
                <w:rFonts w:ascii="宋体" w:eastAsia="宋体" w:hAnsi="宋体"/>
              </w:rPr>
            </w:pPr>
            <w:r w:rsidRPr="007A0291">
              <w:rPr>
                <w:rFonts w:ascii="宋体" w:eastAsia="宋体" w:hAnsi="宋体"/>
              </w:rPr>
              <w:t>额定功率（KW）</w:t>
            </w:r>
          </w:p>
        </w:tc>
        <w:tc>
          <w:tcPr>
            <w:tcW w:w="982" w:type="dxa"/>
            <w:vAlign w:val="center"/>
          </w:tcPr>
          <w:p w:rsidR="00EA422D" w:rsidRPr="007A0291" w:rsidRDefault="00EA422D" w:rsidP="00132900">
            <w:pPr>
              <w:jc w:val="center"/>
              <w:rPr>
                <w:rFonts w:ascii="宋体" w:eastAsia="宋体" w:hAnsi="宋体"/>
              </w:rPr>
            </w:pPr>
            <w:r w:rsidRPr="007A0291">
              <w:rPr>
                <w:rFonts w:ascii="宋体" w:eastAsia="宋体" w:hAnsi="宋体"/>
              </w:rPr>
              <w:t>生产</w:t>
            </w:r>
          </w:p>
          <w:p w:rsidR="00EA422D" w:rsidRPr="007A0291" w:rsidRDefault="00EA422D" w:rsidP="00132900">
            <w:pPr>
              <w:jc w:val="center"/>
              <w:rPr>
                <w:rFonts w:ascii="宋体" w:eastAsia="宋体" w:hAnsi="宋体"/>
              </w:rPr>
            </w:pPr>
            <w:r w:rsidRPr="007A0291">
              <w:rPr>
                <w:rFonts w:ascii="宋体" w:eastAsia="宋体" w:hAnsi="宋体"/>
              </w:rPr>
              <w:t>能力</w:t>
            </w:r>
          </w:p>
        </w:tc>
        <w:tc>
          <w:tcPr>
            <w:tcW w:w="1184" w:type="dxa"/>
            <w:vAlign w:val="center"/>
          </w:tcPr>
          <w:p w:rsidR="00EA422D" w:rsidRPr="007A0291" w:rsidRDefault="00EA422D" w:rsidP="00132900">
            <w:pPr>
              <w:ind w:left="210" w:hangingChars="100" w:hanging="210"/>
              <w:jc w:val="center"/>
              <w:rPr>
                <w:rFonts w:ascii="宋体" w:eastAsia="宋体" w:hAnsi="宋体"/>
              </w:rPr>
            </w:pPr>
            <w:r w:rsidRPr="007A0291">
              <w:rPr>
                <w:rFonts w:ascii="宋体" w:eastAsia="宋体" w:hAnsi="宋体"/>
              </w:rPr>
              <w:t>用于施工</w:t>
            </w:r>
          </w:p>
          <w:p w:rsidR="00EA422D" w:rsidRPr="007A0291" w:rsidRDefault="00EA422D" w:rsidP="00132900">
            <w:pPr>
              <w:ind w:left="210" w:hangingChars="100" w:hanging="210"/>
              <w:jc w:val="center"/>
              <w:rPr>
                <w:rFonts w:ascii="宋体" w:eastAsia="宋体" w:hAnsi="宋体"/>
              </w:rPr>
            </w:pPr>
            <w:r w:rsidRPr="007A0291">
              <w:rPr>
                <w:rFonts w:ascii="宋体" w:eastAsia="宋体" w:hAnsi="宋体"/>
              </w:rPr>
              <w:t>部位</w:t>
            </w:r>
          </w:p>
        </w:tc>
        <w:tc>
          <w:tcPr>
            <w:tcW w:w="776" w:type="dxa"/>
            <w:vAlign w:val="center"/>
          </w:tcPr>
          <w:p w:rsidR="00EA422D" w:rsidRPr="007A0291" w:rsidRDefault="00EA422D" w:rsidP="00132900">
            <w:pPr>
              <w:jc w:val="center"/>
              <w:rPr>
                <w:rFonts w:ascii="宋体" w:eastAsia="宋体" w:hAnsi="宋体"/>
              </w:rPr>
            </w:pPr>
            <w:r w:rsidRPr="007A0291">
              <w:rPr>
                <w:rFonts w:ascii="宋体" w:eastAsia="宋体" w:hAnsi="宋体"/>
              </w:rPr>
              <w:t>备注</w:t>
            </w:r>
          </w:p>
        </w:tc>
      </w:tr>
      <w:tr w:rsidR="00EA422D" w:rsidRPr="007A0291" w:rsidTr="00132900">
        <w:trPr>
          <w:trHeight w:val="425"/>
        </w:trPr>
        <w:tc>
          <w:tcPr>
            <w:tcW w:w="748" w:type="dxa"/>
            <w:vAlign w:val="center"/>
          </w:tcPr>
          <w:p w:rsidR="00EA422D" w:rsidRPr="007A0291" w:rsidRDefault="00EA422D" w:rsidP="00132900">
            <w:pPr>
              <w:spacing w:line="380" w:lineRule="atLeast"/>
              <w:rPr>
                <w:rFonts w:ascii="宋体" w:eastAsia="宋体" w:hAnsi="宋体"/>
              </w:rPr>
            </w:pPr>
          </w:p>
        </w:tc>
        <w:tc>
          <w:tcPr>
            <w:tcW w:w="1220" w:type="dxa"/>
            <w:vAlign w:val="center"/>
          </w:tcPr>
          <w:p w:rsidR="00EA422D" w:rsidRPr="007A0291" w:rsidRDefault="00EA422D" w:rsidP="00132900">
            <w:pPr>
              <w:spacing w:line="380" w:lineRule="atLeast"/>
              <w:rPr>
                <w:rFonts w:ascii="宋体" w:eastAsia="宋体" w:hAnsi="宋体"/>
              </w:rPr>
            </w:pPr>
          </w:p>
        </w:tc>
        <w:tc>
          <w:tcPr>
            <w:tcW w:w="854" w:type="dxa"/>
            <w:vAlign w:val="center"/>
          </w:tcPr>
          <w:p w:rsidR="00EA422D" w:rsidRPr="007A0291" w:rsidRDefault="00EA422D" w:rsidP="00132900">
            <w:pPr>
              <w:spacing w:line="380" w:lineRule="atLeast"/>
              <w:rPr>
                <w:rFonts w:ascii="宋体" w:eastAsia="宋体" w:hAnsi="宋体"/>
              </w:rPr>
            </w:pPr>
          </w:p>
        </w:tc>
        <w:tc>
          <w:tcPr>
            <w:tcW w:w="1112" w:type="dxa"/>
            <w:vAlign w:val="center"/>
          </w:tcPr>
          <w:p w:rsidR="00EA422D" w:rsidRPr="007A0291" w:rsidRDefault="00EA422D" w:rsidP="00132900">
            <w:pPr>
              <w:spacing w:line="380" w:lineRule="atLeast"/>
              <w:rPr>
                <w:rFonts w:ascii="宋体" w:eastAsia="宋体" w:hAnsi="宋体"/>
              </w:rPr>
            </w:pPr>
          </w:p>
        </w:tc>
        <w:tc>
          <w:tcPr>
            <w:tcW w:w="754" w:type="dxa"/>
            <w:vAlign w:val="center"/>
          </w:tcPr>
          <w:p w:rsidR="00EA422D" w:rsidRPr="007A0291" w:rsidRDefault="00EA422D" w:rsidP="00132900">
            <w:pPr>
              <w:spacing w:line="380" w:lineRule="atLeast"/>
              <w:rPr>
                <w:rFonts w:ascii="宋体" w:eastAsia="宋体" w:hAnsi="宋体"/>
              </w:rPr>
            </w:pPr>
          </w:p>
        </w:tc>
        <w:tc>
          <w:tcPr>
            <w:tcW w:w="829" w:type="dxa"/>
            <w:vAlign w:val="center"/>
          </w:tcPr>
          <w:p w:rsidR="00EA422D" w:rsidRPr="007A0291" w:rsidRDefault="00EA422D" w:rsidP="00132900">
            <w:pPr>
              <w:spacing w:line="380" w:lineRule="atLeast"/>
              <w:rPr>
                <w:rFonts w:ascii="宋体" w:eastAsia="宋体" w:hAnsi="宋体"/>
              </w:rPr>
            </w:pPr>
          </w:p>
        </w:tc>
        <w:tc>
          <w:tcPr>
            <w:tcW w:w="1361" w:type="dxa"/>
            <w:vAlign w:val="center"/>
          </w:tcPr>
          <w:p w:rsidR="00EA422D" w:rsidRPr="007A0291" w:rsidRDefault="00EA422D" w:rsidP="00132900">
            <w:pPr>
              <w:spacing w:line="380" w:lineRule="atLeast"/>
              <w:rPr>
                <w:rFonts w:ascii="宋体" w:eastAsia="宋体" w:hAnsi="宋体"/>
              </w:rPr>
            </w:pPr>
          </w:p>
        </w:tc>
        <w:tc>
          <w:tcPr>
            <w:tcW w:w="982" w:type="dxa"/>
            <w:vAlign w:val="center"/>
          </w:tcPr>
          <w:p w:rsidR="00EA422D" w:rsidRPr="007A0291" w:rsidRDefault="00EA422D" w:rsidP="00132900">
            <w:pPr>
              <w:spacing w:line="380" w:lineRule="atLeast"/>
              <w:rPr>
                <w:rFonts w:ascii="宋体" w:eastAsia="宋体" w:hAnsi="宋体"/>
              </w:rPr>
            </w:pPr>
          </w:p>
        </w:tc>
        <w:tc>
          <w:tcPr>
            <w:tcW w:w="1184" w:type="dxa"/>
            <w:vAlign w:val="center"/>
          </w:tcPr>
          <w:p w:rsidR="00EA422D" w:rsidRPr="007A0291" w:rsidRDefault="00EA422D" w:rsidP="00132900">
            <w:pPr>
              <w:spacing w:line="380" w:lineRule="atLeast"/>
              <w:rPr>
                <w:rFonts w:ascii="宋体" w:eastAsia="宋体" w:hAnsi="宋体"/>
              </w:rPr>
            </w:pPr>
          </w:p>
        </w:tc>
        <w:tc>
          <w:tcPr>
            <w:tcW w:w="776" w:type="dxa"/>
            <w:vAlign w:val="center"/>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vAlign w:val="center"/>
          </w:tcPr>
          <w:p w:rsidR="00EA422D" w:rsidRPr="007A0291" w:rsidRDefault="00EA422D" w:rsidP="00132900">
            <w:pPr>
              <w:spacing w:line="380" w:lineRule="atLeast"/>
              <w:rPr>
                <w:rFonts w:ascii="宋体" w:eastAsia="宋体" w:hAnsi="宋体"/>
              </w:rPr>
            </w:pPr>
          </w:p>
        </w:tc>
        <w:tc>
          <w:tcPr>
            <w:tcW w:w="1220" w:type="dxa"/>
            <w:vAlign w:val="center"/>
          </w:tcPr>
          <w:p w:rsidR="00EA422D" w:rsidRPr="007A0291" w:rsidRDefault="00EA422D" w:rsidP="00132900">
            <w:pPr>
              <w:spacing w:line="380" w:lineRule="atLeast"/>
              <w:rPr>
                <w:rFonts w:ascii="宋体" w:eastAsia="宋体" w:hAnsi="宋体"/>
              </w:rPr>
            </w:pPr>
          </w:p>
        </w:tc>
        <w:tc>
          <w:tcPr>
            <w:tcW w:w="854" w:type="dxa"/>
            <w:vAlign w:val="center"/>
          </w:tcPr>
          <w:p w:rsidR="00EA422D" w:rsidRPr="007A0291" w:rsidRDefault="00EA422D" w:rsidP="00132900">
            <w:pPr>
              <w:spacing w:line="380" w:lineRule="atLeast"/>
              <w:rPr>
                <w:rFonts w:ascii="宋体" w:eastAsia="宋体" w:hAnsi="宋体"/>
              </w:rPr>
            </w:pPr>
          </w:p>
        </w:tc>
        <w:tc>
          <w:tcPr>
            <w:tcW w:w="1112" w:type="dxa"/>
            <w:vAlign w:val="center"/>
          </w:tcPr>
          <w:p w:rsidR="00EA422D" w:rsidRPr="007A0291" w:rsidRDefault="00EA422D" w:rsidP="00132900">
            <w:pPr>
              <w:spacing w:line="380" w:lineRule="atLeast"/>
              <w:rPr>
                <w:rFonts w:ascii="宋体" w:eastAsia="宋体" w:hAnsi="宋体"/>
              </w:rPr>
            </w:pPr>
          </w:p>
        </w:tc>
        <w:tc>
          <w:tcPr>
            <w:tcW w:w="754" w:type="dxa"/>
            <w:vAlign w:val="center"/>
          </w:tcPr>
          <w:p w:rsidR="00EA422D" w:rsidRPr="007A0291" w:rsidRDefault="00EA422D" w:rsidP="00132900">
            <w:pPr>
              <w:spacing w:line="380" w:lineRule="atLeast"/>
              <w:rPr>
                <w:rFonts w:ascii="宋体" w:eastAsia="宋体" w:hAnsi="宋体"/>
              </w:rPr>
            </w:pPr>
          </w:p>
        </w:tc>
        <w:tc>
          <w:tcPr>
            <w:tcW w:w="829" w:type="dxa"/>
            <w:vAlign w:val="center"/>
          </w:tcPr>
          <w:p w:rsidR="00EA422D" w:rsidRPr="007A0291" w:rsidRDefault="00EA422D" w:rsidP="00132900">
            <w:pPr>
              <w:spacing w:line="380" w:lineRule="atLeast"/>
              <w:rPr>
                <w:rFonts w:ascii="宋体" w:eastAsia="宋体" w:hAnsi="宋体"/>
              </w:rPr>
            </w:pPr>
          </w:p>
        </w:tc>
        <w:tc>
          <w:tcPr>
            <w:tcW w:w="1361" w:type="dxa"/>
            <w:vAlign w:val="center"/>
          </w:tcPr>
          <w:p w:rsidR="00EA422D" w:rsidRPr="007A0291" w:rsidRDefault="00EA422D" w:rsidP="00132900">
            <w:pPr>
              <w:spacing w:line="380" w:lineRule="atLeast"/>
              <w:rPr>
                <w:rFonts w:ascii="宋体" w:eastAsia="宋体" w:hAnsi="宋体"/>
              </w:rPr>
            </w:pPr>
          </w:p>
        </w:tc>
        <w:tc>
          <w:tcPr>
            <w:tcW w:w="982" w:type="dxa"/>
            <w:vAlign w:val="center"/>
          </w:tcPr>
          <w:p w:rsidR="00EA422D" w:rsidRPr="007A0291" w:rsidRDefault="00EA422D" w:rsidP="00132900">
            <w:pPr>
              <w:spacing w:line="380" w:lineRule="atLeast"/>
              <w:rPr>
                <w:rFonts w:ascii="宋体" w:eastAsia="宋体" w:hAnsi="宋体"/>
              </w:rPr>
            </w:pPr>
          </w:p>
        </w:tc>
        <w:tc>
          <w:tcPr>
            <w:tcW w:w="1184" w:type="dxa"/>
            <w:vAlign w:val="center"/>
          </w:tcPr>
          <w:p w:rsidR="00EA422D" w:rsidRPr="007A0291" w:rsidRDefault="00EA422D" w:rsidP="00132900">
            <w:pPr>
              <w:spacing w:line="380" w:lineRule="atLeast"/>
              <w:rPr>
                <w:rFonts w:ascii="宋体" w:eastAsia="宋体" w:hAnsi="宋体"/>
              </w:rPr>
            </w:pPr>
          </w:p>
        </w:tc>
        <w:tc>
          <w:tcPr>
            <w:tcW w:w="776" w:type="dxa"/>
            <w:vAlign w:val="center"/>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48" w:type="dxa"/>
          </w:tcPr>
          <w:p w:rsidR="00EA422D" w:rsidRPr="007A0291" w:rsidRDefault="00EA422D" w:rsidP="00132900">
            <w:pPr>
              <w:spacing w:line="380" w:lineRule="atLeast"/>
              <w:rPr>
                <w:rFonts w:ascii="宋体" w:eastAsia="宋体" w:hAnsi="宋体"/>
              </w:rPr>
            </w:pPr>
          </w:p>
        </w:tc>
        <w:tc>
          <w:tcPr>
            <w:tcW w:w="1220" w:type="dxa"/>
          </w:tcPr>
          <w:p w:rsidR="00EA422D" w:rsidRPr="007A0291" w:rsidRDefault="00EA422D" w:rsidP="00132900">
            <w:pPr>
              <w:spacing w:line="380" w:lineRule="atLeast"/>
              <w:rPr>
                <w:rFonts w:ascii="宋体" w:eastAsia="宋体" w:hAnsi="宋体"/>
              </w:rPr>
            </w:pPr>
          </w:p>
        </w:tc>
        <w:tc>
          <w:tcPr>
            <w:tcW w:w="854" w:type="dxa"/>
          </w:tcPr>
          <w:p w:rsidR="00EA422D" w:rsidRPr="007A0291" w:rsidRDefault="00EA422D" w:rsidP="00132900">
            <w:pPr>
              <w:spacing w:line="380" w:lineRule="atLeast"/>
              <w:rPr>
                <w:rFonts w:ascii="宋体" w:eastAsia="宋体" w:hAnsi="宋体"/>
              </w:rPr>
            </w:pPr>
          </w:p>
        </w:tc>
        <w:tc>
          <w:tcPr>
            <w:tcW w:w="1112"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c>
          <w:tcPr>
            <w:tcW w:w="829" w:type="dxa"/>
          </w:tcPr>
          <w:p w:rsidR="00EA422D" w:rsidRPr="007A0291" w:rsidRDefault="00EA422D" w:rsidP="00132900">
            <w:pPr>
              <w:spacing w:line="380" w:lineRule="atLeast"/>
              <w:rPr>
                <w:rFonts w:ascii="宋体" w:eastAsia="宋体" w:hAnsi="宋体"/>
              </w:rPr>
            </w:pPr>
          </w:p>
        </w:tc>
        <w:tc>
          <w:tcPr>
            <w:tcW w:w="1361" w:type="dxa"/>
          </w:tcPr>
          <w:p w:rsidR="00EA422D" w:rsidRPr="007A0291" w:rsidRDefault="00EA422D" w:rsidP="00132900">
            <w:pPr>
              <w:spacing w:line="380" w:lineRule="atLeast"/>
              <w:rPr>
                <w:rFonts w:ascii="宋体" w:eastAsia="宋体" w:hAnsi="宋体"/>
              </w:rPr>
            </w:pPr>
          </w:p>
        </w:tc>
        <w:tc>
          <w:tcPr>
            <w:tcW w:w="982" w:type="dxa"/>
          </w:tcPr>
          <w:p w:rsidR="00EA422D" w:rsidRPr="007A0291" w:rsidRDefault="00EA422D" w:rsidP="00132900">
            <w:pPr>
              <w:spacing w:line="380" w:lineRule="atLeast"/>
              <w:rPr>
                <w:rFonts w:ascii="宋体" w:eastAsia="宋体" w:hAnsi="宋体"/>
              </w:rPr>
            </w:pPr>
          </w:p>
        </w:tc>
        <w:tc>
          <w:tcPr>
            <w:tcW w:w="1184" w:type="dxa"/>
          </w:tcPr>
          <w:p w:rsidR="00EA422D" w:rsidRPr="007A0291" w:rsidRDefault="00EA422D" w:rsidP="00132900">
            <w:pPr>
              <w:spacing w:line="380" w:lineRule="atLeast"/>
              <w:rPr>
                <w:rFonts w:ascii="宋体" w:eastAsia="宋体" w:hAnsi="宋体"/>
              </w:rPr>
            </w:pPr>
          </w:p>
        </w:tc>
        <w:tc>
          <w:tcPr>
            <w:tcW w:w="776" w:type="dxa"/>
          </w:tcPr>
          <w:p w:rsidR="00EA422D" w:rsidRPr="007A0291" w:rsidRDefault="00EA422D" w:rsidP="00132900">
            <w:pPr>
              <w:spacing w:line="380" w:lineRule="atLeast"/>
              <w:rPr>
                <w:rFonts w:ascii="宋体" w:eastAsia="宋体" w:hAnsi="宋体"/>
              </w:rPr>
            </w:pPr>
          </w:p>
        </w:tc>
      </w:tr>
    </w:tbl>
    <w:p w:rsidR="00EA422D" w:rsidRPr="007A0291" w:rsidRDefault="00EA422D" w:rsidP="00EA422D">
      <w:pPr>
        <w:spacing w:line="440" w:lineRule="exact"/>
        <w:rPr>
          <w:rFonts w:ascii="宋体" w:eastAsia="宋体" w:hAnsi="宋体"/>
          <w:sz w:val="20"/>
        </w:rPr>
      </w:pPr>
    </w:p>
    <w:p w:rsidR="00EA422D" w:rsidRPr="007A0291" w:rsidRDefault="00EA422D" w:rsidP="00EA422D">
      <w:pPr>
        <w:pStyle w:val="378020"/>
        <w:rPr>
          <w:rFonts w:eastAsia="宋体" w:hAnsi="宋体" w:cs="Times New Roman"/>
        </w:rPr>
      </w:pPr>
      <w:r w:rsidRPr="007A0291">
        <w:rPr>
          <w:rFonts w:eastAsia="宋体" w:hAnsi="宋体" w:cs="Times New Roman"/>
          <w:sz w:val="20"/>
        </w:rPr>
        <w:br w:type="page"/>
      </w:r>
      <w:r w:rsidRPr="007A0291">
        <w:rPr>
          <w:rFonts w:eastAsia="宋体" w:hAnsi="宋体" w:cs="Times New Roman"/>
        </w:rPr>
        <w:lastRenderedPageBreak/>
        <w:t>附件二：</w:t>
      </w:r>
    </w:p>
    <w:p w:rsidR="00EA422D" w:rsidRPr="007A0291" w:rsidRDefault="00EA422D" w:rsidP="00EA422D">
      <w:pPr>
        <w:snapToGrid w:val="0"/>
        <w:spacing w:line="360" w:lineRule="auto"/>
        <w:jc w:val="center"/>
        <w:rPr>
          <w:rFonts w:ascii="宋体" w:eastAsia="宋体" w:hAnsi="宋体" w:hint="eastAsia"/>
          <w:b/>
        </w:rPr>
      </w:pPr>
      <w:r w:rsidRPr="007A0291">
        <w:rPr>
          <w:rFonts w:ascii="宋体" w:eastAsia="宋体" w:hAnsi="宋体"/>
          <w:b/>
        </w:rPr>
        <w:t>拟投入本</w:t>
      </w:r>
      <w:r w:rsidRPr="007A0291">
        <w:rPr>
          <w:rFonts w:ascii="宋体" w:eastAsia="宋体" w:hAnsi="宋体" w:hint="eastAsia"/>
          <w:b/>
        </w:rPr>
        <w:t>标段</w:t>
      </w:r>
      <w:r w:rsidRPr="007A0291">
        <w:rPr>
          <w:rFonts w:ascii="宋体" w:eastAsia="宋体" w:hAnsi="宋体"/>
          <w:b/>
        </w:rPr>
        <w:t>的试验和检测仪器设备表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
        <w:gridCol w:w="1918"/>
        <w:gridCol w:w="1111"/>
        <w:gridCol w:w="759"/>
        <w:gridCol w:w="1071"/>
        <w:gridCol w:w="1067"/>
        <w:gridCol w:w="1244"/>
        <w:gridCol w:w="871"/>
        <w:gridCol w:w="733"/>
      </w:tblGrid>
      <w:tr w:rsidR="00EA422D" w:rsidRPr="007A0291" w:rsidTr="00132900">
        <w:trPr>
          <w:trHeight w:val="425"/>
        </w:trPr>
        <w:tc>
          <w:tcPr>
            <w:tcW w:w="719" w:type="dxa"/>
            <w:vAlign w:val="center"/>
          </w:tcPr>
          <w:p w:rsidR="00EA422D" w:rsidRPr="007A0291" w:rsidRDefault="00EA422D" w:rsidP="00132900">
            <w:pPr>
              <w:rPr>
                <w:rFonts w:ascii="宋体" w:eastAsia="宋体" w:hAnsi="宋体"/>
              </w:rPr>
            </w:pPr>
            <w:r w:rsidRPr="007A0291">
              <w:rPr>
                <w:rFonts w:ascii="宋体" w:eastAsia="宋体" w:hAnsi="宋体"/>
              </w:rPr>
              <w:t>序号</w:t>
            </w:r>
          </w:p>
        </w:tc>
        <w:tc>
          <w:tcPr>
            <w:tcW w:w="1918" w:type="dxa"/>
            <w:vAlign w:val="center"/>
          </w:tcPr>
          <w:p w:rsidR="00EA422D" w:rsidRPr="007A0291" w:rsidRDefault="00EA422D" w:rsidP="00132900">
            <w:pPr>
              <w:ind w:leftChars="100" w:left="210"/>
              <w:rPr>
                <w:rFonts w:ascii="宋体" w:eastAsia="宋体" w:hAnsi="宋体"/>
              </w:rPr>
            </w:pPr>
            <w:r w:rsidRPr="007A0291">
              <w:rPr>
                <w:rFonts w:ascii="宋体" w:eastAsia="宋体" w:hAnsi="宋体"/>
              </w:rPr>
              <w:t>仪器设备名称</w:t>
            </w:r>
          </w:p>
        </w:tc>
        <w:tc>
          <w:tcPr>
            <w:tcW w:w="1111" w:type="dxa"/>
            <w:vAlign w:val="center"/>
          </w:tcPr>
          <w:p w:rsidR="00EA422D" w:rsidRPr="007A0291" w:rsidRDefault="00EA422D" w:rsidP="00132900">
            <w:pPr>
              <w:rPr>
                <w:rFonts w:ascii="宋体" w:eastAsia="宋体" w:hAnsi="宋体"/>
              </w:rPr>
            </w:pPr>
            <w:r w:rsidRPr="007A0291">
              <w:rPr>
                <w:rFonts w:ascii="宋体" w:eastAsia="宋体" w:hAnsi="宋体"/>
              </w:rPr>
              <w:t>型号规格</w:t>
            </w:r>
          </w:p>
        </w:tc>
        <w:tc>
          <w:tcPr>
            <w:tcW w:w="759" w:type="dxa"/>
            <w:vAlign w:val="center"/>
          </w:tcPr>
          <w:p w:rsidR="00EA422D" w:rsidRPr="007A0291" w:rsidRDefault="00EA422D" w:rsidP="00132900">
            <w:pPr>
              <w:rPr>
                <w:rFonts w:ascii="宋体" w:eastAsia="宋体" w:hAnsi="宋体"/>
              </w:rPr>
            </w:pPr>
            <w:r w:rsidRPr="007A0291">
              <w:rPr>
                <w:rFonts w:ascii="宋体" w:eastAsia="宋体" w:hAnsi="宋体"/>
              </w:rPr>
              <w:t>数量</w:t>
            </w:r>
          </w:p>
        </w:tc>
        <w:tc>
          <w:tcPr>
            <w:tcW w:w="1071" w:type="dxa"/>
            <w:vAlign w:val="center"/>
          </w:tcPr>
          <w:p w:rsidR="00EA422D" w:rsidRPr="007A0291" w:rsidRDefault="00EA422D" w:rsidP="00132900">
            <w:pPr>
              <w:rPr>
                <w:rFonts w:ascii="宋体" w:eastAsia="宋体" w:hAnsi="宋体"/>
              </w:rPr>
            </w:pPr>
            <w:r w:rsidRPr="007A0291">
              <w:rPr>
                <w:rFonts w:ascii="宋体" w:eastAsia="宋体" w:hAnsi="宋体"/>
              </w:rPr>
              <w:t>国别产地</w:t>
            </w:r>
          </w:p>
        </w:tc>
        <w:tc>
          <w:tcPr>
            <w:tcW w:w="1067" w:type="dxa"/>
            <w:vAlign w:val="center"/>
          </w:tcPr>
          <w:p w:rsidR="00EA422D" w:rsidRPr="007A0291" w:rsidRDefault="00EA422D" w:rsidP="00132900">
            <w:pPr>
              <w:rPr>
                <w:rFonts w:ascii="宋体" w:eastAsia="宋体" w:hAnsi="宋体"/>
              </w:rPr>
            </w:pPr>
            <w:r w:rsidRPr="007A0291">
              <w:rPr>
                <w:rFonts w:ascii="宋体" w:eastAsia="宋体" w:hAnsi="宋体"/>
              </w:rPr>
              <w:t>制造年份</w:t>
            </w:r>
          </w:p>
        </w:tc>
        <w:tc>
          <w:tcPr>
            <w:tcW w:w="1244" w:type="dxa"/>
            <w:vAlign w:val="center"/>
          </w:tcPr>
          <w:p w:rsidR="00EA422D" w:rsidRPr="007A0291" w:rsidRDefault="00EA422D" w:rsidP="00132900">
            <w:pPr>
              <w:ind w:left="315" w:hangingChars="150" w:hanging="315"/>
              <w:rPr>
                <w:rFonts w:ascii="宋体" w:eastAsia="宋体" w:hAnsi="宋体"/>
              </w:rPr>
            </w:pPr>
            <w:r w:rsidRPr="007A0291">
              <w:rPr>
                <w:rFonts w:ascii="宋体" w:eastAsia="宋体" w:hAnsi="宋体"/>
              </w:rPr>
              <w:t>已使用台时数</w:t>
            </w:r>
          </w:p>
        </w:tc>
        <w:tc>
          <w:tcPr>
            <w:tcW w:w="871" w:type="dxa"/>
            <w:vAlign w:val="center"/>
          </w:tcPr>
          <w:p w:rsidR="00EA422D" w:rsidRPr="007A0291" w:rsidRDefault="00EA422D" w:rsidP="00132900">
            <w:pPr>
              <w:spacing w:line="380" w:lineRule="atLeast"/>
              <w:ind w:firstLineChars="50" w:firstLine="105"/>
              <w:rPr>
                <w:rFonts w:ascii="宋体" w:eastAsia="宋体" w:hAnsi="宋体"/>
              </w:rPr>
            </w:pPr>
            <w:r w:rsidRPr="007A0291">
              <w:rPr>
                <w:rFonts w:ascii="宋体" w:eastAsia="宋体" w:hAnsi="宋体"/>
              </w:rPr>
              <w:t>用途</w:t>
            </w:r>
          </w:p>
        </w:tc>
        <w:tc>
          <w:tcPr>
            <w:tcW w:w="733" w:type="dxa"/>
            <w:vAlign w:val="center"/>
          </w:tcPr>
          <w:p w:rsidR="00EA422D" w:rsidRPr="007A0291" w:rsidRDefault="00EA422D" w:rsidP="00132900">
            <w:pPr>
              <w:spacing w:line="380" w:lineRule="atLeast"/>
              <w:rPr>
                <w:rFonts w:ascii="宋体" w:eastAsia="宋体" w:hAnsi="宋体"/>
              </w:rPr>
            </w:pPr>
            <w:r w:rsidRPr="007A0291">
              <w:rPr>
                <w:rFonts w:ascii="宋体" w:eastAsia="宋体" w:hAnsi="宋体"/>
              </w:rPr>
              <w:t>备注</w:t>
            </w:r>
          </w:p>
        </w:tc>
      </w:tr>
      <w:tr w:rsidR="00EA422D" w:rsidRPr="007A0291" w:rsidTr="00132900">
        <w:trPr>
          <w:trHeight w:val="425"/>
        </w:trPr>
        <w:tc>
          <w:tcPr>
            <w:tcW w:w="719" w:type="dxa"/>
            <w:vAlign w:val="center"/>
          </w:tcPr>
          <w:p w:rsidR="00EA422D" w:rsidRPr="007A0291" w:rsidRDefault="00EA422D" w:rsidP="00132900">
            <w:pPr>
              <w:spacing w:line="380" w:lineRule="atLeast"/>
              <w:rPr>
                <w:rFonts w:ascii="宋体" w:eastAsia="宋体" w:hAnsi="宋体"/>
              </w:rPr>
            </w:pPr>
          </w:p>
        </w:tc>
        <w:tc>
          <w:tcPr>
            <w:tcW w:w="1918" w:type="dxa"/>
            <w:vAlign w:val="center"/>
          </w:tcPr>
          <w:p w:rsidR="00EA422D" w:rsidRPr="007A0291" w:rsidRDefault="00EA422D" w:rsidP="00132900">
            <w:pPr>
              <w:spacing w:line="380" w:lineRule="atLeast"/>
              <w:rPr>
                <w:rFonts w:ascii="宋体" w:eastAsia="宋体" w:hAnsi="宋体"/>
              </w:rPr>
            </w:pPr>
          </w:p>
        </w:tc>
        <w:tc>
          <w:tcPr>
            <w:tcW w:w="1111" w:type="dxa"/>
            <w:vAlign w:val="center"/>
          </w:tcPr>
          <w:p w:rsidR="00EA422D" w:rsidRPr="007A0291" w:rsidRDefault="00EA422D" w:rsidP="00132900">
            <w:pPr>
              <w:spacing w:line="380" w:lineRule="atLeast"/>
              <w:rPr>
                <w:rFonts w:ascii="宋体" w:eastAsia="宋体" w:hAnsi="宋体"/>
              </w:rPr>
            </w:pPr>
          </w:p>
        </w:tc>
        <w:tc>
          <w:tcPr>
            <w:tcW w:w="759" w:type="dxa"/>
            <w:vAlign w:val="center"/>
          </w:tcPr>
          <w:p w:rsidR="00EA422D" w:rsidRPr="007A0291" w:rsidRDefault="00EA422D" w:rsidP="00132900">
            <w:pPr>
              <w:spacing w:line="380" w:lineRule="atLeast"/>
              <w:rPr>
                <w:rFonts w:ascii="宋体" w:eastAsia="宋体" w:hAnsi="宋体"/>
              </w:rPr>
            </w:pPr>
          </w:p>
        </w:tc>
        <w:tc>
          <w:tcPr>
            <w:tcW w:w="1071" w:type="dxa"/>
            <w:vAlign w:val="center"/>
          </w:tcPr>
          <w:p w:rsidR="00EA422D" w:rsidRPr="007A0291" w:rsidRDefault="00EA422D" w:rsidP="00132900">
            <w:pPr>
              <w:spacing w:line="380" w:lineRule="atLeast"/>
              <w:rPr>
                <w:rFonts w:ascii="宋体" w:eastAsia="宋体" w:hAnsi="宋体"/>
              </w:rPr>
            </w:pPr>
          </w:p>
        </w:tc>
        <w:tc>
          <w:tcPr>
            <w:tcW w:w="1067" w:type="dxa"/>
            <w:vAlign w:val="center"/>
          </w:tcPr>
          <w:p w:rsidR="00EA422D" w:rsidRPr="007A0291" w:rsidRDefault="00EA422D" w:rsidP="00132900">
            <w:pPr>
              <w:spacing w:line="380" w:lineRule="atLeast"/>
              <w:rPr>
                <w:rFonts w:ascii="宋体" w:eastAsia="宋体" w:hAnsi="宋体"/>
              </w:rPr>
            </w:pPr>
          </w:p>
        </w:tc>
        <w:tc>
          <w:tcPr>
            <w:tcW w:w="1244" w:type="dxa"/>
            <w:vAlign w:val="center"/>
          </w:tcPr>
          <w:p w:rsidR="00EA422D" w:rsidRPr="007A0291" w:rsidRDefault="00EA422D" w:rsidP="00132900">
            <w:pPr>
              <w:spacing w:line="380" w:lineRule="atLeast"/>
              <w:rPr>
                <w:rFonts w:ascii="宋体" w:eastAsia="宋体" w:hAnsi="宋体"/>
              </w:rPr>
            </w:pPr>
          </w:p>
        </w:tc>
        <w:tc>
          <w:tcPr>
            <w:tcW w:w="871" w:type="dxa"/>
            <w:vAlign w:val="center"/>
          </w:tcPr>
          <w:p w:rsidR="00EA422D" w:rsidRPr="007A0291" w:rsidRDefault="00EA422D" w:rsidP="00132900">
            <w:pPr>
              <w:spacing w:line="380" w:lineRule="atLeast"/>
              <w:rPr>
                <w:rFonts w:ascii="宋体" w:eastAsia="宋体" w:hAnsi="宋体"/>
              </w:rPr>
            </w:pPr>
          </w:p>
        </w:tc>
        <w:tc>
          <w:tcPr>
            <w:tcW w:w="733" w:type="dxa"/>
            <w:vAlign w:val="center"/>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vAlign w:val="center"/>
          </w:tcPr>
          <w:p w:rsidR="00EA422D" w:rsidRPr="007A0291" w:rsidRDefault="00EA422D" w:rsidP="00132900">
            <w:pPr>
              <w:spacing w:line="380" w:lineRule="atLeast"/>
              <w:rPr>
                <w:rFonts w:ascii="宋体" w:eastAsia="宋体" w:hAnsi="宋体"/>
              </w:rPr>
            </w:pPr>
          </w:p>
        </w:tc>
        <w:tc>
          <w:tcPr>
            <w:tcW w:w="1918" w:type="dxa"/>
            <w:vAlign w:val="center"/>
          </w:tcPr>
          <w:p w:rsidR="00EA422D" w:rsidRPr="007A0291" w:rsidRDefault="00EA422D" w:rsidP="00132900">
            <w:pPr>
              <w:spacing w:line="380" w:lineRule="atLeast"/>
              <w:rPr>
                <w:rFonts w:ascii="宋体" w:eastAsia="宋体" w:hAnsi="宋体"/>
              </w:rPr>
            </w:pPr>
          </w:p>
        </w:tc>
        <w:tc>
          <w:tcPr>
            <w:tcW w:w="1111" w:type="dxa"/>
            <w:vAlign w:val="center"/>
          </w:tcPr>
          <w:p w:rsidR="00EA422D" w:rsidRPr="007A0291" w:rsidRDefault="00EA422D" w:rsidP="00132900">
            <w:pPr>
              <w:spacing w:line="380" w:lineRule="atLeast"/>
              <w:rPr>
                <w:rFonts w:ascii="宋体" w:eastAsia="宋体" w:hAnsi="宋体"/>
              </w:rPr>
            </w:pPr>
          </w:p>
        </w:tc>
        <w:tc>
          <w:tcPr>
            <w:tcW w:w="759" w:type="dxa"/>
            <w:vAlign w:val="center"/>
          </w:tcPr>
          <w:p w:rsidR="00EA422D" w:rsidRPr="007A0291" w:rsidRDefault="00EA422D" w:rsidP="00132900">
            <w:pPr>
              <w:spacing w:line="380" w:lineRule="atLeast"/>
              <w:rPr>
                <w:rFonts w:ascii="宋体" w:eastAsia="宋体" w:hAnsi="宋体"/>
              </w:rPr>
            </w:pPr>
          </w:p>
        </w:tc>
        <w:tc>
          <w:tcPr>
            <w:tcW w:w="1071" w:type="dxa"/>
            <w:vAlign w:val="center"/>
          </w:tcPr>
          <w:p w:rsidR="00EA422D" w:rsidRPr="007A0291" w:rsidRDefault="00EA422D" w:rsidP="00132900">
            <w:pPr>
              <w:spacing w:line="380" w:lineRule="atLeast"/>
              <w:rPr>
                <w:rFonts w:ascii="宋体" w:eastAsia="宋体" w:hAnsi="宋体"/>
              </w:rPr>
            </w:pPr>
          </w:p>
        </w:tc>
        <w:tc>
          <w:tcPr>
            <w:tcW w:w="1067" w:type="dxa"/>
            <w:vAlign w:val="center"/>
          </w:tcPr>
          <w:p w:rsidR="00EA422D" w:rsidRPr="007A0291" w:rsidRDefault="00EA422D" w:rsidP="00132900">
            <w:pPr>
              <w:spacing w:line="380" w:lineRule="atLeast"/>
              <w:rPr>
                <w:rFonts w:ascii="宋体" w:eastAsia="宋体" w:hAnsi="宋体"/>
              </w:rPr>
            </w:pPr>
          </w:p>
        </w:tc>
        <w:tc>
          <w:tcPr>
            <w:tcW w:w="1244" w:type="dxa"/>
            <w:vAlign w:val="center"/>
          </w:tcPr>
          <w:p w:rsidR="00EA422D" w:rsidRPr="007A0291" w:rsidRDefault="00EA422D" w:rsidP="00132900">
            <w:pPr>
              <w:spacing w:line="380" w:lineRule="atLeast"/>
              <w:rPr>
                <w:rFonts w:ascii="宋体" w:eastAsia="宋体" w:hAnsi="宋体"/>
              </w:rPr>
            </w:pPr>
          </w:p>
        </w:tc>
        <w:tc>
          <w:tcPr>
            <w:tcW w:w="871" w:type="dxa"/>
            <w:vAlign w:val="center"/>
          </w:tcPr>
          <w:p w:rsidR="00EA422D" w:rsidRPr="007A0291" w:rsidRDefault="00EA422D" w:rsidP="00132900">
            <w:pPr>
              <w:spacing w:line="380" w:lineRule="atLeast"/>
              <w:rPr>
                <w:rFonts w:ascii="宋体" w:eastAsia="宋体" w:hAnsi="宋体"/>
              </w:rPr>
            </w:pPr>
          </w:p>
        </w:tc>
        <w:tc>
          <w:tcPr>
            <w:tcW w:w="733" w:type="dxa"/>
            <w:vAlign w:val="center"/>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19" w:type="dxa"/>
          </w:tcPr>
          <w:p w:rsidR="00EA422D" w:rsidRPr="007A0291" w:rsidRDefault="00EA422D" w:rsidP="00132900">
            <w:pPr>
              <w:spacing w:line="380" w:lineRule="atLeast"/>
              <w:rPr>
                <w:rFonts w:ascii="宋体" w:eastAsia="宋体" w:hAnsi="宋体"/>
              </w:rPr>
            </w:pPr>
          </w:p>
        </w:tc>
        <w:tc>
          <w:tcPr>
            <w:tcW w:w="1918" w:type="dxa"/>
          </w:tcPr>
          <w:p w:rsidR="00EA422D" w:rsidRPr="007A0291" w:rsidRDefault="00EA422D" w:rsidP="00132900">
            <w:pPr>
              <w:spacing w:line="380" w:lineRule="atLeast"/>
              <w:rPr>
                <w:rFonts w:ascii="宋体" w:eastAsia="宋体" w:hAnsi="宋体"/>
              </w:rPr>
            </w:pPr>
          </w:p>
        </w:tc>
        <w:tc>
          <w:tcPr>
            <w:tcW w:w="1111" w:type="dxa"/>
          </w:tcPr>
          <w:p w:rsidR="00EA422D" w:rsidRPr="007A0291" w:rsidRDefault="00EA422D" w:rsidP="00132900">
            <w:pPr>
              <w:spacing w:line="380" w:lineRule="atLeast"/>
              <w:rPr>
                <w:rFonts w:ascii="宋体" w:eastAsia="宋体" w:hAnsi="宋体"/>
              </w:rPr>
            </w:pPr>
          </w:p>
        </w:tc>
        <w:tc>
          <w:tcPr>
            <w:tcW w:w="759" w:type="dxa"/>
          </w:tcPr>
          <w:p w:rsidR="00EA422D" w:rsidRPr="007A0291" w:rsidRDefault="00EA422D" w:rsidP="00132900">
            <w:pPr>
              <w:spacing w:line="380" w:lineRule="atLeast"/>
              <w:rPr>
                <w:rFonts w:ascii="宋体" w:eastAsia="宋体" w:hAnsi="宋体"/>
              </w:rPr>
            </w:pPr>
          </w:p>
        </w:tc>
        <w:tc>
          <w:tcPr>
            <w:tcW w:w="1071" w:type="dxa"/>
          </w:tcPr>
          <w:p w:rsidR="00EA422D" w:rsidRPr="007A0291" w:rsidRDefault="00EA422D" w:rsidP="00132900">
            <w:pPr>
              <w:spacing w:line="380" w:lineRule="atLeast"/>
              <w:rPr>
                <w:rFonts w:ascii="宋体" w:eastAsia="宋体" w:hAnsi="宋体"/>
              </w:rPr>
            </w:pPr>
          </w:p>
        </w:tc>
        <w:tc>
          <w:tcPr>
            <w:tcW w:w="1067" w:type="dxa"/>
          </w:tcPr>
          <w:p w:rsidR="00EA422D" w:rsidRPr="007A0291" w:rsidRDefault="00EA422D" w:rsidP="00132900">
            <w:pPr>
              <w:spacing w:line="380" w:lineRule="atLeast"/>
              <w:rPr>
                <w:rFonts w:ascii="宋体" w:eastAsia="宋体" w:hAnsi="宋体"/>
              </w:rPr>
            </w:pPr>
          </w:p>
        </w:tc>
        <w:tc>
          <w:tcPr>
            <w:tcW w:w="1244" w:type="dxa"/>
          </w:tcPr>
          <w:p w:rsidR="00EA422D" w:rsidRPr="007A0291" w:rsidRDefault="00EA422D" w:rsidP="00132900">
            <w:pPr>
              <w:spacing w:line="380" w:lineRule="atLeast"/>
              <w:rPr>
                <w:rFonts w:ascii="宋体" w:eastAsia="宋体" w:hAnsi="宋体"/>
              </w:rPr>
            </w:pPr>
          </w:p>
        </w:tc>
        <w:tc>
          <w:tcPr>
            <w:tcW w:w="871" w:type="dxa"/>
          </w:tcPr>
          <w:p w:rsidR="00EA422D" w:rsidRPr="007A0291" w:rsidRDefault="00EA422D" w:rsidP="00132900">
            <w:pPr>
              <w:spacing w:line="380" w:lineRule="atLeast"/>
              <w:rPr>
                <w:rFonts w:ascii="宋体" w:eastAsia="宋体" w:hAnsi="宋体"/>
              </w:rPr>
            </w:pPr>
          </w:p>
        </w:tc>
        <w:tc>
          <w:tcPr>
            <w:tcW w:w="733" w:type="dxa"/>
          </w:tcPr>
          <w:p w:rsidR="00EA422D" w:rsidRPr="007A0291" w:rsidRDefault="00EA422D" w:rsidP="00132900">
            <w:pPr>
              <w:spacing w:line="380" w:lineRule="atLeast"/>
              <w:rPr>
                <w:rFonts w:ascii="宋体" w:eastAsia="宋体" w:hAnsi="宋体"/>
              </w:rPr>
            </w:pPr>
          </w:p>
        </w:tc>
      </w:tr>
    </w:tbl>
    <w:p w:rsidR="00EA422D" w:rsidRPr="007A0291" w:rsidRDefault="00EA422D" w:rsidP="00EA422D">
      <w:pPr>
        <w:spacing w:line="440" w:lineRule="exact"/>
        <w:rPr>
          <w:rFonts w:ascii="宋体" w:eastAsia="宋体" w:hAnsi="宋体"/>
          <w:sz w:val="20"/>
        </w:rPr>
      </w:pPr>
      <w:r w:rsidRPr="007A0291">
        <w:rPr>
          <w:rFonts w:ascii="宋体" w:eastAsia="宋体" w:hAnsi="宋体"/>
          <w:sz w:val="20"/>
        </w:rPr>
        <w:br w:type="page"/>
      </w:r>
    </w:p>
    <w:p w:rsidR="00EA422D" w:rsidRPr="007A0291" w:rsidRDefault="00EA422D" w:rsidP="00EA422D">
      <w:pPr>
        <w:pStyle w:val="378020"/>
        <w:rPr>
          <w:rFonts w:eastAsia="宋体" w:hAnsi="宋体" w:cs="Times New Roman"/>
        </w:rPr>
      </w:pPr>
      <w:r w:rsidRPr="007A0291">
        <w:rPr>
          <w:rFonts w:eastAsia="宋体" w:hAnsi="宋体" w:cs="Times New Roman"/>
        </w:rPr>
        <w:lastRenderedPageBreak/>
        <w:t>附件三：</w:t>
      </w:r>
    </w:p>
    <w:p w:rsidR="00EA422D" w:rsidRPr="007A0291" w:rsidRDefault="00EA422D" w:rsidP="00EA422D">
      <w:pPr>
        <w:snapToGrid w:val="0"/>
        <w:spacing w:line="360" w:lineRule="auto"/>
        <w:jc w:val="center"/>
        <w:rPr>
          <w:rFonts w:ascii="宋体" w:eastAsia="宋体" w:hAnsi="宋体"/>
          <w:b/>
        </w:rPr>
      </w:pPr>
      <w:r w:rsidRPr="007A0291">
        <w:rPr>
          <w:rFonts w:ascii="宋体" w:eastAsia="宋体" w:hAnsi="宋体"/>
          <w:b/>
        </w:rPr>
        <w:t>拟投入本</w:t>
      </w:r>
      <w:r w:rsidRPr="007A0291">
        <w:rPr>
          <w:rFonts w:ascii="宋体" w:eastAsia="宋体" w:hAnsi="宋体" w:hint="eastAsia"/>
          <w:b/>
        </w:rPr>
        <w:t>标段</w:t>
      </w:r>
      <w:r w:rsidRPr="007A0291">
        <w:rPr>
          <w:rFonts w:ascii="宋体" w:eastAsia="宋体" w:hAnsi="宋体"/>
          <w:b/>
        </w:rPr>
        <w:t>的劳动力计划表</w:t>
      </w:r>
    </w:p>
    <w:p w:rsidR="00EA422D" w:rsidRPr="007A0291" w:rsidRDefault="00EA422D" w:rsidP="00EA422D">
      <w:pPr>
        <w:spacing w:line="440" w:lineRule="exact"/>
        <w:ind w:right="200"/>
        <w:jc w:val="right"/>
        <w:rPr>
          <w:rFonts w:ascii="宋体" w:eastAsia="宋体" w:hAnsi="宋体"/>
          <w:szCs w:val="21"/>
        </w:rPr>
      </w:pPr>
      <w:r w:rsidRPr="007A0291">
        <w:rPr>
          <w:rFonts w:ascii="宋体" w:eastAsia="宋体" w:hAnsi="宋体"/>
          <w:szCs w:val="21"/>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1465"/>
        <w:gridCol w:w="1197"/>
        <w:gridCol w:w="1196"/>
        <w:gridCol w:w="1196"/>
        <w:gridCol w:w="1196"/>
        <w:gridCol w:w="1196"/>
        <w:gridCol w:w="1194"/>
      </w:tblGrid>
      <w:tr w:rsidR="00EA422D" w:rsidRPr="007A0291" w:rsidTr="00132900">
        <w:trPr>
          <w:trHeight w:val="454"/>
        </w:trPr>
        <w:tc>
          <w:tcPr>
            <w:tcW w:w="931" w:type="dxa"/>
            <w:vAlign w:val="center"/>
          </w:tcPr>
          <w:p w:rsidR="00EA422D" w:rsidRPr="007A0291" w:rsidRDefault="00EA422D" w:rsidP="00132900">
            <w:pPr>
              <w:spacing w:line="380" w:lineRule="atLeast"/>
              <w:rPr>
                <w:rFonts w:ascii="宋体" w:eastAsia="宋体" w:hAnsi="宋体"/>
              </w:rPr>
            </w:pPr>
            <w:r w:rsidRPr="007A0291">
              <w:rPr>
                <w:rFonts w:ascii="宋体" w:eastAsia="宋体" w:hAnsi="宋体"/>
              </w:rPr>
              <w:t>工  种</w:t>
            </w:r>
          </w:p>
        </w:tc>
        <w:tc>
          <w:tcPr>
            <w:tcW w:w="8640" w:type="dxa"/>
            <w:gridSpan w:val="7"/>
            <w:vAlign w:val="center"/>
          </w:tcPr>
          <w:p w:rsidR="00EA422D" w:rsidRPr="007A0291" w:rsidRDefault="00EA422D" w:rsidP="00132900">
            <w:pPr>
              <w:spacing w:line="380" w:lineRule="atLeast"/>
              <w:jc w:val="center"/>
              <w:rPr>
                <w:rFonts w:ascii="宋体" w:eastAsia="宋体" w:hAnsi="宋体"/>
              </w:rPr>
            </w:pPr>
            <w:r w:rsidRPr="007A0291">
              <w:rPr>
                <w:rFonts w:ascii="宋体" w:eastAsia="宋体" w:hAnsi="宋体"/>
              </w:rPr>
              <w:t>按工程施工阶段投入劳动力情况</w:t>
            </w:r>
          </w:p>
        </w:tc>
      </w:tr>
      <w:tr w:rsidR="00EA422D" w:rsidRPr="007A0291" w:rsidTr="00132900">
        <w:trPr>
          <w:trHeight w:val="454"/>
        </w:trPr>
        <w:tc>
          <w:tcPr>
            <w:tcW w:w="931" w:type="dxa"/>
            <w:vAlign w:val="center"/>
          </w:tcPr>
          <w:p w:rsidR="00EA422D" w:rsidRPr="007A0291" w:rsidRDefault="00EA422D" w:rsidP="00132900">
            <w:pPr>
              <w:spacing w:line="380" w:lineRule="atLeast"/>
              <w:rPr>
                <w:rFonts w:ascii="宋体" w:eastAsia="宋体" w:hAnsi="宋体"/>
              </w:rPr>
            </w:pPr>
          </w:p>
        </w:tc>
        <w:tc>
          <w:tcPr>
            <w:tcW w:w="1465" w:type="dxa"/>
            <w:vAlign w:val="center"/>
          </w:tcPr>
          <w:p w:rsidR="00EA422D" w:rsidRPr="007A0291" w:rsidRDefault="00EA422D" w:rsidP="00132900">
            <w:pPr>
              <w:spacing w:line="380" w:lineRule="atLeast"/>
              <w:rPr>
                <w:rFonts w:ascii="宋体" w:eastAsia="宋体" w:hAnsi="宋体"/>
              </w:rPr>
            </w:pPr>
          </w:p>
        </w:tc>
        <w:tc>
          <w:tcPr>
            <w:tcW w:w="1197" w:type="dxa"/>
            <w:vAlign w:val="center"/>
          </w:tcPr>
          <w:p w:rsidR="00EA422D" w:rsidRPr="007A0291" w:rsidRDefault="00EA422D" w:rsidP="00132900">
            <w:pPr>
              <w:spacing w:line="380" w:lineRule="atLeast"/>
              <w:rPr>
                <w:rFonts w:ascii="宋体" w:eastAsia="宋体" w:hAnsi="宋体"/>
              </w:rPr>
            </w:pPr>
          </w:p>
        </w:tc>
        <w:tc>
          <w:tcPr>
            <w:tcW w:w="1196" w:type="dxa"/>
            <w:vAlign w:val="center"/>
          </w:tcPr>
          <w:p w:rsidR="00EA422D" w:rsidRPr="007A0291" w:rsidRDefault="00EA422D" w:rsidP="00132900">
            <w:pPr>
              <w:spacing w:line="380" w:lineRule="atLeast"/>
              <w:rPr>
                <w:rFonts w:ascii="宋体" w:eastAsia="宋体" w:hAnsi="宋体"/>
              </w:rPr>
            </w:pPr>
          </w:p>
        </w:tc>
        <w:tc>
          <w:tcPr>
            <w:tcW w:w="1196" w:type="dxa"/>
            <w:vAlign w:val="center"/>
          </w:tcPr>
          <w:p w:rsidR="00EA422D" w:rsidRPr="007A0291" w:rsidRDefault="00EA422D" w:rsidP="00132900">
            <w:pPr>
              <w:spacing w:line="380" w:lineRule="atLeast"/>
              <w:rPr>
                <w:rFonts w:ascii="宋体" w:eastAsia="宋体" w:hAnsi="宋体"/>
              </w:rPr>
            </w:pPr>
          </w:p>
        </w:tc>
        <w:tc>
          <w:tcPr>
            <w:tcW w:w="1196" w:type="dxa"/>
            <w:vAlign w:val="center"/>
          </w:tcPr>
          <w:p w:rsidR="00EA422D" w:rsidRPr="007A0291" w:rsidRDefault="00EA422D" w:rsidP="00132900">
            <w:pPr>
              <w:spacing w:line="380" w:lineRule="atLeast"/>
              <w:rPr>
                <w:rFonts w:ascii="宋体" w:eastAsia="宋体" w:hAnsi="宋体"/>
              </w:rPr>
            </w:pPr>
          </w:p>
        </w:tc>
        <w:tc>
          <w:tcPr>
            <w:tcW w:w="1196" w:type="dxa"/>
            <w:vAlign w:val="center"/>
          </w:tcPr>
          <w:p w:rsidR="00EA422D" w:rsidRPr="007A0291" w:rsidRDefault="00EA422D" w:rsidP="00132900">
            <w:pPr>
              <w:spacing w:line="380" w:lineRule="atLeast"/>
              <w:rPr>
                <w:rFonts w:ascii="宋体" w:eastAsia="宋体" w:hAnsi="宋体"/>
              </w:rPr>
            </w:pPr>
          </w:p>
        </w:tc>
        <w:tc>
          <w:tcPr>
            <w:tcW w:w="1194" w:type="dxa"/>
            <w:vAlign w:val="center"/>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vAlign w:val="center"/>
          </w:tcPr>
          <w:p w:rsidR="00EA422D" w:rsidRPr="007A0291" w:rsidRDefault="00EA422D" w:rsidP="00132900">
            <w:pPr>
              <w:spacing w:line="380" w:lineRule="atLeast"/>
              <w:rPr>
                <w:rFonts w:ascii="宋体" w:eastAsia="宋体" w:hAnsi="宋体"/>
              </w:rPr>
            </w:pPr>
          </w:p>
        </w:tc>
        <w:tc>
          <w:tcPr>
            <w:tcW w:w="1465" w:type="dxa"/>
            <w:vAlign w:val="center"/>
          </w:tcPr>
          <w:p w:rsidR="00EA422D" w:rsidRPr="007A0291" w:rsidRDefault="00EA422D" w:rsidP="00132900">
            <w:pPr>
              <w:spacing w:line="380" w:lineRule="atLeast"/>
              <w:rPr>
                <w:rFonts w:ascii="宋体" w:eastAsia="宋体" w:hAnsi="宋体"/>
              </w:rPr>
            </w:pPr>
          </w:p>
        </w:tc>
        <w:tc>
          <w:tcPr>
            <w:tcW w:w="1197" w:type="dxa"/>
            <w:vAlign w:val="center"/>
          </w:tcPr>
          <w:p w:rsidR="00EA422D" w:rsidRPr="007A0291" w:rsidRDefault="00EA422D" w:rsidP="00132900">
            <w:pPr>
              <w:spacing w:line="380" w:lineRule="atLeast"/>
              <w:rPr>
                <w:rFonts w:ascii="宋体" w:eastAsia="宋体" w:hAnsi="宋体"/>
              </w:rPr>
            </w:pPr>
          </w:p>
        </w:tc>
        <w:tc>
          <w:tcPr>
            <w:tcW w:w="1196" w:type="dxa"/>
            <w:vAlign w:val="center"/>
          </w:tcPr>
          <w:p w:rsidR="00EA422D" w:rsidRPr="007A0291" w:rsidRDefault="00EA422D" w:rsidP="00132900">
            <w:pPr>
              <w:spacing w:line="380" w:lineRule="atLeast"/>
              <w:rPr>
                <w:rFonts w:ascii="宋体" w:eastAsia="宋体" w:hAnsi="宋体"/>
              </w:rPr>
            </w:pPr>
          </w:p>
        </w:tc>
        <w:tc>
          <w:tcPr>
            <w:tcW w:w="1196" w:type="dxa"/>
            <w:vAlign w:val="center"/>
          </w:tcPr>
          <w:p w:rsidR="00EA422D" w:rsidRPr="007A0291" w:rsidRDefault="00EA422D" w:rsidP="00132900">
            <w:pPr>
              <w:spacing w:line="380" w:lineRule="atLeast"/>
              <w:rPr>
                <w:rFonts w:ascii="宋体" w:eastAsia="宋体" w:hAnsi="宋体"/>
              </w:rPr>
            </w:pPr>
          </w:p>
        </w:tc>
        <w:tc>
          <w:tcPr>
            <w:tcW w:w="1196" w:type="dxa"/>
            <w:vAlign w:val="center"/>
          </w:tcPr>
          <w:p w:rsidR="00EA422D" w:rsidRPr="007A0291" w:rsidRDefault="00EA422D" w:rsidP="00132900">
            <w:pPr>
              <w:spacing w:line="380" w:lineRule="atLeast"/>
              <w:rPr>
                <w:rFonts w:ascii="宋体" w:eastAsia="宋体" w:hAnsi="宋体"/>
              </w:rPr>
            </w:pPr>
          </w:p>
        </w:tc>
        <w:tc>
          <w:tcPr>
            <w:tcW w:w="1196" w:type="dxa"/>
            <w:vAlign w:val="center"/>
          </w:tcPr>
          <w:p w:rsidR="00EA422D" w:rsidRPr="007A0291" w:rsidRDefault="00EA422D" w:rsidP="00132900">
            <w:pPr>
              <w:spacing w:line="380" w:lineRule="atLeast"/>
              <w:rPr>
                <w:rFonts w:ascii="宋体" w:eastAsia="宋体" w:hAnsi="宋体"/>
              </w:rPr>
            </w:pPr>
          </w:p>
        </w:tc>
        <w:tc>
          <w:tcPr>
            <w:tcW w:w="1194" w:type="dxa"/>
            <w:vAlign w:val="center"/>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931" w:type="dxa"/>
          </w:tcPr>
          <w:p w:rsidR="00EA422D" w:rsidRPr="007A0291" w:rsidRDefault="00EA422D" w:rsidP="00132900">
            <w:pPr>
              <w:spacing w:line="380" w:lineRule="atLeast"/>
              <w:rPr>
                <w:rFonts w:ascii="宋体" w:eastAsia="宋体" w:hAnsi="宋体"/>
              </w:rPr>
            </w:pPr>
          </w:p>
        </w:tc>
        <w:tc>
          <w:tcPr>
            <w:tcW w:w="1465" w:type="dxa"/>
          </w:tcPr>
          <w:p w:rsidR="00EA422D" w:rsidRPr="007A0291" w:rsidRDefault="00EA422D" w:rsidP="00132900">
            <w:pPr>
              <w:spacing w:line="380" w:lineRule="atLeast"/>
              <w:rPr>
                <w:rFonts w:ascii="宋体" w:eastAsia="宋体" w:hAnsi="宋体"/>
              </w:rPr>
            </w:pPr>
          </w:p>
        </w:tc>
        <w:tc>
          <w:tcPr>
            <w:tcW w:w="1197"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6" w:type="dxa"/>
          </w:tcPr>
          <w:p w:rsidR="00EA422D" w:rsidRPr="007A0291" w:rsidRDefault="00EA422D" w:rsidP="00132900">
            <w:pPr>
              <w:spacing w:line="380" w:lineRule="atLeast"/>
              <w:rPr>
                <w:rFonts w:ascii="宋体" w:eastAsia="宋体" w:hAnsi="宋体"/>
              </w:rPr>
            </w:pPr>
          </w:p>
        </w:tc>
        <w:tc>
          <w:tcPr>
            <w:tcW w:w="1194" w:type="dxa"/>
          </w:tcPr>
          <w:p w:rsidR="00EA422D" w:rsidRPr="007A0291" w:rsidRDefault="00EA422D" w:rsidP="00132900">
            <w:pPr>
              <w:spacing w:line="380" w:lineRule="atLeast"/>
              <w:rPr>
                <w:rFonts w:ascii="宋体" w:eastAsia="宋体" w:hAnsi="宋体"/>
              </w:rPr>
            </w:pPr>
          </w:p>
        </w:tc>
      </w:tr>
    </w:tbl>
    <w:p w:rsidR="00EA422D" w:rsidRPr="007A0291" w:rsidRDefault="00EA422D" w:rsidP="00EA422D">
      <w:pPr>
        <w:topLinePunct/>
        <w:spacing w:line="440" w:lineRule="exact"/>
        <w:jc w:val="center"/>
        <w:rPr>
          <w:rFonts w:ascii="宋体" w:eastAsia="宋体" w:hAnsi="宋体" w:hint="eastAsia"/>
        </w:rPr>
      </w:pPr>
    </w:p>
    <w:p w:rsidR="00EA422D" w:rsidRPr="007A0291" w:rsidRDefault="00EA422D" w:rsidP="00EA422D">
      <w:pPr>
        <w:topLinePunct/>
        <w:spacing w:line="440" w:lineRule="exact"/>
        <w:jc w:val="center"/>
        <w:rPr>
          <w:rFonts w:ascii="宋体" w:eastAsia="宋体" w:hAnsi="宋体" w:hint="eastAsia"/>
        </w:rPr>
      </w:pPr>
    </w:p>
    <w:p w:rsidR="00EA422D" w:rsidRPr="007A0291" w:rsidRDefault="00EA422D" w:rsidP="00EA422D">
      <w:pPr>
        <w:pStyle w:val="378020"/>
        <w:rPr>
          <w:rFonts w:eastAsia="宋体" w:hAnsi="宋体" w:cs="Times New Roman"/>
        </w:rPr>
      </w:pPr>
      <w:r w:rsidRPr="007A0291">
        <w:rPr>
          <w:rFonts w:eastAsia="宋体" w:hAnsi="宋体" w:cs="Times New Roman"/>
        </w:rPr>
        <w:lastRenderedPageBreak/>
        <w:t>附件四：</w:t>
      </w:r>
    </w:p>
    <w:p w:rsidR="00EA422D" w:rsidRPr="007A0291" w:rsidRDefault="00EA422D" w:rsidP="00EA422D">
      <w:pPr>
        <w:snapToGrid w:val="0"/>
        <w:spacing w:line="360" w:lineRule="auto"/>
        <w:jc w:val="center"/>
        <w:rPr>
          <w:rFonts w:ascii="宋体" w:eastAsia="宋体" w:hAnsi="宋体"/>
          <w:b/>
        </w:rPr>
      </w:pPr>
      <w:r w:rsidRPr="007A0291">
        <w:rPr>
          <w:rFonts w:ascii="宋体" w:eastAsia="宋体" w:hAnsi="宋体"/>
          <w:b/>
        </w:rPr>
        <w:t>计划开工日期、完工日期和施工进度网络图</w:t>
      </w:r>
    </w:p>
    <w:p w:rsidR="00EA422D" w:rsidRPr="007A0291" w:rsidRDefault="00EA422D" w:rsidP="00EA422D">
      <w:pPr>
        <w:spacing w:line="440" w:lineRule="exact"/>
        <w:rPr>
          <w:rFonts w:ascii="宋体" w:eastAsia="宋体" w:hAnsi="宋体"/>
          <w:sz w:val="20"/>
        </w:rPr>
      </w:pPr>
    </w:p>
    <w:p w:rsidR="00EA422D" w:rsidRPr="007A0291" w:rsidRDefault="00EA422D" w:rsidP="00EA422D">
      <w:pPr>
        <w:spacing w:line="440" w:lineRule="exact"/>
        <w:ind w:firstLineChars="200" w:firstLine="420"/>
        <w:rPr>
          <w:rFonts w:ascii="宋体" w:eastAsia="宋体" w:hAnsi="宋体"/>
          <w:szCs w:val="21"/>
        </w:rPr>
      </w:pPr>
      <w:r w:rsidRPr="007A0291">
        <w:rPr>
          <w:rFonts w:ascii="宋体" w:eastAsia="宋体" w:hAnsi="宋体"/>
          <w:szCs w:val="21"/>
        </w:rPr>
        <w:t>1. 投标人应递交施工进度网络图或施工进度表，说明按招标文件要求的计划工期进行施工的各个关键日期。</w:t>
      </w:r>
    </w:p>
    <w:p w:rsidR="00EA422D" w:rsidRPr="007A0291" w:rsidRDefault="00EA422D" w:rsidP="00EA422D">
      <w:pPr>
        <w:spacing w:line="440" w:lineRule="exact"/>
        <w:ind w:firstLineChars="200" w:firstLine="420"/>
        <w:rPr>
          <w:rFonts w:ascii="宋体" w:eastAsia="宋体" w:hAnsi="宋体"/>
          <w:szCs w:val="21"/>
        </w:rPr>
      </w:pPr>
      <w:r w:rsidRPr="007A0291">
        <w:rPr>
          <w:rFonts w:ascii="宋体" w:eastAsia="宋体" w:hAnsi="宋体"/>
          <w:szCs w:val="21"/>
        </w:rPr>
        <w:t>2. 施工进度表可采用</w:t>
      </w:r>
      <w:r w:rsidRPr="007A0291">
        <w:rPr>
          <w:rFonts w:ascii="宋体" w:eastAsia="宋体" w:hAnsi="宋体"/>
          <w:szCs w:val="21"/>
          <w:u w:val="single"/>
        </w:rPr>
        <w:t xml:space="preserve">                  </w:t>
      </w:r>
      <w:r w:rsidRPr="007A0291">
        <w:rPr>
          <w:rFonts w:ascii="宋体" w:eastAsia="宋体" w:hAnsi="宋体"/>
          <w:szCs w:val="21"/>
        </w:rPr>
        <w:t>网络图（或横道图）表示。</w:t>
      </w:r>
    </w:p>
    <w:p w:rsidR="00EA422D" w:rsidRPr="007A0291" w:rsidRDefault="00EA422D" w:rsidP="00EA422D">
      <w:pPr>
        <w:spacing w:line="440" w:lineRule="exact"/>
        <w:rPr>
          <w:rFonts w:ascii="宋体" w:eastAsia="宋体" w:hAnsi="宋体"/>
          <w:sz w:val="20"/>
        </w:rPr>
      </w:pPr>
    </w:p>
    <w:p w:rsidR="00EA422D" w:rsidRPr="007A0291" w:rsidRDefault="00EA422D" w:rsidP="00EA422D">
      <w:pPr>
        <w:spacing w:line="440" w:lineRule="exact"/>
        <w:rPr>
          <w:rFonts w:ascii="宋体" w:eastAsia="宋体" w:hAnsi="宋体"/>
          <w:sz w:val="20"/>
        </w:rPr>
      </w:pPr>
    </w:p>
    <w:p w:rsidR="00EA422D" w:rsidRPr="007A0291" w:rsidRDefault="00EA422D" w:rsidP="00EA422D">
      <w:pPr>
        <w:spacing w:line="440" w:lineRule="exact"/>
        <w:rPr>
          <w:rFonts w:ascii="宋体" w:eastAsia="宋体" w:hAnsi="宋体"/>
          <w:sz w:val="20"/>
        </w:rPr>
      </w:pPr>
      <w:r w:rsidRPr="007A0291">
        <w:rPr>
          <w:rFonts w:ascii="宋体" w:eastAsia="宋体" w:hAnsi="宋体"/>
          <w:sz w:val="20"/>
        </w:rPr>
        <w:br w:type="page"/>
      </w:r>
    </w:p>
    <w:p w:rsidR="00EA422D" w:rsidRPr="007A0291" w:rsidRDefault="00EA422D" w:rsidP="00EA422D">
      <w:pPr>
        <w:pStyle w:val="378020"/>
        <w:rPr>
          <w:rFonts w:eastAsia="宋体" w:hAnsi="宋体" w:cs="Times New Roman"/>
        </w:rPr>
      </w:pPr>
      <w:r w:rsidRPr="007A0291">
        <w:rPr>
          <w:rFonts w:eastAsia="宋体" w:hAnsi="宋体" w:cs="Times New Roman"/>
        </w:rPr>
        <w:lastRenderedPageBreak/>
        <w:t>附件五：</w:t>
      </w:r>
    </w:p>
    <w:p w:rsidR="00EA422D" w:rsidRPr="007A0291" w:rsidRDefault="00EA422D" w:rsidP="00EA422D">
      <w:pPr>
        <w:snapToGrid w:val="0"/>
        <w:spacing w:line="360" w:lineRule="auto"/>
        <w:jc w:val="center"/>
        <w:rPr>
          <w:rFonts w:ascii="宋体" w:eastAsia="宋体" w:hAnsi="宋体"/>
          <w:b/>
        </w:rPr>
      </w:pPr>
      <w:r w:rsidRPr="007A0291">
        <w:rPr>
          <w:rFonts w:ascii="宋体" w:eastAsia="宋体" w:hAnsi="宋体"/>
          <w:b/>
        </w:rPr>
        <w:t>施工总平面图</w:t>
      </w:r>
    </w:p>
    <w:p w:rsidR="00EA422D" w:rsidRPr="007A0291" w:rsidRDefault="00EA422D" w:rsidP="00EA422D">
      <w:pPr>
        <w:spacing w:line="440" w:lineRule="exact"/>
        <w:rPr>
          <w:rFonts w:ascii="宋体" w:eastAsia="宋体" w:hAnsi="宋体" w:hint="eastAsia"/>
          <w:sz w:val="20"/>
        </w:rPr>
      </w:pPr>
    </w:p>
    <w:p w:rsidR="00EA422D" w:rsidRPr="007A0291" w:rsidRDefault="00EA422D" w:rsidP="00EA422D">
      <w:pPr>
        <w:spacing w:line="440" w:lineRule="exact"/>
        <w:ind w:firstLineChars="200" w:firstLine="420"/>
        <w:rPr>
          <w:rFonts w:ascii="宋体" w:eastAsia="宋体" w:hAnsi="宋体"/>
          <w:szCs w:val="21"/>
        </w:rPr>
      </w:pPr>
      <w:r w:rsidRPr="007A0291">
        <w:rPr>
          <w:rFonts w:ascii="宋体" w:eastAsia="宋体" w:hAnsi="宋体"/>
          <w:szCs w:val="21"/>
        </w:rPr>
        <w:t>投标人应递交一份施工总平面图，绘出现场临时设施布置图及表并附文字说明，说明临时设施、加工车间、现场办公、设备及仓储、供电、供水、卫生、生活、道路、消防等设施的情况和布置。</w:t>
      </w:r>
    </w:p>
    <w:p w:rsidR="00EA422D" w:rsidRPr="007A0291" w:rsidRDefault="00EA422D" w:rsidP="00EA422D">
      <w:pPr>
        <w:spacing w:line="440" w:lineRule="exact"/>
        <w:rPr>
          <w:rFonts w:ascii="宋体" w:eastAsia="宋体" w:hAnsi="宋体"/>
          <w:sz w:val="20"/>
        </w:rPr>
      </w:pPr>
    </w:p>
    <w:p w:rsidR="00EA422D" w:rsidRPr="007A0291" w:rsidRDefault="00EA422D" w:rsidP="00EA422D">
      <w:pPr>
        <w:spacing w:line="440" w:lineRule="exact"/>
        <w:rPr>
          <w:rFonts w:ascii="宋体" w:eastAsia="宋体" w:hAnsi="宋体"/>
          <w:sz w:val="20"/>
        </w:rPr>
      </w:pPr>
      <w:r w:rsidRPr="007A0291">
        <w:rPr>
          <w:rFonts w:ascii="宋体" w:eastAsia="宋体" w:hAnsi="宋体"/>
          <w:sz w:val="20"/>
        </w:rPr>
        <w:br w:type="page"/>
      </w:r>
    </w:p>
    <w:p w:rsidR="00EA422D" w:rsidRPr="007A0291" w:rsidRDefault="00EA422D" w:rsidP="00EA422D">
      <w:pPr>
        <w:pStyle w:val="378020"/>
        <w:rPr>
          <w:rFonts w:eastAsia="宋体" w:hAnsi="宋体" w:cs="Times New Roman"/>
        </w:rPr>
      </w:pPr>
      <w:r w:rsidRPr="007A0291">
        <w:rPr>
          <w:rFonts w:eastAsia="宋体" w:hAnsi="宋体" w:cs="Times New Roman"/>
        </w:rPr>
        <w:lastRenderedPageBreak/>
        <w:t>附件六：</w:t>
      </w:r>
    </w:p>
    <w:p w:rsidR="00EA422D" w:rsidRPr="007A0291" w:rsidRDefault="00EA422D" w:rsidP="00EA422D">
      <w:pPr>
        <w:snapToGrid w:val="0"/>
        <w:spacing w:line="360" w:lineRule="auto"/>
        <w:jc w:val="center"/>
        <w:rPr>
          <w:rFonts w:ascii="宋体" w:eastAsia="宋体" w:hAnsi="宋体"/>
          <w:b/>
        </w:rPr>
      </w:pPr>
      <w:r w:rsidRPr="007A0291">
        <w:rPr>
          <w:rFonts w:ascii="宋体" w:eastAsia="宋体" w:hAnsi="宋体"/>
          <w:b/>
        </w:rPr>
        <w:t>临 时 用 地 表</w:t>
      </w:r>
    </w:p>
    <w:p w:rsidR="00EA422D" w:rsidRPr="007A0291" w:rsidRDefault="00EA422D" w:rsidP="00EA422D">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2"/>
        <w:gridCol w:w="2393"/>
        <w:gridCol w:w="2393"/>
        <w:gridCol w:w="2393"/>
      </w:tblGrid>
      <w:tr w:rsidR="00EA422D" w:rsidRPr="007A0291" w:rsidTr="00132900">
        <w:trPr>
          <w:trHeight w:val="454"/>
        </w:trPr>
        <w:tc>
          <w:tcPr>
            <w:tcW w:w="2392" w:type="dxa"/>
          </w:tcPr>
          <w:p w:rsidR="00EA422D" w:rsidRPr="007A0291" w:rsidRDefault="00EA422D" w:rsidP="00132900">
            <w:pPr>
              <w:spacing w:line="380" w:lineRule="atLeast"/>
              <w:jc w:val="center"/>
              <w:rPr>
                <w:rFonts w:ascii="宋体" w:eastAsia="宋体" w:hAnsi="宋体"/>
              </w:rPr>
            </w:pPr>
            <w:r w:rsidRPr="007A0291">
              <w:rPr>
                <w:rFonts w:ascii="宋体" w:eastAsia="宋体" w:hAnsi="宋体"/>
              </w:rPr>
              <w:t>用 途</w:t>
            </w:r>
          </w:p>
        </w:tc>
        <w:tc>
          <w:tcPr>
            <w:tcW w:w="2393" w:type="dxa"/>
          </w:tcPr>
          <w:p w:rsidR="00EA422D" w:rsidRPr="007A0291" w:rsidRDefault="00EA422D" w:rsidP="00132900">
            <w:pPr>
              <w:spacing w:line="380" w:lineRule="atLeast"/>
              <w:jc w:val="center"/>
              <w:rPr>
                <w:rFonts w:ascii="宋体" w:eastAsia="宋体" w:hAnsi="宋体"/>
              </w:rPr>
            </w:pPr>
            <w:r w:rsidRPr="007A0291">
              <w:rPr>
                <w:rFonts w:ascii="宋体" w:eastAsia="宋体" w:hAnsi="宋体"/>
              </w:rPr>
              <w:t>面 积（m</w:t>
            </w:r>
            <w:r w:rsidRPr="007A0291">
              <w:rPr>
                <w:rFonts w:ascii="宋体" w:eastAsia="宋体" w:hAnsi="宋体"/>
                <w:vertAlign w:val="superscript"/>
              </w:rPr>
              <w:t>2</w:t>
            </w:r>
            <w:r w:rsidRPr="007A0291">
              <w:rPr>
                <w:rFonts w:ascii="宋体" w:eastAsia="宋体" w:hAnsi="宋体"/>
              </w:rPr>
              <w:t>）</w:t>
            </w:r>
          </w:p>
        </w:tc>
        <w:tc>
          <w:tcPr>
            <w:tcW w:w="2393" w:type="dxa"/>
          </w:tcPr>
          <w:p w:rsidR="00EA422D" w:rsidRPr="007A0291" w:rsidRDefault="00EA422D" w:rsidP="00132900">
            <w:pPr>
              <w:spacing w:line="380" w:lineRule="atLeast"/>
              <w:jc w:val="center"/>
              <w:rPr>
                <w:rFonts w:ascii="宋体" w:eastAsia="宋体" w:hAnsi="宋体"/>
              </w:rPr>
            </w:pPr>
            <w:r w:rsidRPr="007A0291">
              <w:rPr>
                <w:rFonts w:ascii="宋体" w:eastAsia="宋体" w:hAnsi="宋体"/>
              </w:rPr>
              <w:t>位 置</w:t>
            </w:r>
          </w:p>
        </w:tc>
        <w:tc>
          <w:tcPr>
            <w:tcW w:w="2393" w:type="dxa"/>
          </w:tcPr>
          <w:p w:rsidR="00EA422D" w:rsidRPr="007A0291" w:rsidRDefault="00EA422D" w:rsidP="00132900">
            <w:pPr>
              <w:spacing w:line="380" w:lineRule="atLeast"/>
              <w:jc w:val="center"/>
              <w:rPr>
                <w:rFonts w:ascii="宋体" w:eastAsia="宋体" w:hAnsi="宋体"/>
              </w:rPr>
            </w:pPr>
            <w:r w:rsidRPr="007A0291">
              <w:rPr>
                <w:rFonts w:ascii="宋体" w:eastAsia="宋体" w:hAnsi="宋体"/>
              </w:rPr>
              <w:t>需用时间</w:t>
            </w: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r w:rsidR="00EA422D" w:rsidRPr="007A0291" w:rsidTr="00132900">
        <w:trPr>
          <w:trHeight w:val="454"/>
        </w:trPr>
        <w:tc>
          <w:tcPr>
            <w:tcW w:w="2392"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c>
          <w:tcPr>
            <w:tcW w:w="2393" w:type="dxa"/>
          </w:tcPr>
          <w:p w:rsidR="00EA422D" w:rsidRPr="007A0291" w:rsidRDefault="00EA422D" w:rsidP="00132900">
            <w:pPr>
              <w:spacing w:line="380" w:lineRule="atLeast"/>
              <w:rPr>
                <w:rFonts w:ascii="宋体" w:eastAsia="宋体" w:hAnsi="宋体"/>
              </w:rPr>
            </w:pPr>
          </w:p>
        </w:tc>
      </w:tr>
    </w:tbl>
    <w:p w:rsidR="00EA422D" w:rsidRDefault="00EA422D" w:rsidP="00EA422D">
      <w:pPr>
        <w:topLinePunct/>
        <w:spacing w:line="440" w:lineRule="exact"/>
        <w:rPr>
          <w:rFonts w:ascii="宋体" w:eastAsia="宋体" w:hAnsi="宋体" w:hint="eastAsia"/>
        </w:rPr>
      </w:pPr>
    </w:p>
    <w:p w:rsidR="00EA422D" w:rsidRPr="007A0291" w:rsidRDefault="00EA422D" w:rsidP="00EA422D">
      <w:pPr>
        <w:topLinePunct/>
        <w:spacing w:line="440" w:lineRule="exact"/>
        <w:rPr>
          <w:rFonts w:ascii="宋体" w:eastAsia="宋体" w:hAnsi="宋体"/>
        </w:rPr>
      </w:pPr>
    </w:p>
    <w:p w:rsidR="00EA422D" w:rsidRPr="007A0291" w:rsidRDefault="00EA422D" w:rsidP="00EA422D">
      <w:pPr>
        <w:pStyle w:val="2TimesNewRoman5020"/>
        <w:jc w:val="center"/>
        <w:rPr>
          <w:rFonts w:ascii="宋体" w:eastAsia="宋体" w:hAnsi="宋体" w:cs="Times New Roman"/>
          <w:b/>
        </w:rPr>
      </w:pPr>
      <w:bookmarkStart w:id="28" w:name="_Toc304395597"/>
      <w:bookmarkStart w:id="29" w:name="_Toc305957335"/>
      <w:bookmarkStart w:id="30" w:name="_Toc50449279"/>
      <w:r w:rsidRPr="007A0291">
        <w:rPr>
          <w:rFonts w:ascii="宋体" w:eastAsia="宋体" w:hAnsi="宋体" w:cs="Times New Roman" w:hint="eastAsia"/>
          <w:b/>
        </w:rPr>
        <w:lastRenderedPageBreak/>
        <w:t>八</w:t>
      </w:r>
      <w:r w:rsidRPr="007A0291">
        <w:rPr>
          <w:rFonts w:ascii="宋体" w:eastAsia="宋体" w:hAnsi="宋体" w:cs="Times New Roman"/>
          <w:b/>
        </w:rPr>
        <w:t>、项目管理机构</w:t>
      </w:r>
      <w:bookmarkEnd w:id="28"/>
      <w:bookmarkEnd w:id="29"/>
      <w:bookmarkEnd w:id="30"/>
    </w:p>
    <w:p w:rsidR="00EA422D" w:rsidRPr="007A0291" w:rsidRDefault="00EA422D" w:rsidP="00EA422D">
      <w:pPr>
        <w:spacing w:line="440" w:lineRule="exact"/>
        <w:jc w:val="center"/>
        <w:rPr>
          <w:rFonts w:ascii="宋体" w:eastAsia="宋体" w:hAnsi="宋体"/>
          <w:sz w:val="23"/>
          <w:szCs w:val="23"/>
        </w:rPr>
      </w:pPr>
    </w:p>
    <w:p w:rsidR="00EA422D" w:rsidRPr="007A0291" w:rsidRDefault="00EA422D" w:rsidP="00EA422D">
      <w:pPr>
        <w:snapToGrid w:val="0"/>
        <w:spacing w:line="360" w:lineRule="auto"/>
        <w:jc w:val="center"/>
        <w:rPr>
          <w:rFonts w:ascii="宋体" w:eastAsia="宋体" w:hAnsi="宋体"/>
          <w:b/>
        </w:rPr>
      </w:pPr>
      <w:r w:rsidRPr="007A0291">
        <w:rPr>
          <w:rFonts w:ascii="宋体" w:eastAsia="宋体" w:hAnsi="宋体"/>
          <w:b/>
        </w:rPr>
        <w:t>（一）项目管理机构组成表</w:t>
      </w:r>
    </w:p>
    <w:p w:rsidR="00EA422D" w:rsidRPr="007A0291" w:rsidRDefault="00EA422D" w:rsidP="00EA422D">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810"/>
        <w:gridCol w:w="808"/>
        <w:gridCol w:w="1214"/>
        <w:gridCol w:w="808"/>
        <w:gridCol w:w="810"/>
        <w:gridCol w:w="808"/>
        <w:gridCol w:w="2833"/>
        <w:gridCol w:w="754"/>
      </w:tblGrid>
      <w:tr w:rsidR="00EA422D" w:rsidRPr="007A0291" w:rsidTr="00132900">
        <w:trPr>
          <w:trHeight w:val="425"/>
        </w:trPr>
        <w:tc>
          <w:tcPr>
            <w:tcW w:w="726" w:type="dxa"/>
            <w:vMerge w:val="restart"/>
            <w:vAlign w:val="center"/>
          </w:tcPr>
          <w:p w:rsidR="00EA422D" w:rsidRPr="007A0291" w:rsidRDefault="00EA422D" w:rsidP="00132900">
            <w:pPr>
              <w:spacing w:line="380" w:lineRule="atLeast"/>
              <w:rPr>
                <w:rFonts w:ascii="宋体" w:eastAsia="宋体" w:hAnsi="宋体"/>
              </w:rPr>
            </w:pPr>
            <w:r w:rsidRPr="007A0291">
              <w:rPr>
                <w:rFonts w:ascii="宋体" w:eastAsia="宋体" w:hAnsi="宋体"/>
              </w:rPr>
              <w:t>职务</w:t>
            </w:r>
          </w:p>
        </w:tc>
        <w:tc>
          <w:tcPr>
            <w:tcW w:w="810" w:type="dxa"/>
            <w:vMerge w:val="restart"/>
            <w:vAlign w:val="center"/>
          </w:tcPr>
          <w:p w:rsidR="00EA422D" w:rsidRPr="007A0291" w:rsidRDefault="00EA422D" w:rsidP="00132900">
            <w:pPr>
              <w:spacing w:line="380" w:lineRule="atLeast"/>
              <w:rPr>
                <w:rFonts w:ascii="宋体" w:eastAsia="宋体" w:hAnsi="宋体"/>
              </w:rPr>
            </w:pPr>
            <w:r w:rsidRPr="007A0291">
              <w:rPr>
                <w:rFonts w:ascii="宋体" w:eastAsia="宋体" w:hAnsi="宋体"/>
              </w:rPr>
              <w:t>姓名</w:t>
            </w:r>
          </w:p>
        </w:tc>
        <w:tc>
          <w:tcPr>
            <w:tcW w:w="808" w:type="dxa"/>
            <w:vMerge w:val="restart"/>
            <w:vAlign w:val="center"/>
          </w:tcPr>
          <w:p w:rsidR="00EA422D" w:rsidRPr="007A0291" w:rsidRDefault="00EA422D" w:rsidP="00132900">
            <w:pPr>
              <w:spacing w:line="380" w:lineRule="atLeast"/>
              <w:rPr>
                <w:rFonts w:ascii="宋体" w:eastAsia="宋体" w:hAnsi="宋体"/>
              </w:rPr>
            </w:pPr>
            <w:r w:rsidRPr="007A0291">
              <w:rPr>
                <w:rFonts w:ascii="宋体" w:eastAsia="宋体" w:hAnsi="宋体"/>
              </w:rPr>
              <w:t>职称</w:t>
            </w:r>
          </w:p>
        </w:tc>
        <w:tc>
          <w:tcPr>
            <w:tcW w:w="6473" w:type="dxa"/>
            <w:gridSpan w:val="5"/>
            <w:vAlign w:val="center"/>
          </w:tcPr>
          <w:p w:rsidR="00EA422D" w:rsidRPr="007A0291" w:rsidRDefault="00EA422D" w:rsidP="00132900">
            <w:pPr>
              <w:spacing w:line="380" w:lineRule="atLeast"/>
              <w:jc w:val="center"/>
              <w:rPr>
                <w:rFonts w:ascii="宋体" w:eastAsia="宋体" w:hAnsi="宋体"/>
              </w:rPr>
            </w:pPr>
            <w:r w:rsidRPr="007A0291">
              <w:rPr>
                <w:rFonts w:ascii="宋体" w:eastAsia="宋体" w:hAnsi="宋体"/>
              </w:rPr>
              <w:t>执业或职业资格证明</w:t>
            </w:r>
          </w:p>
        </w:tc>
        <w:tc>
          <w:tcPr>
            <w:tcW w:w="754" w:type="dxa"/>
            <w:vAlign w:val="center"/>
          </w:tcPr>
          <w:p w:rsidR="00EA422D" w:rsidRPr="007A0291" w:rsidRDefault="00EA422D" w:rsidP="00132900">
            <w:pPr>
              <w:spacing w:line="380" w:lineRule="atLeast"/>
              <w:rPr>
                <w:rFonts w:ascii="宋体" w:eastAsia="宋体" w:hAnsi="宋体"/>
              </w:rPr>
            </w:pPr>
            <w:r w:rsidRPr="007A0291">
              <w:rPr>
                <w:rFonts w:ascii="宋体" w:eastAsia="宋体" w:hAnsi="宋体"/>
              </w:rPr>
              <w:t>备注</w:t>
            </w:r>
          </w:p>
        </w:tc>
      </w:tr>
      <w:tr w:rsidR="00EA422D" w:rsidRPr="007A0291" w:rsidTr="00132900">
        <w:trPr>
          <w:trHeight w:val="425"/>
        </w:trPr>
        <w:tc>
          <w:tcPr>
            <w:tcW w:w="726" w:type="dxa"/>
            <w:vMerge/>
            <w:vAlign w:val="center"/>
          </w:tcPr>
          <w:p w:rsidR="00EA422D" w:rsidRPr="007A0291" w:rsidRDefault="00EA422D" w:rsidP="00132900">
            <w:pPr>
              <w:spacing w:line="380" w:lineRule="atLeast"/>
              <w:rPr>
                <w:rFonts w:ascii="宋体" w:eastAsia="宋体" w:hAnsi="宋体"/>
              </w:rPr>
            </w:pPr>
          </w:p>
        </w:tc>
        <w:tc>
          <w:tcPr>
            <w:tcW w:w="810" w:type="dxa"/>
            <w:vMerge/>
            <w:vAlign w:val="center"/>
          </w:tcPr>
          <w:p w:rsidR="00EA422D" w:rsidRPr="007A0291" w:rsidRDefault="00EA422D" w:rsidP="00132900">
            <w:pPr>
              <w:spacing w:line="380" w:lineRule="atLeast"/>
              <w:rPr>
                <w:rFonts w:ascii="宋体" w:eastAsia="宋体" w:hAnsi="宋体"/>
              </w:rPr>
            </w:pPr>
          </w:p>
        </w:tc>
        <w:tc>
          <w:tcPr>
            <w:tcW w:w="808" w:type="dxa"/>
            <w:vMerge/>
            <w:vAlign w:val="center"/>
          </w:tcPr>
          <w:p w:rsidR="00EA422D" w:rsidRPr="007A0291" w:rsidRDefault="00EA422D" w:rsidP="00132900">
            <w:pPr>
              <w:spacing w:line="380" w:lineRule="atLeast"/>
              <w:rPr>
                <w:rFonts w:ascii="宋体" w:eastAsia="宋体" w:hAnsi="宋体"/>
              </w:rPr>
            </w:pPr>
          </w:p>
        </w:tc>
        <w:tc>
          <w:tcPr>
            <w:tcW w:w="1214" w:type="dxa"/>
            <w:vAlign w:val="center"/>
          </w:tcPr>
          <w:p w:rsidR="00EA422D" w:rsidRPr="007A0291" w:rsidRDefault="00EA422D" w:rsidP="00132900">
            <w:pPr>
              <w:spacing w:line="380" w:lineRule="atLeast"/>
              <w:jc w:val="center"/>
              <w:rPr>
                <w:rFonts w:ascii="宋体" w:eastAsia="宋体" w:hAnsi="宋体"/>
              </w:rPr>
            </w:pPr>
            <w:r w:rsidRPr="007A0291">
              <w:rPr>
                <w:rFonts w:ascii="宋体" w:eastAsia="宋体" w:hAnsi="宋体"/>
              </w:rPr>
              <w:t>证书名称</w:t>
            </w:r>
          </w:p>
        </w:tc>
        <w:tc>
          <w:tcPr>
            <w:tcW w:w="808" w:type="dxa"/>
            <w:vAlign w:val="center"/>
          </w:tcPr>
          <w:p w:rsidR="00EA422D" w:rsidRPr="007A0291" w:rsidRDefault="00EA422D" w:rsidP="00132900">
            <w:pPr>
              <w:spacing w:line="380" w:lineRule="atLeast"/>
              <w:jc w:val="center"/>
              <w:rPr>
                <w:rFonts w:ascii="宋体" w:eastAsia="宋体" w:hAnsi="宋体"/>
              </w:rPr>
            </w:pPr>
            <w:r w:rsidRPr="007A0291">
              <w:rPr>
                <w:rFonts w:ascii="宋体" w:eastAsia="宋体" w:hAnsi="宋体"/>
              </w:rPr>
              <w:t>级别</w:t>
            </w:r>
          </w:p>
        </w:tc>
        <w:tc>
          <w:tcPr>
            <w:tcW w:w="810" w:type="dxa"/>
            <w:vAlign w:val="center"/>
          </w:tcPr>
          <w:p w:rsidR="00EA422D" w:rsidRPr="007A0291" w:rsidRDefault="00EA422D" w:rsidP="00132900">
            <w:pPr>
              <w:spacing w:line="380" w:lineRule="atLeast"/>
              <w:jc w:val="center"/>
              <w:rPr>
                <w:rFonts w:ascii="宋体" w:eastAsia="宋体" w:hAnsi="宋体"/>
              </w:rPr>
            </w:pPr>
            <w:r w:rsidRPr="007A0291">
              <w:rPr>
                <w:rFonts w:ascii="宋体" w:eastAsia="宋体" w:hAnsi="宋体"/>
              </w:rPr>
              <w:t>证号</w:t>
            </w:r>
          </w:p>
        </w:tc>
        <w:tc>
          <w:tcPr>
            <w:tcW w:w="808" w:type="dxa"/>
            <w:vAlign w:val="center"/>
          </w:tcPr>
          <w:p w:rsidR="00EA422D" w:rsidRPr="007A0291" w:rsidRDefault="00EA422D" w:rsidP="00132900">
            <w:pPr>
              <w:spacing w:line="380" w:lineRule="atLeast"/>
              <w:jc w:val="center"/>
              <w:rPr>
                <w:rFonts w:ascii="宋体" w:eastAsia="宋体" w:hAnsi="宋体"/>
              </w:rPr>
            </w:pPr>
            <w:r w:rsidRPr="007A0291">
              <w:rPr>
                <w:rFonts w:ascii="宋体" w:eastAsia="宋体" w:hAnsi="宋体"/>
              </w:rPr>
              <w:t>专业</w:t>
            </w:r>
          </w:p>
        </w:tc>
        <w:tc>
          <w:tcPr>
            <w:tcW w:w="2833" w:type="dxa"/>
            <w:vAlign w:val="center"/>
          </w:tcPr>
          <w:p w:rsidR="00EA422D" w:rsidRPr="007A0291" w:rsidRDefault="00EA422D" w:rsidP="00132900">
            <w:pPr>
              <w:spacing w:line="380" w:lineRule="atLeast"/>
              <w:jc w:val="center"/>
              <w:rPr>
                <w:rFonts w:ascii="宋体" w:eastAsia="宋体" w:hAnsi="宋体"/>
              </w:rPr>
            </w:pPr>
            <w:r w:rsidRPr="007A0291">
              <w:rPr>
                <w:rFonts w:ascii="宋体" w:eastAsia="宋体" w:hAnsi="宋体"/>
              </w:rPr>
              <w:t>执业保险</w:t>
            </w:r>
          </w:p>
        </w:tc>
        <w:tc>
          <w:tcPr>
            <w:tcW w:w="754" w:type="dxa"/>
            <w:vAlign w:val="center"/>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vAlign w:val="center"/>
          </w:tcPr>
          <w:p w:rsidR="00EA422D" w:rsidRPr="007A0291" w:rsidRDefault="00EA422D" w:rsidP="00132900">
            <w:pPr>
              <w:spacing w:line="380" w:lineRule="atLeast"/>
              <w:rPr>
                <w:rFonts w:ascii="宋体" w:eastAsia="宋体" w:hAnsi="宋体"/>
              </w:rPr>
            </w:pPr>
          </w:p>
        </w:tc>
        <w:tc>
          <w:tcPr>
            <w:tcW w:w="810" w:type="dxa"/>
            <w:vAlign w:val="center"/>
          </w:tcPr>
          <w:p w:rsidR="00EA422D" w:rsidRPr="007A0291" w:rsidRDefault="00EA422D" w:rsidP="00132900">
            <w:pPr>
              <w:spacing w:line="380" w:lineRule="atLeast"/>
              <w:rPr>
                <w:rFonts w:ascii="宋体" w:eastAsia="宋体" w:hAnsi="宋体"/>
              </w:rPr>
            </w:pPr>
          </w:p>
        </w:tc>
        <w:tc>
          <w:tcPr>
            <w:tcW w:w="808" w:type="dxa"/>
            <w:vAlign w:val="center"/>
          </w:tcPr>
          <w:p w:rsidR="00EA422D" w:rsidRPr="007A0291" w:rsidRDefault="00EA422D" w:rsidP="00132900">
            <w:pPr>
              <w:spacing w:line="380" w:lineRule="atLeast"/>
              <w:rPr>
                <w:rFonts w:ascii="宋体" w:eastAsia="宋体" w:hAnsi="宋体"/>
              </w:rPr>
            </w:pPr>
          </w:p>
        </w:tc>
        <w:tc>
          <w:tcPr>
            <w:tcW w:w="1214" w:type="dxa"/>
            <w:vAlign w:val="center"/>
          </w:tcPr>
          <w:p w:rsidR="00EA422D" w:rsidRPr="007A0291" w:rsidRDefault="00EA422D" w:rsidP="00132900">
            <w:pPr>
              <w:spacing w:line="380" w:lineRule="atLeast"/>
              <w:rPr>
                <w:rFonts w:ascii="宋体" w:eastAsia="宋体" w:hAnsi="宋体"/>
              </w:rPr>
            </w:pPr>
          </w:p>
        </w:tc>
        <w:tc>
          <w:tcPr>
            <w:tcW w:w="808" w:type="dxa"/>
            <w:vAlign w:val="center"/>
          </w:tcPr>
          <w:p w:rsidR="00EA422D" w:rsidRPr="007A0291" w:rsidRDefault="00EA422D" w:rsidP="00132900">
            <w:pPr>
              <w:spacing w:line="380" w:lineRule="atLeast"/>
              <w:rPr>
                <w:rFonts w:ascii="宋体" w:eastAsia="宋体" w:hAnsi="宋体"/>
              </w:rPr>
            </w:pPr>
          </w:p>
        </w:tc>
        <w:tc>
          <w:tcPr>
            <w:tcW w:w="810" w:type="dxa"/>
            <w:vAlign w:val="center"/>
          </w:tcPr>
          <w:p w:rsidR="00EA422D" w:rsidRPr="007A0291" w:rsidRDefault="00EA422D" w:rsidP="00132900">
            <w:pPr>
              <w:spacing w:line="380" w:lineRule="atLeast"/>
              <w:rPr>
                <w:rFonts w:ascii="宋体" w:eastAsia="宋体" w:hAnsi="宋体"/>
              </w:rPr>
            </w:pPr>
          </w:p>
        </w:tc>
        <w:tc>
          <w:tcPr>
            <w:tcW w:w="808" w:type="dxa"/>
            <w:vAlign w:val="center"/>
          </w:tcPr>
          <w:p w:rsidR="00EA422D" w:rsidRPr="007A0291" w:rsidRDefault="00EA422D" w:rsidP="00132900">
            <w:pPr>
              <w:spacing w:line="380" w:lineRule="atLeast"/>
              <w:rPr>
                <w:rFonts w:ascii="宋体" w:eastAsia="宋体" w:hAnsi="宋体"/>
              </w:rPr>
            </w:pPr>
          </w:p>
        </w:tc>
        <w:tc>
          <w:tcPr>
            <w:tcW w:w="2833" w:type="dxa"/>
            <w:vAlign w:val="center"/>
          </w:tcPr>
          <w:p w:rsidR="00EA422D" w:rsidRPr="007A0291" w:rsidRDefault="00EA422D" w:rsidP="00132900">
            <w:pPr>
              <w:spacing w:line="380" w:lineRule="atLeast"/>
              <w:rPr>
                <w:rFonts w:ascii="宋体" w:eastAsia="宋体" w:hAnsi="宋体"/>
              </w:rPr>
            </w:pPr>
          </w:p>
        </w:tc>
        <w:tc>
          <w:tcPr>
            <w:tcW w:w="754" w:type="dxa"/>
            <w:vAlign w:val="center"/>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r w:rsidR="00EA422D" w:rsidRPr="007A0291" w:rsidTr="00132900">
        <w:trPr>
          <w:trHeight w:val="425"/>
        </w:trPr>
        <w:tc>
          <w:tcPr>
            <w:tcW w:w="726"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1214"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810" w:type="dxa"/>
          </w:tcPr>
          <w:p w:rsidR="00EA422D" w:rsidRPr="007A0291" w:rsidRDefault="00EA422D" w:rsidP="00132900">
            <w:pPr>
              <w:spacing w:line="380" w:lineRule="atLeast"/>
              <w:rPr>
                <w:rFonts w:ascii="宋体" w:eastAsia="宋体" w:hAnsi="宋体"/>
              </w:rPr>
            </w:pPr>
          </w:p>
        </w:tc>
        <w:tc>
          <w:tcPr>
            <w:tcW w:w="808" w:type="dxa"/>
          </w:tcPr>
          <w:p w:rsidR="00EA422D" w:rsidRPr="007A0291" w:rsidRDefault="00EA422D" w:rsidP="00132900">
            <w:pPr>
              <w:spacing w:line="380" w:lineRule="atLeast"/>
              <w:rPr>
                <w:rFonts w:ascii="宋体" w:eastAsia="宋体" w:hAnsi="宋体"/>
              </w:rPr>
            </w:pPr>
          </w:p>
        </w:tc>
        <w:tc>
          <w:tcPr>
            <w:tcW w:w="2833" w:type="dxa"/>
          </w:tcPr>
          <w:p w:rsidR="00EA422D" w:rsidRPr="007A0291" w:rsidRDefault="00EA422D" w:rsidP="00132900">
            <w:pPr>
              <w:spacing w:line="380" w:lineRule="atLeast"/>
              <w:rPr>
                <w:rFonts w:ascii="宋体" w:eastAsia="宋体" w:hAnsi="宋体"/>
              </w:rPr>
            </w:pPr>
          </w:p>
        </w:tc>
        <w:tc>
          <w:tcPr>
            <w:tcW w:w="754" w:type="dxa"/>
          </w:tcPr>
          <w:p w:rsidR="00EA422D" w:rsidRPr="007A0291" w:rsidRDefault="00EA422D" w:rsidP="00132900">
            <w:pPr>
              <w:spacing w:line="380" w:lineRule="atLeast"/>
              <w:rPr>
                <w:rFonts w:ascii="宋体" w:eastAsia="宋体" w:hAnsi="宋体"/>
              </w:rPr>
            </w:pPr>
          </w:p>
        </w:tc>
      </w:tr>
    </w:tbl>
    <w:p w:rsidR="00EA422D" w:rsidRPr="007A0291" w:rsidRDefault="00EA422D" w:rsidP="00EA422D">
      <w:pPr>
        <w:spacing w:line="440" w:lineRule="exact"/>
        <w:ind w:leftChars="100" w:left="210"/>
        <w:jc w:val="center"/>
        <w:rPr>
          <w:rFonts w:ascii="宋体" w:eastAsia="宋体" w:hAnsi="宋体"/>
          <w:sz w:val="20"/>
        </w:rPr>
      </w:pPr>
    </w:p>
    <w:p w:rsidR="00EA422D" w:rsidRPr="007A0291" w:rsidRDefault="00EA422D" w:rsidP="00EA422D">
      <w:pPr>
        <w:topLinePunct/>
        <w:spacing w:line="440" w:lineRule="exact"/>
        <w:jc w:val="center"/>
        <w:rPr>
          <w:rFonts w:ascii="宋体" w:eastAsia="宋体" w:hAnsi="宋体"/>
          <w:sz w:val="20"/>
        </w:rPr>
      </w:pPr>
      <w:r w:rsidRPr="007A0291">
        <w:rPr>
          <w:rFonts w:ascii="宋体" w:eastAsia="宋体" w:hAnsi="宋体"/>
          <w:sz w:val="20"/>
        </w:rPr>
        <w:br w:type="page"/>
      </w:r>
    </w:p>
    <w:p w:rsidR="00EA422D" w:rsidRPr="007A0291" w:rsidRDefault="00EA422D" w:rsidP="00EA422D">
      <w:pPr>
        <w:snapToGrid w:val="0"/>
        <w:spacing w:line="360" w:lineRule="auto"/>
        <w:jc w:val="center"/>
        <w:rPr>
          <w:rFonts w:ascii="宋体" w:eastAsia="宋体" w:hAnsi="宋体"/>
          <w:b/>
        </w:rPr>
      </w:pPr>
      <w:r w:rsidRPr="007A0291">
        <w:rPr>
          <w:rFonts w:ascii="宋体" w:eastAsia="宋体" w:hAnsi="宋体"/>
          <w:b/>
        </w:rPr>
        <w:lastRenderedPageBreak/>
        <w:t>（二）主要人员简历表</w:t>
      </w:r>
    </w:p>
    <w:p w:rsidR="00EA422D" w:rsidRPr="007A0291" w:rsidRDefault="00EA422D" w:rsidP="00EA422D">
      <w:pPr>
        <w:topLinePunct/>
        <w:spacing w:line="440" w:lineRule="exact"/>
        <w:rPr>
          <w:rFonts w:ascii="宋体" w:eastAsia="宋体" w:hAnsi="宋体"/>
          <w:szCs w:val="21"/>
        </w:rPr>
      </w:pPr>
      <w:r w:rsidRPr="007A0291">
        <w:rPr>
          <w:rFonts w:ascii="宋体" w:eastAsia="宋体" w:hAnsi="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359"/>
        <w:gridCol w:w="720"/>
        <w:gridCol w:w="927"/>
        <w:gridCol w:w="1065"/>
        <w:gridCol w:w="708"/>
        <w:gridCol w:w="1261"/>
        <w:gridCol w:w="520"/>
        <w:gridCol w:w="1776"/>
      </w:tblGrid>
      <w:tr w:rsidR="00EA422D" w:rsidRPr="007A0291" w:rsidTr="00132900">
        <w:trPr>
          <w:jc w:val="center"/>
        </w:trPr>
        <w:tc>
          <w:tcPr>
            <w:tcW w:w="1186" w:type="dxa"/>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姓  名</w:t>
            </w:r>
          </w:p>
        </w:tc>
        <w:tc>
          <w:tcPr>
            <w:tcW w:w="1079" w:type="dxa"/>
            <w:gridSpan w:val="2"/>
            <w:vAlign w:val="center"/>
          </w:tcPr>
          <w:p w:rsidR="00EA422D" w:rsidRPr="007A0291" w:rsidRDefault="00EA422D" w:rsidP="00132900">
            <w:pPr>
              <w:spacing w:line="440" w:lineRule="exact"/>
              <w:jc w:val="center"/>
              <w:rPr>
                <w:rFonts w:ascii="宋体" w:eastAsia="宋体" w:hAnsi="宋体"/>
                <w:szCs w:val="21"/>
              </w:rPr>
            </w:pPr>
          </w:p>
        </w:tc>
        <w:tc>
          <w:tcPr>
            <w:tcW w:w="927" w:type="dxa"/>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年 龄</w:t>
            </w:r>
          </w:p>
        </w:tc>
        <w:tc>
          <w:tcPr>
            <w:tcW w:w="1065" w:type="dxa"/>
            <w:vAlign w:val="center"/>
          </w:tcPr>
          <w:p w:rsidR="00EA422D" w:rsidRPr="007A0291" w:rsidRDefault="00EA422D" w:rsidP="00132900">
            <w:pPr>
              <w:spacing w:line="440" w:lineRule="exact"/>
              <w:jc w:val="center"/>
              <w:rPr>
                <w:rFonts w:ascii="宋体" w:eastAsia="宋体" w:hAnsi="宋体"/>
                <w:szCs w:val="21"/>
              </w:rPr>
            </w:pPr>
          </w:p>
        </w:tc>
        <w:tc>
          <w:tcPr>
            <w:tcW w:w="2489" w:type="dxa"/>
            <w:gridSpan w:val="3"/>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学  历</w:t>
            </w:r>
          </w:p>
        </w:tc>
        <w:tc>
          <w:tcPr>
            <w:tcW w:w="1776" w:type="dxa"/>
            <w:vAlign w:val="center"/>
          </w:tcPr>
          <w:p w:rsidR="00EA422D" w:rsidRPr="007A0291" w:rsidRDefault="00EA422D" w:rsidP="00132900">
            <w:pPr>
              <w:spacing w:line="440" w:lineRule="exact"/>
              <w:jc w:val="center"/>
              <w:rPr>
                <w:rFonts w:ascii="宋体" w:eastAsia="宋体" w:hAnsi="宋体"/>
                <w:szCs w:val="21"/>
              </w:rPr>
            </w:pPr>
          </w:p>
        </w:tc>
      </w:tr>
      <w:tr w:rsidR="00EA422D" w:rsidRPr="007A0291" w:rsidTr="00132900">
        <w:trPr>
          <w:jc w:val="center"/>
        </w:trPr>
        <w:tc>
          <w:tcPr>
            <w:tcW w:w="1186" w:type="dxa"/>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执业资格</w:t>
            </w:r>
          </w:p>
        </w:tc>
        <w:tc>
          <w:tcPr>
            <w:tcW w:w="3071" w:type="dxa"/>
            <w:gridSpan w:val="4"/>
            <w:vAlign w:val="center"/>
          </w:tcPr>
          <w:p w:rsidR="00EA422D" w:rsidRPr="007A0291" w:rsidRDefault="00EA422D" w:rsidP="00132900">
            <w:pPr>
              <w:spacing w:line="440" w:lineRule="exact"/>
              <w:jc w:val="center"/>
              <w:rPr>
                <w:rFonts w:ascii="宋体" w:eastAsia="宋体" w:hAnsi="宋体"/>
                <w:szCs w:val="21"/>
              </w:rPr>
            </w:pPr>
          </w:p>
        </w:tc>
        <w:tc>
          <w:tcPr>
            <w:tcW w:w="2489" w:type="dxa"/>
            <w:gridSpan w:val="3"/>
            <w:vAlign w:val="center"/>
          </w:tcPr>
          <w:p w:rsidR="00EA422D" w:rsidRPr="007A0291" w:rsidRDefault="00EA422D" w:rsidP="00132900">
            <w:pPr>
              <w:spacing w:line="440" w:lineRule="exact"/>
              <w:ind w:firstLineChars="50" w:firstLine="105"/>
              <w:rPr>
                <w:rFonts w:ascii="宋体" w:eastAsia="宋体" w:hAnsi="宋体"/>
                <w:szCs w:val="21"/>
              </w:rPr>
            </w:pPr>
            <w:r w:rsidRPr="007A0291">
              <w:rPr>
                <w:rFonts w:ascii="宋体" w:eastAsia="宋体" w:hAnsi="宋体"/>
                <w:szCs w:val="21"/>
              </w:rPr>
              <w:t>安全生产考核合格证书</w:t>
            </w:r>
          </w:p>
        </w:tc>
        <w:tc>
          <w:tcPr>
            <w:tcW w:w="1776" w:type="dxa"/>
            <w:vAlign w:val="center"/>
          </w:tcPr>
          <w:p w:rsidR="00EA422D" w:rsidRPr="007A0291" w:rsidRDefault="00EA422D" w:rsidP="00132900">
            <w:pPr>
              <w:spacing w:line="440" w:lineRule="exact"/>
              <w:jc w:val="center"/>
              <w:rPr>
                <w:rFonts w:ascii="宋体" w:eastAsia="宋体" w:hAnsi="宋体"/>
                <w:szCs w:val="21"/>
              </w:rPr>
            </w:pPr>
          </w:p>
        </w:tc>
      </w:tr>
      <w:tr w:rsidR="00EA422D" w:rsidRPr="007A0291" w:rsidTr="00132900">
        <w:trPr>
          <w:jc w:val="center"/>
        </w:trPr>
        <w:tc>
          <w:tcPr>
            <w:tcW w:w="1186" w:type="dxa"/>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职  称</w:t>
            </w:r>
          </w:p>
        </w:tc>
        <w:tc>
          <w:tcPr>
            <w:tcW w:w="1079" w:type="dxa"/>
            <w:gridSpan w:val="2"/>
            <w:vAlign w:val="center"/>
          </w:tcPr>
          <w:p w:rsidR="00EA422D" w:rsidRPr="007A0291" w:rsidRDefault="00EA422D" w:rsidP="00132900">
            <w:pPr>
              <w:spacing w:line="440" w:lineRule="exact"/>
              <w:jc w:val="center"/>
              <w:rPr>
                <w:rFonts w:ascii="宋体" w:eastAsia="宋体" w:hAnsi="宋体"/>
                <w:szCs w:val="21"/>
              </w:rPr>
            </w:pPr>
          </w:p>
        </w:tc>
        <w:tc>
          <w:tcPr>
            <w:tcW w:w="927" w:type="dxa"/>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职 务</w:t>
            </w:r>
          </w:p>
        </w:tc>
        <w:tc>
          <w:tcPr>
            <w:tcW w:w="1065" w:type="dxa"/>
            <w:vAlign w:val="center"/>
          </w:tcPr>
          <w:p w:rsidR="00EA422D" w:rsidRPr="007A0291" w:rsidRDefault="00EA422D" w:rsidP="00132900">
            <w:pPr>
              <w:spacing w:line="440" w:lineRule="exact"/>
              <w:jc w:val="center"/>
              <w:rPr>
                <w:rFonts w:ascii="宋体" w:eastAsia="宋体" w:hAnsi="宋体"/>
                <w:szCs w:val="21"/>
              </w:rPr>
            </w:pPr>
          </w:p>
        </w:tc>
        <w:tc>
          <w:tcPr>
            <w:tcW w:w="2489" w:type="dxa"/>
            <w:gridSpan w:val="3"/>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拟在本合同任职</w:t>
            </w:r>
          </w:p>
        </w:tc>
        <w:tc>
          <w:tcPr>
            <w:tcW w:w="1776" w:type="dxa"/>
            <w:vAlign w:val="center"/>
          </w:tcPr>
          <w:p w:rsidR="00EA422D" w:rsidRPr="007A0291" w:rsidRDefault="00EA422D" w:rsidP="00132900">
            <w:pPr>
              <w:spacing w:line="440" w:lineRule="exact"/>
              <w:jc w:val="center"/>
              <w:rPr>
                <w:rFonts w:ascii="宋体" w:eastAsia="宋体" w:hAnsi="宋体"/>
                <w:szCs w:val="21"/>
              </w:rPr>
            </w:pPr>
          </w:p>
        </w:tc>
      </w:tr>
      <w:tr w:rsidR="00EA422D" w:rsidRPr="007A0291" w:rsidTr="00132900">
        <w:trPr>
          <w:jc w:val="center"/>
        </w:trPr>
        <w:tc>
          <w:tcPr>
            <w:tcW w:w="1186" w:type="dxa"/>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毕业学校</w:t>
            </w:r>
          </w:p>
        </w:tc>
        <w:tc>
          <w:tcPr>
            <w:tcW w:w="7336" w:type="dxa"/>
            <w:gridSpan w:val="8"/>
          </w:tcPr>
          <w:p w:rsidR="00EA422D" w:rsidRPr="007A0291" w:rsidRDefault="00EA422D" w:rsidP="00132900">
            <w:pPr>
              <w:spacing w:line="440" w:lineRule="exact"/>
              <w:rPr>
                <w:rFonts w:ascii="宋体" w:eastAsia="宋体" w:hAnsi="宋体"/>
                <w:szCs w:val="21"/>
              </w:rPr>
            </w:pPr>
            <w:r w:rsidRPr="007A0291">
              <w:rPr>
                <w:rFonts w:ascii="宋体" w:eastAsia="宋体" w:hAnsi="宋体"/>
                <w:szCs w:val="21"/>
              </w:rPr>
              <w:t xml:space="preserve">      年毕业于            学校        专业</w:t>
            </w:r>
          </w:p>
        </w:tc>
      </w:tr>
      <w:tr w:rsidR="00EA422D" w:rsidRPr="007A0291" w:rsidTr="00132900">
        <w:trPr>
          <w:jc w:val="center"/>
        </w:trPr>
        <w:tc>
          <w:tcPr>
            <w:tcW w:w="8522" w:type="dxa"/>
            <w:gridSpan w:val="9"/>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主要施工管理经历</w:t>
            </w:r>
          </w:p>
        </w:tc>
      </w:tr>
      <w:tr w:rsidR="00EA422D" w:rsidRPr="007A0291" w:rsidTr="00132900">
        <w:trPr>
          <w:trHeight w:val="20"/>
          <w:jc w:val="center"/>
        </w:trPr>
        <w:tc>
          <w:tcPr>
            <w:tcW w:w="1545" w:type="dxa"/>
            <w:gridSpan w:val="2"/>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时  间</w:t>
            </w:r>
          </w:p>
        </w:tc>
        <w:tc>
          <w:tcPr>
            <w:tcW w:w="3420" w:type="dxa"/>
            <w:gridSpan w:val="4"/>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参加过的类似项目</w:t>
            </w:r>
          </w:p>
        </w:tc>
        <w:tc>
          <w:tcPr>
            <w:tcW w:w="1261" w:type="dxa"/>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担任职务</w:t>
            </w:r>
          </w:p>
        </w:tc>
        <w:tc>
          <w:tcPr>
            <w:tcW w:w="2296" w:type="dxa"/>
            <w:gridSpan w:val="2"/>
            <w:vAlign w:val="center"/>
          </w:tcPr>
          <w:p w:rsidR="00EA422D" w:rsidRPr="007A0291" w:rsidRDefault="00EA422D" w:rsidP="00132900">
            <w:pPr>
              <w:spacing w:line="440" w:lineRule="exact"/>
              <w:ind w:firstLineChars="50" w:firstLine="105"/>
              <w:rPr>
                <w:rFonts w:ascii="宋体" w:eastAsia="宋体" w:hAnsi="宋体"/>
                <w:szCs w:val="21"/>
              </w:rPr>
            </w:pPr>
            <w:r w:rsidRPr="007A0291">
              <w:rPr>
                <w:rFonts w:ascii="宋体" w:eastAsia="宋体" w:hAnsi="宋体"/>
                <w:szCs w:val="21"/>
              </w:rPr>
              <w:t>发包人及联系电话</w:t>
            </w:r>
          </w:p>
        </w:tc>
      </w:tr>
      <w:tr w:rsidR="00EA422D" w:rsidRPr="007A0291" w:rsidTr="00132900">
        <w:trPr>
          <w:trHeight w:val="690"/>
          <w:jc w:val="center"/>
        </w:trPr>
        <w:tc>
          <w:tcPr>
            <w:tcW w:w="1545" w:type="dxa"/>
            <w:gridSpan w:val="2"/>
          </w:tcPr>
          <w:p w:rsidR="00EA422D" w:rsidRPr="007A0291" w:rsidRDefault="00EA422D" w:rsidP="00132900">
            <w:pPr>
              <w:spacing w:line="440" w:lineRule="exact"/>
              <w:rPr>
                <w:rFonts w:ascii="宋体" w:eastAsia="宋体" w:hAnsi="宋体"/>
                <w:szCs w:val="21"/>
              </w:rPr>
            </w:pPr>
          </w:p>
        </w:tc>
        <w:tc>
          <w:tcPr>
            <w:tcW w:w="3420" w:type="dxa"/>
            <w:gridSpan w:val="4"/>
          </w:tcPr>
          <w:p w:rsidR="00EA422D" w:rsidRPr="007A0291" w:rsidRDefault="00EA422D" w:rsidP="00132900">
            <w:pPr>
              <w:spacing w:line="440" w:lineRule="exact"/>
              <w:rPr>
                <w:rFonts w:ascii="宋体" w:eastAsia="宋体" w:hAnsi="宋体"/>
                <w:szCs w:val="21"/>
              </w:rPr>
            </w:pPr>
          </w:p>
        </w:tc>
        <w:tc>
          <w:tcPr>
            <w:tcW w:w="1261" w:type="dxa"/>
          </w:tcPr>
          <w:p w:rsidR="00EA422D" w:rsidRPr="007A0291" w:rsidRDefault="00EA422D" w:rsidP="00132900">
            <w:pPr>
              <w:spacing w:line="440" w:lineRule="exact"/>
              <w:rPr>
                <w:rFonts w:ascii="宋体" w:eastAsia="宋体" w:hAnsi="宋体"/>
                <w:szCs w:val="21"/>
              </w:rPr>
            </w:pPr>
          </w:p>
        </w:tc>
        <w:tc>
          <w:tcPr>
            <w:tcW w:w="2296" w:type="dxa"/>
            <w:gridSpan w:val="2"/>
          </w:tcPr>
          <w:p w:rsidR="00EA422D" w:rsidRPr="007A0291" w:rsidRDefault="00EA422D" w:rsidP="00132900">
            <w:pPr>
              <w:spacing w:line="440" w:lineRule="exact"/>
              <w:rPr>
                <w:rFonts w:ascii="宋体" w:eastAsia="宋体" w:hAnsi="宋体"/>
                <w:szCs w:val="21"/>
              </w:rPr>
            </w:pPr>
          </w:p>
        </w:tc>
      </w:tr>
      <w:tr w:rsidR="00EA422D" w:rsidRPr="007A0291" w:rsidTr="00132900">
        <w:trPr>
          <w:trHeight w:val="690"/>
          <w:jc w:val="center"/>
        </w:trPr>
        <w:tc>
          <w:tcPr>
            <w:tcW w:w="1545" w:type="dxa"/>
            <w:gridSpan w:val="2"/>
          </w:tcPr>
          <w:p w:rsidR="00EA422D" w:rsidRPr="007A0291" w:rsidRDefault="00EA422D" w:rsidP="00132900">
            <w:pPr>
              <w:spacing w:line="440" w:lineRule="exact"/>
              <w:rPr>
                <w:rFonts w:ascii="宋体" w:eastAsia="宋体" w:hAnsi="宋体"/>
                <w:szCs w:val="21"/>
              </w:rPr>
            </w:pPr>
          </w:p>
        </w:tc>
        <w:tc>
          <w:tcPr>
            <w:tcW w:w="3420" w:type="dxa"/>
            <w:gridSpan w:val="4"/>
          </w:tcPr>
          <w:p w:rsidR="00EA422D" w:rsidRPr="007A0291" w:rsidRDefault="00EA422D" w:rsidP="00132900">
            <w:pPr>
              <w:spacing w:line="440" w:lineRule="exact"/>
              <w:rPr>
                <w:rFonts w:ascii="宋体" w:eastAsia="宋体" w:hAnsi="宋体"/>
                <w:szCs w:val="21"/>
              </w:rPr>
            </w:pPr>
          </w:p>
        </w:tc>
        <w:tc>
          <w:tcPr>
            <w:tcW w:w="1261" w:type="dxa"/>
          </w:tcPr>
          <w:p w:rsidR="00EA422D" w:rsidRPr="007A0291" w:rsidRDefault="00EA422D" w:rsidP="00132900">
            <w:pPr>
              <w:spacing w:line="440" w:lineRule="exact"/>
              <w:rPr>
                <w:rFonts w:ascii="宋体" w:eastAsia="宋体" w:hAnsi="宋体"/>
                <w:szCs w:val="21"/>
              </w:rPr>
            </w:pPr>
          </w:p>
        </w:tc>
        <w:tc>
          <w:tcPr>
            <w:tcW w:w="2296" w:type="dxa"/>
            <w:gridSpan w:val="2"/>
          </w:tcPr>
          <w:p w:rsidR="00EA422D" w:rsidRPr="007A0291" w:rsidRDefault="00EA422D" w:rsidP="00132900">
            <w:pPr>
              <w:spacing w:line="440" w:lineRule="exact"/>
              <w:rPr>
                <w:rFonts w:ascii="宋体" w:eastAsia="宋体" w:hAnsi="宋体"/>
                <w:szCs w:val="21"/>
              </w:rPr>
            </w:pPr>
          </w:p>
        </w:tc>
      </w:tr>
      <w:tr w:rsidR="00EA422D" w:rsidRPr="007A0291" w:rsidTr="00132900">
        <w:trPr>
          <w:trHeight w:val="690"/>
          <w:jc w:val="center"/>
        </w:trPr>
        <w:tc>
          <w:tcPr>
            <w:tcW w:w="1545" w:type="dxa"/>
            <w:gridSpan w:val="2"/>
          </w:tcPr>
          <w:p w:rsidR="00EA422D" w:rsidRPr="007A0291" w:rsidRDefault="00EA422D" w:rsidP="00132900">
            <w:pPr>
              <w:spacing w:line="440" w:lineRule="exact"/>
              <w:rPr>
                <w:rFonts w:ascii="宋体" w:eastAsia="宋体" w:hAnsi="宋体"/>
                <w:szCs w:val="21"/>
              </w:rPr>
            </w:pPr>
          </w:p>
        </w:tc>
        <w:tc>
          <w:tcPr>
            <w:tcW w:w="3420" w:type="dxa"/>
            <w:gridSpan w:val="4"/>
          </w:tcPr>
          <w:p w:rsidR="00EA422D" w:rsidRPr="007A0291" w:rsidRDefault="00EA422D" w:rsidP="00132900">
            <w:pPr>
              <w:spacing w:line="440" w:lineRule="exact"/>
              <w:rPr>
                <w:rFonts w:ascii="宋体" w:eastAsia="宋体" w:hAnsi="宋体"/>
                <w:szCs w:val="21"/>
              </w:rPr>
            </w:pPr>
          </w:p>
        </w:tc>
        <w:tc>
          <w:tcPr>
            <w:tcW w:w="1261" w:type="dxa"/>
          </w:tcPr>
          <w:p w:rsidR="00EA422D" w:rsidRPr="007A0291" w:rsidRDefault="00EA422D" w:rsidP="00132900">
            <w:pPr>
              <w:spacing w:line="440" w:lineRule="exact"/>
              <w:rPr>
                <w:rFonts w:ascii="宋体" w:eastAsia="宋体" w:hAnsi="宋体"/>
                <w:szCs w:val="21"/>
              </w:rPr>
            </w:pPr>
          </w:p>
        </w:tc>
        <w:tc>
          <w:tcPr>
            <w:tcW w:w="2296" w:type="dxa"/>
            <w:gridSpan w:val="2"/>
          </w:tcPr>
          <w:p w:rsidR="00EA422D" w:rsidRPr="007A0291" w:rsidRDefault="00EA422D" w:rsidP="00132900">
            <w:pPr>
              <w:spacing w:line="440" w:lineRule="exact"/>
              <w:rPr>
                <w:rFonts w:ascii="宋体" w:eastAsia="宋体" w:hAnsi="宋体"/>
                <w:szCs w:val="21"/>
              </w:rPr>
            </w:pPr>
          </w:p>
        </w:tc>
      </w:tr>
      <w:tr w:rsidR="00EA422D" w:rsidRPr="007A0291" w:rsidTr="00132900">
        <w:trPr>
          <w:trHeight w:val="690"/>
          <w:jc w:val="center"/>
        </w:trPr>
        <w:tc>
          <w:tcPr>
            <w:tcW w:w="1545" w:type="dxa"/>
            <w:gridSpan w:val="2"/>
            <w:vAlign w:val="center"/>
          </w:tcPr>
          <w:p w:rsidR="00EA422D" w:rsidRPr="007A0291" w:rsidRDefault="00EA422D" w:rsidP="00132900">
            <w:pPr>
              <w:spacing w:line="440" w:lineRule="exact"/>
              <w:rPr>
                <w:rFonts w:ascii="宋体" w:eastAsia="宋体" w:hAnsi="宋体"/>
                <w:szCs w:val="21"/>
              </w:rPr>
            </w:pPr>
          </w:p>
        </w:tc>
        <w:tc>
          <w:tcPr>
            <w:tcW w:w="3420" w:type="dxa"/>
            <w:gridSpan w:val="4"/>
            <w:vAlign w:val="center"/>
          </w:tcPr>
          <w:p w:rsidR="00EA422D" w:rsidRPr="007A0291" w:rsidRDefault="00EA422D" w:rsidP="00132900">
            <w:pPr>
              <w:spacing w:line="440" w:lineRule="exact"/>
              <w:rPr>
                <w:rFonts w:ascii="宋体" w:eastAsia="宋体" w:hAnsi="宋体"/>
                <w:szCs w:val="21"/>
              </w:rPr>
            </w:pPr>
          </w:p>
        </w:tc>
        <w:tc>
          <w:tcPr>
            <w:tcW w:w="1261" w:type="dxa"/>
            <w:vAlign w:val="center"/>
          </w:tcPr>
          <w:p w:rsidR="00EA422D" w:rsidRPr="007A0291" w:rsidRDefault="00EA422D" w:rsidP="00132900">
            <w:pPr>
              <w:spacing w:line="440" w:lineRule="exact"/>
              <w:rPr>
                <w:rFonts w:ascii="宋体" w:eastAsia="宋体" w:hAnsi="宋体"/>
                <w:szCs w:val="21"/>
              </w:rPr>
            </w:pPr>
          </w:p>
        </w:tc>
        <w:tc>
          <w:tcPr>
            <w:tcW w:w="2296" w:type="dxa"/>
            <w:gridSpan w:val="2"/>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690"/>
          <w:jc w:val="center"/>
        </w:trPr>
        <w:tc>
          <w:tcPr>
            <w:tcW w:w="1545" w:type="dxa"/>
            <w:gridSpan w:val="2"/>
            <w:vAlign w:val="center"/>
          </w:tcPr>
          <w:p w:rsidR="00EA422D" w:rsidRPr="007A0291" w:rsidRDefault="00EA422D" w:rsidP="00132900">
            <w:pPr>
              <w:spacing w:line="440" w:lineRule="exact"/>
              <w:rPr>
                <w:rFonts w:ascii="宋体" w:eastAsia="宋体" w:hAnsi="宋体"/>
                <w:szCs w:val="21"/>
              </w:rPr>
            </w:pPr>
          </w:p>
        </w:tc>
        <w:tc>
          <w:tcPr>
            <w:tcW w:w="3420" w:type="dxa"/>
            <w:gridSpan w:val="4"/>
            <w:vAlign w:val="center"/>
          </w:tcPr>
          <w:p w:rsidR="00EA422D" w:rsidRPr="007A0291" w:rsidRDefault="00EA422D" w:rsidP="00132900">
            <w:pPr>
              <w:spacing w:line="440" w:lineRule="exact"/>
              <w:rPr>
                <w:rFonts w:ascii="宋体" w:eastAsia="宋体" w:hAnsi="宋体"/>
                <w:szCs w:val="21"/>
              </w:rPr>
            </w:pPr>
          </w:p>
        </w:tc>
        <w:tc>
          <w:tcPr>
            <w:tcW w:w="1261" w:type="dxa"/>
            <w:vAlign w:val="center"/>
          </w:tcPr>
          <w:p w:rsidR="00EA422D" w:rsidRPr="007A0291" w:rsidRDefault="00EA422D" w:rsidP="00132900">
            <w:pPr>
              <w:spacing w:line="440" w:lineRule="exact"/>
              <w:rPr>
                <w:rFonts w:ascii="宋体" w:eastAsia="宋体" w:hAnsi="宋体"/>
                <w:szCs w:val="21"/>
              </w:rPr>
            </w:pPr>
          </w:p>
        </w:tc>
        <w:tc>
          <w:tcPr>
            <w:tcW w:w="2296" w:type="dxa"/>
            <w:gridSpan w:val="2"/>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690"/>
          <w:jc w:val="center"/>
        </w:trPr>
        <w:tc>
          <w:tcPr>
            <w:tcW w:w="1545" w:type="dxa"/>
            <w:gridSpan w:val="2"/>
            <w:vAlign w:val="center"/>
          </w:tcPr>
          <w:p w:rsidR="00EA422D" w:rsidRPr="007A0291" w:rsidRDefault="00EA422D" w:rsidP="00132900">
            <w:pPr>
              <w:spacing w:line="440" w:lineRule="exact"/>
              <w:rPr>
                <w:rFonts w:ascii="宋体" w:eastAsia="宋体" w:hAnsi="宋体"/>
                <w:szCs w:val="21"/>
              </w:rPr>
            </w:pPr>
          </w:p>
        </w:tc>
        <w:tc>
          <w:tcPr>
            <w:tcW w:w="3420" w:type="dxa"/>
            <w:gridSpan w:val="4"/>
            <w:vAlign w:val="center"/>
          </w:tcPr>
          <w:p w:rsidR="00EA422D" w:rsidRPr="007A0291" w:rsidRDefault="00EA422D" w:rsidP="00132900">
            <w:pPr>
              <w:spacing w:line="440" w:lineRule="exact"/>
              <w:rPr>
                <w:rFonts w:ascii="宋体" w:eastAsia="宋体" w:hAnsi="宋体"/>
                <w:szCs w:val="21"/>
              </w:rPr>
            </w:pPr>
          </w:p>
        </w:tc>
        <w:tc>
          <w:tcPr>
            <w:tcW w:w="1261" w:type="dxa"/>
            <w:vAlign w:val="center"/>
          </w:tcPr>
          <w:p w:rsidR="00EA422D" w:rsidRPr="007A0291" w:rsidRDefault="00EA422D" w:rsidP="00132900">
            <w:pPr>
              <w:spacing w:line="440" w:lineRule="exact"/>
              <w:rPr>
                <w:rFonts w:ascii="宋体" w:eastAsia="宋体" w:hAnsi="宋体"/>
                <w:szCs w:val="21"/>
              </w:rPr>
            </w:pPr>
          </w:p>
        </w:tc>
        <w:tc>
          <w:tcPr>
            <w:tcW w:w="2296" w:type="dxa"/>
            <w:gridSpan w:val="2"/>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690"/>
          <w:jc w:val="center"/>
        </w:trPr>
        <w:tc>
          <w:tcPr>
            <w:tcW w:w="1545" w:type="dxa"/>
            <w:gridSpan w:val="2"/>
            <w:vAlign w:val="center"/>
          </w:tcPr>
          <w:p w:rsidR="00EA422D" w:rsidRPr="007A0291" w:rsidRDefault="00EA422D" w:rsidP="00132900">
            <w:pPr>
              <w:spacing w:line="440" w:lineRule="exact"/>
              <w:rPr>
                <w:rFonts w:ascii="宋体" w:eastAsia="宋体" w:hAnsi="宋体"/>
                <w:szCs w:val="21"/>
              </w:rPr>
            </w:pPr>
          </w:p>
        </w:tc>
        <w:tc>
          <w:tcPr>
            <w:tcW w:w="3420" w:type="dxa"/>
            <w:gridSpan w:val="4"/>
            <w:vAlign w:val="center"/>
          </w:tcPr>
          <w:p w:rsidR="00EA422D" w:rsidRPr="007A0291" w:rsidRDefault="00EA422D" w:rsidP="00132900">
            <w:pPr>
              <w:spacing w:line="440" w:lineRule="exact"/>
              <w:rPr>
                <w:rFonts w:ascii="宋体" w:eastAsia="宋体" w:hAnsi="宋体"/>
                <w:szCs w:val="21"/>
              </w:rPr>
            </w:pPr>
          </w:p>
        </w:tc>
        <w:tc>
          <w:tcPr>
            <w:tcW w:w="1261" w:type="dxa"/>
            <w:vAlign w:val="center"/>
          </w:tcPr>
          <w:p w:rsidR="00EA422D" w:rsidRPr="007A0291" w:rsidRDefault="00EA422D" w:rsidP="00132900">
            <w:pPr>
              <w:spacing w:line="440" w:lineRule="exact"/>
              <w:rPr>
                <w:rFonts w:ascii="宋体" w:eastAsia="宋体" w:hAnsi="宋体"/>
                <w:szCs w:val="21"/>
              </w:rPr>
            </w:pPr>
          </w:p>
        </w:tc>
        <w:tc>
          <w:tcPr>
            <w:tcW w:w="2296" w:type="dxa"/>
            <w:gridSpan w:val="2"/>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690"/>
          <w:jc w:val="center"/>
        </w:trPr>
        <w:tc>
          <w:tcPr>
            <w:tcW w:w="1545" w:type="dxa"/>
            <w:gridSpan w:val="2"/>
            <w:vAlign w:val="center"/>
          </w:tcPr>
          <w:p w:rsidR="00EA422D" w:rsidRPr="007A0291" w:rsidRDefault="00EA422D" w:rsidP="00132900">
            <w:pPr>
              <w:spacing w:line="440" w:lineRule="exact"/>
              <w:rPr>
                <w:rFonts w:ascii="宋体" w:eastAsia="宋体" w:hAnsi="宋体"/>
                <w:szCs w:val="21"/>
              </w:rPr>
            </w:pPr>
          </w:p>
        </w:tc>
        <w:tc>
          <w:tcPr>
            <w:tcW w:w="3420" w:type="dxa"/>
            <w:gridSpan w:val="4"/>
            <w:vAlign w:val="center"/>
          </w:tcPr>
          <w:p w:rsidR="00EA422D" w:rsidRPr="007A0291" w:rsidRDefault="00EA422D" w:rsidP="00132900">
            <w:pPr>
              <w:spacing w:line="440" w:lineRule="exact"/>
              <w:rPr>
                <w:rFonts w:ascii="宋体" w:eastAsia="宋体" w:hAnsi="宋体"/>
                <w:szCs w:val="21"/>
              </w:rPr>
            </w:pPr>
          </w:p>
        </w:tc>
        <w:tc>
          <w:tcPr>
            <w:tcW w:w="1261" w:type="dxa"/>
            <w:vAlign w:val="center"/>
          </w:tcPr>
          <w:p w:rsidR="00EA422D" w:rsidRPr="007A0291" w:rsidRDefault="00EA422D" w:rsidP="00132900">
            <w:pPr>
              <w:spacing w:line="440" w:lineRule="exact"/>
              <w:rPr>
                <w:rFonts w:ascii="宋体" w:eastAsia="宋体" w:hAnsi="宋体"/>
                <w:szCs w:val="21"/>
              </w:rPr>
            </w:pPr>
          </w:p>
        </w:tc>
        <w:tc>
          <w:tcPr>
            <w:tcW w:w="2296" w:type="dxa"/>
            <w:gridSpan w:val="2"/>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690"/>
          <w:jc w:val="center"/>
        </w:trPr>
        <w:tc>
          <w:tcPr>
            <w:tcW w:w="1545" w:type="dxa"/>
            <w:gridSpan w:val="2"/>
            <w:vAlign w:val="center"/>
          </w:tcPr>
          <w:p w:rsidR="00EA422D" w:rsidRPr="007A0291" w:rsidRDefault="00EA422D" w:rsidP="00132900">
            <w:pPr>
              <w:spacing w:line="440" w:lineRule="exact"/>
              <w:rPr>
                <w:rFonts w:ascii="宋体" w:eastAsia="宋体" w:hAnsi="宋体"/>
                <w:szCs w:val="21"/>
              </w:rPr>
            </w:pPr>
          </w:p>
        </w:tc>
        <w:tc>
          <w:tcPr>
            <w:tcW w:w="3420" w:type="dxa"/>
            <w:gridSpan w:val="4"/>
            <w:vAlign w:val="center"/>
          </w:tcPr>
          <w:p w:rsidR="00EA422D" w:rsidRPr="007A0291" w:rsidRDefault="00EA422D" w:rsidP="00132900">
            <w:pPr>
              <w:spacing w:line="440" w:lineRule="exact"/>
              <w:rPr>
                <w:rFonts w:ascii="宋体" w:eastAsia="宋体" w:hAnsi="宋体"/>
                <w:szCs w:val="21"/>
              </w:rPr>
            </w:pPr>
          </w:p>
        </w:tc>
        <w:tc>
          <w:tcPr>
            <w:tcW w:w="1261" w:type="dxa"/>
            <w:vAlign w:val="center"/>
          </w:tcPr>
          <w:p w:rsidR="00EA422D" w:rsidRPr="007A0291" w:rsidRDefault="00EA422D" w:rsidP="00132900">
            <w:pPr>
              <w:spacing w:line="440" w:lineRule="exact"/>
              <w:rPr>
                <w:rFonts w:ascii="宋体" w:eastAsia="宋体" w:hAnsi="宋体"/>
                <w:szCs w:val="21"/>
              </w:rPr>
            </w:pPr>
          </w:p>
        </w:tc>
        <w:tc>
          <w:tcPr>
            <w:tcW w:w="2296" w:type="dxa"/>
            <w:gridSpan w:val="2"/>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690"/>
          <w:jc w:val="center"/>
        </w:trPr>
        <w:tc>
          <w:tcPr>
            <w:tcW w:w="1545" w:type="dxa"/>
            <w:gridSpan w:val="2"/>
            <w:vAlign w:val="center"/>
          </w:tcPr>
          <w:p w:rsidR="00EA422D" w:rsidRPr="007A0291" w:rsidRDefault="00EA422D" w:rsidP="00132900">
            <w:pPr>
              <w:spacing w:line="440" w:lineRule="exact"/>
              <w:rPr>
                <w:rFonts w:ascii="宋体" w:eastAsia="宋体" w:hAnsi="宋体"/>
                <w:szCs w:val="21"/>
              </w:rPr>
            </w:pPr>
          </w:p>
        </w:tc>
        <w:tc>
          <w:tcPr>
            <w:tcW w:w="3420" w:type="dxa"/>
            <w:gridSpan w:val="4"/>
            <w:vAlign w:val="center"/>
          </w:tcPr>
          <w:p w:rsidR="00EA422D" w:rsidRPr="007A0291" w:rsidRDefault="00EA422D" w:rsidP="00132900">
            <w:pPr>
              <w:spacing w:line="440" w:lineRule="exact"/>
              <w:rPr>
                <w:rFonts w:ascii="宋体" w:eastAsia="宋体" w:hAnsi="宋体"/>
                <w:szCs w:val="21"/>
              </w:rPr>
            </w:pPr>
          </w:p>
        </w:tc>
        <w:tc>
          <w:tcPr>
            <w:tcW w:w="1261" w:type="dxa"/>
            <w:vAlign w:val="center"/>
          </w:tcPr>
          <w:p w:rsidR="00EA422D" w:rsidRPr="007A0291" w:rsidRDefault="00EA422D" w:rsidP="00132900">
            <w:pPr>
              <w:spacing w:line="440" w:lineRule="exact"/>
              <w:rPr>
                <w:rFonts w:ascii="宋体" w:eastAsia="宋体" w:hAnsi="宋体"/>
                <w:szCs w:val="21"/>
              </w:rPr>
            </w:pPr>
          </w:p>
        </w:tc>
        <w:tc>
          <w:tcPr>
            <w:tcW w:w="2296" w:type="dxa"/>
            <w:gridSpan w:val="2"/>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690"/>
          <w:jc w:val="center"/>
        </w:trPr>
        <w:tc>
          <w:tcPr>
            <w:tcW w:w="1545" w:type="dxa"/>
            <w:gridSpan w:val="2"/>
            <w:vAlign w:val="center"/>
          </w:tcPr>
          <w:p w:rsidR="00EA422D" w:rsidRPr="007A0291" w:rsidRDefault="00EA422D" w:rsidP="00132900">
            <w:pPr>
              <w:spacing w:line="440" w:lineRule="exact"/>
              <w:rPr>
                <w:rFonts w:ascii="宋体" w:eastAsia="宋体" w:hAnsi="宋体"/>
                <w:szCs w:val="21"/>
              </w:rPr>
            </w:pPr>
          </w:p>
        </w:tc>
        <w:tc>
          <w:tcPr>
            <w:tcW w:w="3420" w:type="dxa"/>
            <w:gridSpan w:val="4"/>
            <w:vAlign w:val="center"/>
          </w:tcPr>
          <w:p w:rsidR="00EA422D" w:rsidRPr="007A0291" w:rsidRDefault="00EA422D" w:rsidP="00132900">
            <w:pPr>
              <w:spacing w:line="440" w:lineRule="exact"/>
              <w:rPr>
                <w:rFonts w:ascii="宋体" w:eastAsia="宋体" w:hAnsi="宋体"/>
                <w:szCs w:val="21"/>
              </w:rPr>
            </w:pPr>
          </w:p>
        </w:tc>
        <w:tc>
          <w:tcPr>
            <w:tcW w:w="1261" w:type="dxa"/>
            <w:vAlign w:val="center"/>
          </w:tcPr>
          <w:p w:rsidR="00EA422D" w:rsidRPr="007A0291" w:rsidRDefault="00EA422D" w:rsidP="00132900">
            <w:pPr>
              <w:spacing w:line="440" w:lineRule="exact"/>
              <w:rPr>
                <w:rFonts w:ascii="宋体" w:eastAsia="宋体" w:hAnsi="宋体"/>
                <w:szCs w:val="21"/>
              </w:rPr>
            </w:pPr>
          </w:p>
        </w:tc>
        <w:tc>
          <w:tcPr>
            <w:tcW w:w="2296" w:type="dxa"/>
            <w:gridSpan w:val="2"/>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690"/>
          <w:jc w:val="center"/>
        </w:trPr>
        <w:tc>
          <w:tcPr>
            <w:tcW w:w="1545" w:type="dxa"/>
            <w:gridSpan w:val="2"/>
            <w:vAlign w:val="center"/>
          </w:tcPr>
          <w:p w:rsidR="00EA422D" w:rsidRPr="007A0291" w:rsidRDefault="00EA422D" w:rsidP="00132900">
            <w:pPr>
              <w:spacing w:line="440" w:lineRule="exact"/>
              <w:rPr>
                <w:rFonts w:ascii="宋体" w:eastAsia="宋体" w:hAnsi="宋体"/>
                <w:szCs w:val="21"/>
              </w:rPr>
            </w:pPr>
          </w:p>
        </w:tc>
        <w:tc>
          <w:tcPr>
            <w:tcW w:w="3420" w:type="dxa"/>
            <w:gridSpan w:val="4"/>
            <w:vAlign w:val="center"/>
          </w:tcPr>
          <w:p w:rsidR="00EA422D" w:rsidRPr="007A0291" w:rsidRDefault="00EA422D" w:rsidP="00132900">
            <w:pPr>
              <w:spacing w:line="440" w:lineRule="exact"/>
              <w:rPr>
                <w:rFonts w:ascii="宋体" w:eastAsia="宋体" w:hAnsi="宋体"/>
                <w:szCs w:val="21"/>
              </w:rPr>
            </w:pPr>
          </w:p>
        </w:tc>
        <w:tc>
          <w:tcPr>
            <w:tcW w:w="1261" w:type="dxa"/>
            <w:vAlign w:val="center"/>
          </w:tcPr>
          <w:p w:rsidR="00EA422D" w:rsidRPr="007A0291" w:rsidRDefault="00EA422D" w:rsidP="00132900">
            <w:pPr>
              <w:spacing w:line="440" w:lineRule="exact"/>
              <w:rPr>
                <w:rFonts w:ascii="宋体" w:eastAsia="宋体" w:hAnsi="宋体"/>
                <w:szCs w:val="21"/>
              </w:rPr>
            </w:pPr>
          </w:p>
        </w:tc>
        <w:tc>
          <w:tcPr>
            <w:tcW w:w="2296" w:type="dxa"/>
            <w:gridSpan w:val="2"/>
            <w:vAlign w:val="center"/>
          </w:tcPr>
          <w:p w:rsidR="00EA422D" w:rsidRPr="007A0291" w:rsidRDefault="00EA422D" w:rsidP="00132900">
            <w:pPr>
              <w:spacing w:line="440" w:lineRule="exact"/>
              <w:rPr>
                <w:rFonts w:ascii="宋体" w:eastAsia="宋体" w:hAnsi="宋体"/>
                <w:szCs w:val="21"/>
              </w:rPr>
            </w:pPr>
          </w:p>
        </w:tc>
      </w:tr>
    </w:tbl>
    <w:p w:rsidR="00EA422D" w:rsidRPr="007A0291" w:rsidRDefault="00EA422D" w:rsidP="00EA422D">
      <w:pPr>
        <w:spacing w:line="440" w:lineRule="exact"/>
        <w:ind w:firstLineChars="100" w:firstLine="210"/>
        <w:rPr>
          <w:rFonts w:ascii="宋体" w:eastAsia="宋体" w:hAnsi="宋体"/>
          <w:sz w:val="20"/>
        </w:rPr>
      </w:pPr>
      <w:r w:rsidRPr="007A0291">
        <w:rPr>
          <w:rFonts w:ascii="宋体" w:eastAsia="宋体" w:hAnsi="宋体"/>
          <w:szCs w:val="21"/>
        </w:rPr>
        <w:t>注： 主要人员指项目经理、技术负责人、安全管理人员（专职安全生产管理人员）、质量管理人员、财务负责人及其它主要人员。</w:t>
      </w:r>
    </w:p>
    <w:p w:rsidR="00EA422D" w:rsidRDefault="00EA422D" w:rsidP="00EA422D">
      <w:pPr>
        <w:topLinePunct/>
        <w:spacing w:line="440" w:lineRule="exact"/>
        <w:rPr>
          <w:rFonts w:ascii="宋体" w:eastAsia="宋体" w:hAnsi="宋体" w:hint="eastAsia"/>
        </w:rPr>
      </w:pPr>
    </w:p>
    <w:p w:rsidR="00EA422D" w:rsidRPr="007A0291" w:rsidRDefault="00EA422D" w:rsidP="00EA422D">
      <w:pPr>
        <w:topLinePunct/>
        <w:spacing w:line="440" w:lineRule="exact"/>
        <w:rPr>
          <w:rFonts w:ascii="宋体" w:eastAsia="宋体" w:hAnsi="宋体"/>
        </w:rPr>
      </w:pPr>
    </w:p>
    <w:p w:rsidR="00EA422D" w:rsidRPr="007A0291" w:rsidRDefault="00EA422D" w:rsidP="00EA422D">
      <w:pPr>
        <w:pStyle w:val="2TimesNewRoman5020"/>
        <w:jc w:val="center"/>
        <w:rPr>
          <w:rFonts w:ascii="宋体" w:eastAsia="宋体" w:hAnsi="宋体" w:cs="Times New Roman"/>
          <w:b/>
        </w:rPr>
      </w:pPr>
      <w:bookmarkStart w:id="31" w:name="_Toc304395598"/>
      <w:bookmarkStart w:id="32" w:name="_Toc305957336"/>
      <w:bookmarkStart w:id="33" w:name="_Toc50449280"/>
      <w:r w:rsidRPr="007A0291">
        <w:rPr>
          <w:rFonts w:ascii="宋体" w:eastAsia="宋体" w:hAnsi="宋体" w:cs="Times New Roman" w:hint="eastAsia"/>
          <w:b/>
        </w:rPr>
        <w:lastRenderedPageBreak/>
        <w:t>九</w:t>
      </w:r>
      <w:r w:rsidRPr="007A0291">
        <w:rPr>
          <w:rFonts w:ascii="宋体" w:eastAsia="宋体" w:hAnsi="宋体" w:cs="Times New Roman"/>
          <w:b/>
        </w:rPr>
        <w:t>、拟分包项目情况表</w:t>
      </w:r>
      <w:bookmarkEnd w:id="31"/>
      <w:bookmarkEnd w:id="32"/>
      <w:bookmarkEnd w:id="33"/>
    </w:p>
    <w:p w:rsidR="00EA422D" w:rsidRPr="007A0291" w:rsidRDefault="00EA422D" w:rsidP="00EA422D">
      <w:pPr>
        <w:spacing w:line="440" w:lineRule="exact"/>
        <w:rPr>
          <w:rFonts w:ascii="宋体" w:eastAsia="宋体" w:hAnsi="宋体"/>
          <w:sz w:val="20"/>
        </w:rPr>
      </w:pPr>
      <w:r w:rsidRPr="007A0291">
        <w:rPr>
          <w:rFonts w:ascii="宋体" w:eastAsia="宋体" w:hAnsi="宋体"/>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2"/>
        <w:gridCol w:w="2644"/>
        <w:gridCol w:w="2006"/>
        <w:gridCol w:w="2779"/>
      </w:tblGrid>
      <w:tr w:rsidR="00EA422D" w:rsidRPr="007A0291" w:rsidTr="00132900">
        <w:tc>
          <w:tcPr>
            <w:tcW w:w="2142" w:type="dxa"/>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分包人名称</w:t>
            </w:r>
          </w:p>
        </w:tc>
        <w:tc>
          <w:tcPr>
            <w:tcW w:w="2644" w:type="dxa"/>
            <w:vAlign w:val="center"/>
          </w:tcPr>
          <w:p w:rsidR="00EA422D" w:rsidRPr="007A0291" w:rsidRDefault="00EA422D" w:rsidP="00132900">
            <w:pPr>
              <w:spacing w:line="440" w:lineRule="exact"/>
              <w:jc w:val="center"/>
              <w:rPr>
                <w:rFonts w:ascii="宋体" w:eastAsia="宋体" w:hAnsi="宋体"/>
                <w:szCs w:val="21"/>
              </w:rPr>
            </w:pPr>
          </w:p>
        </w:tc>
        <w:tc>
          <w:tcPr>
            <w:tcW w:w="2006" w:type="dxa"/>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地 址</w:t>
            </w:r>
          </w:p>
        </w:tc>
        <w:tc>
          <w:tcPr>
            <w:tcW w:w="2779" w:type="dxa"/>
            <w:vAlign w:val="center"/>
          </w:tcPr>
          <w:p w:rsidR="00EA422D" w:rsidRPr="007A0291" w:rsidRDefault="00EA422D" w:rsidP="00132900">
            <w:pPr>
              <w:spacing w:line="440" w:lineRule="exact"/>
              <w:jc w:val="center"/>
              <w:rPr>
                <w:rFonts w:ascii="宋体" w:eastAsia="宋体" w:hAnsi="宋体"/>
                <w:szCs w:val="21"/>
              </w:rPr>
            </w:pPr>
          </w:p>
        </w:tc>
      </w:tr>
      <w:tr w:rsidR="00EA422D" w:rsidRPr="007A0291" w:rsidTr="00132900">
        <w:tc>
          <w:tcPr>
            <w:tcW w:w="2142" w:type="dxa"/>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法定代表人</w:t>
            </w:r>
          </w:p>
        </w:tc>
        <w:tc>
          <w:tcPr>
            <w:tcW w:w="2644" w:type="dxa"/>
            <w:vAlign w:val="center"/>
          </w:tcPr>
          <w:p w:rsidR="00EA422D" w:rsidRPr="007A0291" w:rsidRDefault="00EA422D" w:rsidP="00132900">
            <w:pPr>
              <w:spacing w:line="440" w:lineRule="exact"/>
              <w:jc w:val="center"/>
              <w:rPr>
                <w:rFonts w:ascii="宋体" w:eastAsia="宋体" w:hAnsi="宋体"/>
                <w:szCs w:val="21"/>
              </w:rPr>
            </w:pPr>
          </w:p>
        </w:tc>
        <w:tc>
          <w:tcPr>
            <w:tcW w:w="2006" w:type="dxa"/>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电话</w:t>
            </w:r>
          </w:p>
        </w:tc>
        <w:tc>
          <w:tcPr>
            <w:tcW w:w="2779" w:type="dxa"/>
            <w:vAlign w:val="center"/>
          </w:tcPr>
          <w:p w:rsidR="00EA422D" w:rsidRPr="007A0291" w:rsidRDefault="00EA422D" w:rsidP="00132900">
            <w:pPr>
              <w:spacing w:line="440" w:lineRule="exact"/>
              <w:jc w:val="center"/>
              <w:rPr>
                <w:rFonts w:ascii="宋体" w:eastAsia="宋体" w:hAnsi="宋体"/>
                <w:szCs w:val="21"/>
              </w:rPr>
            </w:pPr>
          </w:p>
        </w:tc>
      </w:tr>
      <w:tr w:rsidR="00EA422D" w:rsidRPr="007A0291" w:rsidTr="00132900">
        <w:tc>
          <w:tcPr>
            <w:tcW w:w="2142" w:type="dxa"/>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营业执照号码</w:t>
            </w:r>
          </w:p>
        </w:tc>
        <w:tc>
          <w:tcPr>
            <w:tcW w:w="2644" w:type="dxa"/>
            <w:vAlign w:val="center"/>
          </w:tcPr>
          <w:p w:rsidR="00EA422D" w:rsidRPr="007A0291" w:rsidRDefault="00EA422D" w:rsidP="00132900">
            <w:pPr>
              <w:spacing w:line="440" w:lineRule="exact"/>
              <w:jc w:val="center"/>
              <w:rPr>
                <w:rFonts w:ascii="宋体" w:eastAsia="宋体" w:hAnsi="宋体"/>
                <w:szCs w:val="21"/>
              </w:rPr>
            </w:pPr>
          </w:p>
        </w:tc>
        <w:tc>
          <w:tcPr>
            <w:tcW w:w="2006" w:type="dxa"/>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资质等级</w:t>
            </w:r>
          </w:p>
        </w:tc>
        <w:tc>
          <w:tcPr>
            <w:tcW w:w="2779" w:type="dxa"/>
            <w:vAlign w:val="center"/>
          </w:tcPr>
          <w:p w:rsidR="00EA422D" w:rsidRPr="007A0291" w:rsidRDefault="00EA422D" w:rsidP="00132900">
            <w:pPr>
              <w:spacing w:line="440" w:lineRule="exact"/>
              <w:jc w:val="center"/>
              <w:rPr>
                <w:rFonts w:ascii="宋体" w:eastAsia="宋体" w:hAnsi="宋体"/>
                <w:szCs w:val="21"/>
              </w:rPr>
            </w:pPr>
          </w:p>
        </w:tc>
      </w:tr>
      <w:tr w:rsidR="00EA422D" w:rsidRPr="007A0291" w:rsidTr="00132900">
        <w:tc>
          <w:tcPr>
            <w:tcW w:w="2142" w:type="dxa"/>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拟分包的工程项目</w:t>
            </w:r>
          </w:p>
        </w:tc>
        <w:tc>
          <w:tcPr>
            <w:tcW w:w="2644" w:type="dxa"/>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主 要 内 容</w:t>
            </w:r>
          </w:p>
        </w:tc>
        <w:tc>
          <w:tcPr>
            <w:tcW w:w="2006" w:type="dxa"/>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预计造价（万元）</w:t>
            </w:r>
          </w:p>
        </w:tc>
        <w:tc>
          <w:tcPr>
            <w:tcW w:w="2779" w:type="dxa"/>
            <w:vAlign w:val="center"/>
          </w:tcPr>
          <w:p w:rsidR="00EA422D" w:rsidRPr="007A0291" w:rsidRDefault="00EA422D" w:rsidP="00132900">
            <w:pPr>
              <w:spacing w:line="440" w:lineRule="exact"/>
              <w:jc w:val="center"/>
              <w:rPr>
                <w:rFonts w:ascii="宋体" w:eastAsia="宋体" w:hAnsi="宋体"/>
                <w:szCs w:val="21"/>
              </w:rPr>
            </w:pPr>
            <w:r w:rsidRPr="007A0291">
              <w:rPr>
                <w:rFonts w:ascii="宋体" w:eastAsia="宋体" w:hAnsi="宋体"/>
                <w:szCs w:val="21"/>
              </w:rPr>
              <w:t>已经做过的类似项目</w:t>
            </w:r>
          </w:p>
        </w:tc>
      </w:tr>
      <w:tr w:rsidR="00EA422D" w:rsidRPr="007A0291" w:rsidTr="00132900">
        <w:trPr>
          <w:trHeight w:val="42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restart"/>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56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45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44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59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45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45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45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45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45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45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pacing w:line="440" w:lineRule="exact"/>
              <w:rPr>
                <w:rFonts w:ascii="宋体" w:eastAsia="宋体" w:hAnsi="宋体"/>
                <w:szCs w:val="21"/>
              </w:rPr>
            </w:pPr>
          </w:p>
        </w:tc>
      </w:tr>
      <w:tr w:rsidR="00EA422D" w:rsidRPr="007A0291" w:rsidTr="00132900">
        <w:trPr>
          <w:trHeight w:val="45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hd w:val="clear" w:color="auto" w:fill="000080"/>
              <w:spacing w:line="440" w:lineRule="exact"/>
              <w:rPr>
                <w:rFonts w:ascii="宋体" w:eastAsia="宋体" w:hAnsi="宋体"/>
                <w:szCs w:val="21"/>
              </w:rPr>
            </w:pPr>
          </w:p>
        </w:tc>
      </w:tr>
      <w:tr w:rsidR="00EA422D" w:rsidRPr="007A0291" w:rsidTr="00132900">
        <w:trPr>
          <w:trHeight w:val="45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hd w:val="clear" w:color="auto" w:fill="000080"/>
              <w:spacing w:line="440" w:lineRule="exact"/>
              <w:rPr>
                <w:rFonts w:ascii="宋体" w:eastAsia="宋体" w:hAnsi="宋体"/>
                <w:szCs w:val="21"/>
              </w:rPr>
            </w:pPr>
          </w:p>
        </w:tc>
      </w:tr>
      <w:tr w:rsidR="00EA422D" w:rsidRPr="007A0291" w:rsidTr="00132900">
        <w:trPr>
          <w:trHeight w:val="45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hd w:val="clear" w:color="auto" w:fill="000080"/>
              <w:spacing w:line="440" w:lineRule="exact"/>
              <w:rPr>
                <w:rFonts w:ascii="宋体" w:eastAsia="宋体" w:hAnsi="宋体"/>
                <w:szCs w:val="21"/>
              </w:rPr>
            </w:pPr>
          </w:p>
        </w:tc>
      </w:tr>
      <w:tr w:rsidR="00EA422D" w:rsidRPr="007A0291" w:rsidTr="00132900">
        <w:trPr>
          <w:trHeight w:val="45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hd w:val="clear" w:color="auto" w:fill="000080"/>
              <w:spacing w:line="440" w:lineRule="exact"/>
              <w:rPr>
                <w:rFonts w:ascii="宋体" w:eastAsia="宋体" w:hAnsi="宋体"/>
                <w:szCs w:val="21"/>
              </w:rPr>
            </w:pPr>
          </w:p>
        </w:tc>
      </w:tr>
      <w:tr w:rsidR="00EA422D" w:rsidRPr="007A0291" w:rsidTr="00132900">
        <w:trPr>
          <w:trHeight w:val="45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hd w:val="clear" w:color="auto" w:fill="000080"/>
              <w:spacing w:line="440" w:lineRule="exact"/>
              <w:rPr>
                <w:rFonts w:ascii="宋体" w:eastAsia="宋体" w:hAnsi="宋体"/>
                <w:szCs w:val="21"/>
              </w:rPr>
            </w:pPr>
          </w:p>
        </w:tc>
      </w:tr>
      <w:tr w:rsidR="00EA422D" w:rsidRPr="007A0291" w:rsidTr="00132900">
        <w:trPr>
          <w:trHeight w:val="45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hd w:val="clear" w:color="auto" w:fill="000080"/>
              <w:spacing w:line="440" w:lineRule="exact"/>
              <w:rPr>
                <w:rFonts w:ascii="宋体" w:eastAsia="宋体" w:hAnsi="宋体"/>
                <w:szCs w:val="21"/>
              </w:rPr>
            </w:pPr>
          </w:p>
        </w:tc>
      </w:tr>
      <w:tr w:rsidR="00EA422D" w:rsidRPr="007A0291" w:rsidTr="00132900">
        <w:trPr>
          <w:trHeight w:val="45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hd w:val="clear" w:color="auto" w:fill="000080"/>
              <w:spacing w:line="440" w:lineRule="exact"/>
              <w:rPr>
                <w:rFonts w:ascii="宋体" w:eastAsia="宋体" w:hAnsi="宋体"/>
                <w:szCs w:val="21"/>
              </w:rPr>
            </w:pPr>
          </w:p>
        </w:tc>
      </w:tr>
      <w:tr w:rsidR="00EA422D" w:rsidRPr="007A0291" w:rsidTr="00132900">
        <w:trPr>
          <w:trHeight w:val="45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hd w:val="clear" w:color="auto" w:fill="000080"/>
              <w:spacing w:line="440" w:lineRule="exact"/>
              <w:rPr>
                <w:rFonts w:ascii="宋体" w:eastAsia="宋体" w:hAnsi="宋体"/>
                <w:szCs w:val="21"/>
              </w:rPr>
            </w:pPr>
          </w:p>
        </w:tc>
      </w:tr>
      <w:tr w:rsidR="00EA422D" w:rsidRPr="007A0291" w:rsidTr="00132900">
        <w:trPr>
          <w:trHeight w:val="45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hd w:val="clear" w:color="auto" w:fill="000080"/>
              <w:spacing w:line="440" w:lineRule="exact"/>
              <w:rPr>
                <w:rFonts w:ascii="宋体" w:eastAsia="宋体" w:hAnsi="宋体"/>
                <w:szCs w:val="21"/>
              </w:rPr>
            </w:pPr>
          </w:p>
        </w:tc>
      </w:tr>
      <w:tr w:rsidR="00EA422D" w:rsidRPr="007A0291" w:rsidTr="00132900">
        <w:trPr>
          <w:trHeight w:val="450"/>
        </w:trPr>
        <w:tc>
          <w:tcPr>
            <w:tcW w:w="2142" w:type="dxa"/>
            <w:vAlign w:val="center"/>
          </w:tcPr>
          <w:p w:rsidR="00EA422D" w:rsidRPr="007A0291" w:rsidRDefault="00EA422D" w:rsidP="00132900">
            <w:pPr>
              <w:spacing w:line="440" w:lineRule="exact"/>
              <w:rPr>
                <w:rFonts w:ascii="宋体" w:eastAsia="宋体" w:hAnsi="宋体"/>
                <w:szCs w:val="21"/>
              </w:rPr>
            </w:pPr>
          </w:p>
        </w:tc>
        <w:tc>
          <w:tcPr>
            <w:tcW w:w="2644" w:type="dxa"/>
            <w:vAlign w:val="center"/>
          </w:tcPr>
          <w:p w:rsidR="00EA422D" w:rsidRPr="007A0291" w:rsidRDefault="00EA422D" w:rsidP="00132900">
            <w:pPr>
              <w:spacing w:line="440" w:lineRule="exact"/>
              <w:rPr>
                <w:rFonts w:ascii="宋体" w:eastAsia="宋体" w:hAnsi="宋体"/>
                <w:szCs w:val="21"/>
              </w:rPr>
            </w:pPr>
          </w:p>
        </w:tc>
        <w:tc>
          <w:tcPr>
            <w:tcW w:w="2006" w:type="dxa"/>
            <w:vAlign w:val="center"/>
          </w:tcPr>
          <w:p w:rsidR="00EA422D" w:rsidRPr="007A0291" w:rsidRDefault="00EA422D" w:rsidP="00132900">
            <w:pPr>
              <w:spacing w:line="440" w:lineRule="exact"/>
              <w:rPr>
                <w:rFonts w:ascii="宋体" w:eastAsia="宋体" w:hAnsi="宋体"/>
                <w:szCs w:val="21"/>
              </w:rPr>
            </w:pPr>
          </w:p>
        </w:tc>
        <w:tc>
          <w:tcPr>
            <w:tcW w:w="2779" w:type="dxa"/>
            <w:vMerge/>
            <w:vAlign w:val="center"/>
          </w:tcPr>
          <w:p w:rsidR="00EA422D" w:rsidRPr="007A0291" w:rsidRDefault="00EA422D" w:rsidP="00132900">
            <w:pPr>
              <w:shd w:val="clear" w:color="auto" w:fill="000080"/>
              <w:spacing w:line="440" w:lineRule="exact"/>
              <w:rPr>
                <w:rFonts w:ascii="宋体" w:eastAsia="宋体" w:hAnsi="宋体"/>
                <w:szCs w:val="21"/>
              </w:rPr>
            </w:pPr>
          </w:p>
        </w:tc>
      </w:tr>
    </w:tbl>
    <w:p w:rsidR="00EA422D" w:rsidRPr="007A0291" w:rsidRDefault="00EA422D" w:rsidP="00EA422D">
      <w:pPr>
        <w:pStyle w:val="2TimesNewRoman5020"/>
        <w:spacing w:before="0" w:line="360" w:lineRule="auto"/>
        <w:jc w:val="center"/>
        <w:rPr>
          <w:rFonts w:ascii="宋体" w:eastAsia="宋体" w:hAnsi="宋体" w:cs="Times New Roman"/>
          <w:b/>
        </w:rPr>
      </w:pPr>
      <w:r w:rsidRPr="007A0291">
        <w:rPr>
          <w:rFonts w:ascii="宋体" w:eastAsia="宋体" w:hAnsi="宋体" w:cs="Times New Roman"/>
          <w:sz w:val="27"/>
          <w:szCs w:val="27"/>
        </w:rPr>
        <w:br w:type="page"/>
      </w:r>
      <w:bookmarkStart w:id="34" w:name="_Toc304395599"/>
      <w:bookmarkStart w:id="35" w:name="_Toc305957337"/>
      <w:bookmarkStart w:id="36" w:name="_Toc50449281"/>
      <w:r w:rsidRPr="007A0291">
        <w:rPr>
          <w:rFonts w:ascii="宋体" w:eastAsia="宋体" w:hAnsi="宋体" w:cs="Times New Roman" w:hint="eastAsia"/>
          <w:b/>
        </w:rPr>
        <w:lastRenderedPageBreak/>
        <w:t>十</w:t>
      </w:r>
      <w:r w:rsidRPr="007A0291">
        <w:rPr>
          <w:rFonts w:ascii="宋体" w:eastAsia="宋体" w:hAnsi="宋体" w:cs="Times New Roman"/>
          <w:b/>
        </w:rPr>
        <w:t>、资格审查资料</w:t>
      </w:r>
      <w:bookmarkEnd w:id="34"/>
      <w:bookmarkEnd w:id="35"/>
      <w:bookmarkEnd w:id="36"/>
    </w:p>
    <w:p w:rsidR="00EA422D" w:rsidRPr="007A0291" w:rsidRDefault="00EA422D" w:rsidP="00EA422D">
      <w:pPr>
        <w:spacing w:line="360" w:lineRule="auto"/>
        <w:jc w:val="center"/>
        <w:rPr>
          <w:rFonts w:ascii="宋体" w:eastAsia="宋体" w:hAnsi="宋体"/>
          <w:b/>
        </w:rPr>
      </w:pPr>
      <w:r w:rsidRPr="007A0291">
        <w:rPr>
          <w:rFonts w:ascii="宋体" w:eastAsia="宋体" w:hAnsi="宋体"/>
          <w:b/>
        </w:rPr>
        <w:t>（一）申请人基本情况表</w:t>
      </w:r>
    </w:p>
    <w:p w:rsidR="00EA422D" w:rsidRPr="007A0291" w:rsidRDefault="00EA422D" w:rsidP="00EA422D">
      <w:pPr>
        <w:spacing w:line="400" w:lineRule="exact"/>
        <w:rPr>
          <w:rFonts w:ascii="宋体" w:eastAsia="宋体" w:hAnsi="宋体"/>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28"/>
        <w:gridCol w:w="898"/>
        <w:gridCol w:w="951"/>
        <w:gridCol w:w="840"/>
        <w:gridCol w:w="420"/>
        <w:gridCol w:w="311"/>
        <w:gridCol w:w="1078"/>
        <w:gridCol w:w="542"/>
        <w:gridCol w:w="808"/>
        <w:gridCol w:w="992"/>
      </w:tblGrid>
      <w:tr w:rsidR="00EA422D" w:rsidRPr="007A0291" w:rsidTr="00132900">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r>
      <w:tr w:rsidR="00EA422D" w:rsidRPr="007A0291" w:rsidTr="00132900">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r>
      <w:tr w:rsidR="00EA422D" w:rsidRPr="007A0291" w:rsidTr="00132900">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r>
      <w:tr w:rsidR="00EA422D" w:rsidRPr="007A0291" w:rsidTr="00132900">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c>
          <w:tcPr>
            <w:tcW w:w="89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r>
      <w:tr w:rsidR="00EA422D" w:rsidRPr="007A0291" w:rsidTr="00132900">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r>
      <w:tr w:rsidR="00EA422D" w:rsidRPr="007A0291" w:rsidTr="00132900">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r>
      <w:tr w:rsidR="00EA422D" w:rsidRPr="007A0291" w:rsidTr="00132900">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r>
      <w:tr w:rsidR="00EA422D" w:rsidRPr="007A0291" w:rsidTr="00132900">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r>
      <w:tr w:rsidR="00EA422D" w:rsidRPr="007A0291" w:rsidTr="00132900">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r>
      <w:tr w:rsidR="00EA422D" w:rsidRPr="007A0291" w:rsidTr="00132900">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r>
      <w:tr w:rsidR="00EA422D" w:rsidRPr="007A0291" w:rsidTr="00132900">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r>
      <w:tr w:rsidR="00EA422D" w:rsidRPr="007A0291" w:rsidTr="00132900">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r>
      <w:tr w:rsidR="00EA422D" w:rsidRPr="007A0291" w:rsidTr="00132900">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rPr>
            </w:pPr>
            <w:r w:rsidRPr="007A0291">
              <w:rPr>
                <w:rFonts w:ascii="宋体" w:eastAsia="宋体" w:hAnsi="宋体"/>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r>
      <w:tr w:rsidR="00EA422D" w:rsidRPr="007A0291" w:rsidTr="00132900">
        <w:trPr>
          <w:trHeight w:val="1880"/>
          <w:jc w:val="center"/>
        </w:trPr>
        <w:tc>
          <w:tcPr>
            <w:tcW w:w="1728" w:type="dxa"/>
            <w:tcBorders>
              <w:top w:val="single" w:sz="4" w:space="0" w:color="auto"/>
              <w:left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经营范围</w:t>
            </w:r>
          </w:p>
        </w:tc>
        <w:tc>
          <w:tcPr>
            <w:tcW w:w="6840" w:type="dxa"/>
            <w:gridSpan w:val="9"/>
            <w:tcBorders>
              <w:top w:val="single" w:sz="4" w:space="0" w:color="auto"/>
              <w:left w:val="single" w:sz="4" w:space="0" w:color="auto"/>
              <w:right w:val="single" w:sz="4" w:space="0" w:color="auto"/>
            </w:tcBorders>
            <w:vAlign w:val="center"/>
          </w:tcPr>
          <w:p w:rsidR="00EA422D" w:rsidRPr="007A0291" w:rsidRDefault="00EA422D" w:rsidP="00132900">
            <w:pPr>
              <w:rPr>
                <w:rFonts w:ascii="宋体" w:eastAsia="宋体" w:hAnsi="宋体"/>
                <w:szCs w:val="21"/>
              </w:rPr>
            </w:pPr>
          </w:p>
          <w:p w:rsidR="00EA422D" w:rsidRPr="007A0291" w:rsidRDefault="00EA422D" w:rsidP="00132900">
            <w:pPr>
              <w:rPr>
                <w:rFonts w:ascii="宋体" w:eastAsia="宋体" w:hAnsi="宋体"/>
                <w:szCs w:val="21"/>
              </w:rPr>
            </w:pPr>
          </w:p>
          <w:p w:rsidR="00EA422D" w:rsidRPr="007A0291" w:rsidRDefault="00EA422D" w:rsidP="00132900">
            <w:pPr>
              <w:rPr>
                <w:rFonts w:ascii="宋体" w:eastAsia="宋体" w:hAnsi="宋体"/>
                <w:szCs w:val="21"/>
              </w:rPr>
            </w:pPr>
          </w:p>
          <w:p w:rsidR="00EA422D" w:rsidRPr="007A0291" w:rsidRDefault="00EA422D" w:rsidP="00132900">
            <w:pPr>
              <w:rPr>
                <w:rFonts w:ascii="宋体" w:eastAsia="宋体" w:hAnsi="宋体"/>
                <w:szCs w:val="21"/>
              </w:rPr>
            </w:pPr>
          </w:p>
          <w:p w:rsidR="00EA422D" w:rsidRPr="007A0291" w:rsidRDefault="00EA422D" w:rsidP="00132900">
            <w:pPr>
              <w:rPr>
                <w:rFonts w:ascii="宋体" w:eastAsia="宋体" w:hAnsi="宋体"/>
                <w:szCs w:val="21"/>
              </w:rPr>
            </w:pPr>
          </w:p>
          <w:p w:rsidR="00EA422D" w:rsidRPr="007A0291" w:rsidRDefault="00EA422D" w:rsidP="00132900">
            <w:pPr>
              <w:rPr>
                <w:rFonts w:ascii="宋体" w:eastAsia="宋体" w:hAnsi="宋体"/>
                <w:szCs w:val="21"/>
              </w:rPr>
            </w:pPr>
          </w:p>
          <w:p w:rsidR="00EA422D" w:rsidRPr="007A0291" w:rsidRDefault="00EA422D" w:rsidP="00132900">
            <w:pPr>
              <w:rPr>
                <w:rFonts w:ascii="宋体" w:eastAsia="宋体" w:hAnsi="宋体"/>
                <w:szCs w:val="21"/>
              </w:rPr>
            </w:pPr>
          </w:p>
        </w:tc>
      </w:tr>
      <w:tr w:rsidR="00EA422D" w:rsidRPr="007A0291" w:rsidTr="00132900">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r w:rsidRPr="007A0291">
              <w:rPr>
                <w:rFonts w:ascii="宋体" w:eastAsia="宋体" w:hAnsi="宋体"/>
                <w:szCs w:val="21"/>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rPr>
                <w:rFonts w:ascii="宋体" w:eastAsia="宋体" w:hAnsi="宋体"/>
                <w:szCs w:val="21"/>
              </w:rPr>
            </w:pPr>
          </w:p>
        </w:tc>
      </w:tr>
    </w:tbl>
    <w:p w:rsidR="00EA422D" w:rsidRPr="007A0291" w:rsidRDefault="00EA422D" w:rsidP="00EA422D">
      <w:pPr>
        <w:snapToGrid w:val="0"/>
        <w:spacing w:line="360" w:lineRule="auto"/>
        <w:ind w:firstLineChars="200" w:firstLine="420"/>
        <w:rPr>
          <w:rFonts w:ascii="宋体" w:eastAsia="宋体" w:hAnsi="宋体" w:hint="eastAsia"/>
        </w:rPr>
      </w:pPr>
      <w:r w:rsidRPr="007A0291">
        <w:rPr>
          <w:rFonts w:ascii="宋体" w:eastAsia="宋体" w:hAnsi="宋体" w:hint="eastAsia"/>
        </w:rPr>
        <w:t>注：需附的相关材料扫描件详见投标人须知第3.5款。</w:t>
      </w:r>
    </w:p>
    <w:p w:rsidR="00EA422D" w:rsidRPr="007A0291" w:rsidRDefault="00EA422D" w:rsidP="00EA422D">
      <w:pPr>
        <w:rPr>
          <w:rFonts w:ascii="宋体" w:eastAsia="宋体" w:hAnsi="宋体" w:hint="eastAsia"/>
        </w:rPr>
      </w:pPr>
    </w:p>
    <w:p w:rsidR="00EA422D" w:rsidRPr="007A0291" w:rsidRDefault="00EA422D" w:rsidP="00EA422D">
      <w:pPr>
        <w:rPr>
          <w:rFonts w:ascii="宋体" w:eastAsia="宋体" w:hAnsi="宋体" w:hint="eastAsia"/>
        </w:rPr>
      </w:pPr>
    </w:p>
    <w:p w:rsidR="00EA422D" w:rsidRPr="007A0291" w:rsidRDefault="00EA422D" w:rsidP="00EA422D">
      <w:pPr>
        <w:rPr>
          <w:rFonts w:ascii="宋体" w:eastAsia="宋体" w:hAnsi="宋体" w:hint="eastAsia"/>
        </w:rPr>
      </w:pPr>
    </w:p>
    <w:p w:rsidR="00EA422D" w:rsidRPr="007A0291" w:rsidRDefault="00EA422D" w:rsidP="00EA422D">
      <w:pPr>
        <w:rPr>
          <w:rFonts w:ascii="宋体" w:eastAsia="宋体" w:hAnsi="宋体" w:hint="eastAsia"/>
        </w:rPr>
      </w:pPr>
    </w:p>
    <w:p w:rsidR="00EA422D" w:rsidRPr="007A0291" w:rsidRDefault="00EA422D" w:rsidP="00EA422D">
      <w:pPr>
        <w:rPr>
          <w:rFonts w:ascii="宋体" w:eastAsia="宋体" w:hAnsi="宋体" w:hint="eastAsia"/>
        </w:rPr>
      </w:pPr>
    </w:p>
    <w:p w:rsidR="00EA422D" w:rsidRPr="007A0291" w:rsidRDefault="00EA422D" w:rsidP="00EA422D">
      <w:pPr>
        <w:rPr>
          <w:rFonts w:ascii="宋体" w:eastAsia="宋体" w:hAnsi="宋体" w:hint="eastAsia"/>
        </w:rPr>
      </w:pPr>
    </w:p>
    <w:p w:rsidR="00EA422D" w:rsidRPr="007A0291" w:rsidRDefault="00EA422D" w:rsidP="00EA422D">
      <w:pPr>
        <w:rPr>
          <w:rFonts w:ascii="宋体" w:eastAsia="宋体" w:hAnsi="宋体" w:hint="eastAsia"/>
        </w:rPr>
      </w:pPr>
    </w:p>
    <w:p w:rsidR="00EA422D" w:rsidRPr="007A0291" w:rsidRDefault="00EA422D" w:rsidP="00EA422D">
      <w:pPr>
        <w:rPr>
          <w:rFonts w:ascii="宋体" w:eastAsia="宋体" w:hAnsi="宋体" w:hint="eastAsia"/>
        </w:rPr>
      </w:pPr>
    </w:p>
    <w:p w:rsidR="00EA422D" w:rsidRPr="007A0291" w:rsidRDefault="00EA422D" w:rsidP="00EA422D">
      <w:pPr>
        <w:spacing w:line="360" w:lineRule="auto"/>
        <w:jc w:val="center"/>
        <w:rPr>
          <w:rFonts w:ascii="宋体" w:eastAsia="宋体" w:hAnsi="宋体" w:hint="eastAsia"/>
          <w:b/>
        </w:rPr>
      </w:pPr>
      <w:r w:rsidRPr="007A0291">
        <w:rPr>
          <w:rFonts w:ascii="宋体" w:eastAsia="宋体" w:hAnsi="宋体"/>
          <w:b/>
        </w:rPr>
        <w:t>（二）近3年财务状况表</w:t>
      </w:r>
    </w:p>
    <w:p w:rsidR="00EA422D" w:rsidRPr="007A0291" w:rsidRDefault="00EA422D" w:rsidP="00EA422D">
      <w:pPr>
        <w:spacing w:line="360" w:lineRule="auto"/>
        <w:jc w:val="center"/>
        <w:rPr>
          <w:rFonts w:ascii="宋体" w:eastAsia="宋体" w:hAnsi="宋体"/>
        </w:rPr>
      </w:pPr>
      <w:r w:rsidRPr="007A0291">
        <w:rPr>
          <w:rFonts w:ascii="宋体" w:eastAsia="宋体" w:hAnsi="宋体"/>
        </w:rPr>
        <w:t>（近3年指</w:t>
      </w:r>
      <w:r w:rsidRPr="007A0291">
        <w:rPr>
          <w:rFonts w:ascii="宋体" w:eastAsia="宋体" w:hAnsi="宋体" w:hint="eastAsia"/>
        </w:rPr>
        <w:t>2017</w:t>
      </w:r>
      <w:r w:rsidRPr="007A0291">
        <w:rPr>
          <w:rFonts w:ascii="宋体" w:eastAsia="宋体" w:hAnsi="宋体"/>
        </w:rPr>
        <w:t>年至</w:t>
      </w:r>
      <w:r w:rsidRPr="007A0291">
        <w:rPr>
          <w:rFonts w:ascii="宋体" w:eastAsia="宋体" w:hAnsi="宋体" w:hint="eastAsia"/>
        </w:rPr>
        <w:t>2019</w:t>
      </w:r>
      <w:r w:rsidRPr="007A0291">
        <w:rPr>
          <w:rFonts w:ascii="宋体" w:eastAsia="宋体" w:hAnsi="宋体"/>
        </w:rPr>
        <w:t>年）</w:t>
      </w:r>
    </w:p>
    <w:p w:rsidR="00EA422D" w:rsidRPr="007A0291" w:rsidRDefault="00EA422D" w:rsidP="00EA422D">
      <w:pPr>
        <w:rPr>
          <w:rFonts w:ascii="宋体" w:eastAsia="宋体" w:hAnsi="宋体"/>
        </w:rPr>
      </w:pPr>
    </w:p>
    <w:p w:rsidR="00EA422D" w:rsidRPr="007A0291" w:rsidRDefault="00EA422D" w:rsidP="00EA422D">
      <w:pPr>
        <w:spacing w:line="400" w:lineRule="exact"/>
        <w:rPr>
          <w:rFonts w:ascii="宋体" w:eastAsia="宋体" w:hAnsi="宋体"/>
          <w:b/>
        </w:rPr>
      </w:pPr>
      <w:r w:rsidRPr="007A0291">
        <w:rPr>
          <w:rFonts w:ascii="宋体" w:eastAsia="宋体" w:hAnsi="宋体"/>
        </w:rPr>
        <w:t xml:space="preserve">                                       </w:t>
      </w:r>
      <w:r w:rsidRPr="007A0291">
        <w:rPr>
          <w:rFonts w:ascii="宋体" w:eastAsia="宋体" w:hAnsi="宋体"/>
          <w:b/>
        </w:rPr>
        <w:t xml:space="preserve"> 财 务 状 况 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1813"/>
        <w:gridCol w:w="1813"/>
        <w:gridCol w:w="1977"/>
        <w:gridCol w:w="1869"/>
      </w:tblGrid>
      <w:tr w:rsidR="00EA422D" w:rsidRPr="007A0291" w:rsidTr="00132900">
        <w:trPr>
          <w:trHeight w:val="454"/>
        </w:trPr>
        <w:tc>
          <w:tcPr>
            <w:tcW w:w="1814" w:type="dxa"/>
          </w:tcPr>
          <w:p w:rsidR="00EA422D" w:rsidRPr="007A0291" w:rsidRDefault="00EA422D" w:rsidP="00132900">
            <w:pPr>
              <w:spacing w:line="400" w:lineRule="exact"/>
              <w:jc w:val="center"/>
              <w:rPr>
                <w:rFonts w:ascii="宋体" w:eastAsia="宋体" w:hAnsi="宋体"/>
                <w:sz w:val="18"/>
                <w:szCs w:val="18"/>
              </w:rPr>
            </w:pPr>
            <w:r w:rsidRPr="007A0291">
              <w:rPr>
                <w:rFonts w:ascii="宋体" w:eastAsia="宋体" w:hAnsi="宋体"/>
                <w:sz w:val="18"/>
                <w:szCs w:val="18"/>
              </w:rPr>
              <w:t>名  称</w:t>
            </w:r>
          </w:p>
        </w:tc>
        <w:tc>
          <w:tcPr>
            <w:tcW w:w="1813" w:type="dxa"/>
          </w:tcPr>
          <w:p w:rsidR="00EA422D" w:rsidRPr="007A0291" w:rsidRDefault="00EA422D" w:rsidP="00132900">
            <w:pPr>
              <w:spacing w:line="400" w:lineRule="exact"/>
              <w:jc w:val="center"/>
              <w:rPr>
                <w:rFonts w:ascii="宋体" w:eastAsia="宋体" w:hAnsi="宋体"/>
                <w:sz w:val="18"/>
                <w:szCs w:val="18"/>
              </w:rPr>
            </w:pPr>
            <w:r w:rsidRPr="007A0291">
              <w:rPr>
                <w:rFonts w:ascii="宋体" w:eastAsia="宋体" w:hAnsi="宋体"/>
                <w:sz w:val="18"/>
                <w:szCs w:val="18"/>
              </w:rPr>
              <w:t>单  位</w:t>
            </w:r>
          </w:p>
        </w:tc>
        <w:tc>
          <w:tcPr>
            <w:tcW w:w="1813" w:type="dxa"/>
          </w:tcPr>
          <w:p w:rsidR="00EA422D" w:rsidRPr="007A0291" w:rsidRDefault="00EA422D" w:rsidP="00132900">
            <w:pPr>
              <w:spacing w:line="400" w:lineRule="exact"/>
              <w:rPr>
                <w:rFonts w:ascii="宋体" w:eastAsia="宋体" w:hAnsi="宋体"/>
                <w:sz w:val="18"/>
                <w:szCs w:val="18"/>
              </w:rPr>
            </w:pPr>
            <w:r w:rsidRPr="007A0291">
              <w:rPr>
                <w:rFonts w:ascii="宋体" w:eastAsia="宋体" w:hAnsi="宋体"/>
                <w:sz w:val="18"/>
                <w:szCs w:val="18"/>
                <w:u w:val="single"/>
              </w:rPr>
              <w:t xml:space="preserve">           </w:t>
            </w:r>
            <w:r w:rsidRPr="007A0291">
              <w:rPr>
                <w:rFonts w:ascii="宋体" w:eastAsia="宋体" w:hAnsi="宋体"/>
                <w:sz w:val="18"/>
                <w:szCs w:val="18"/>
              </w:rPr>
              <w:t xml:space="preserve"> 年</w:t>
            </w:r>
          </w:p>
        </w:tc>
        <w:tc>
          <w:tcPr>
            <w:tcW w:w="1977" w:type="dxa"/>
          </w:tcPr>
          <w:p w:rsidR="00EA422D" w:rsidRPr="007A0291" w:rsidRDefault="00EA422D" w:rsidP="00132900">
            <w:pPr>
              <w:spacing w:line="400" w:lineRule="exact"/>
              <w:rPr>
                <w:rFonts w:ascii="宋体" w:eastAsia="宋体" w:hAnsi="宋体"/>
                <w:sz w:val="18"/>
                <w:szCs w:val="18"/>
              </w:rPr>
            </w:pPr>
            <w:r w:rsidRPr="007A0291">
              <w:rPr>
                <w:rFonts w:ascii="宋体" w:eastAsia="宋体" w:hAnsi="宋体"/>
                <w:sz w:val="18"/>
                <w:szCs w:val="18"/>
                <w:u w:val="single"/>
              </w:rPr>
              <w:t xml:space="preserve">           </w:t>
            </w:r>
            <w:r w:rsidRPr="007A0291">
              <w:rPr>
                <w:rFonts w:ascii="宋体" w:eastAsia="宋体" w:hAnsi="宋体"/>
                <w:sz w:val="18"/>
                <w:szCs w:val="18"/>
              </w:rPr>
              <w:t xml:space="preserve"> 年</w:t>
            </w:r>
          </w:p>
        </w:tc>
        <w:tc>
          <w:tcPr>
            <w:tcW w:w="1869" w:type="dxa"/>
          </w:tcPr>
          <w:p w:rsidR="00EA422D" w:rsidRPr="007A0291" w:rsidRDefault="00EA422D" w:rsidP="00132900">
            <w:pPr>
              <w:spacing w:line="400" w:lineRule="exact"/>
              <w:rPr>
                <w:rFonts w:ascii="宋体" w:eastAsia="宋体" w:hAnsi="宋体"/>
                <w:sz w:val="18"/>
                <w:szCs w:val="18"/>
              </w:rPr>
            </w:pPr>
            <w:r w:rsidRPr="007A0291">
              <w:rPr>
                <w:rFonts w:ascii="宋体" w:eastAsia="宋体" w:hAnsi="宋体"/>
                <w:sz w:val="18"/>
                <w:szCs w:val="18"/>
                <w:u w:val="single"/>
              </w:rPr>
              <w:t xml:space="preserve">           </w:t>
            </w:r>
            <w:r w:rsidRPr="007A0291">
              <w:rPr>
                <w:rFonts w:ascii="宋体" w:eastAsia="宋体" w:hAnsi="宋体"/>
                <w:sz w:val="18"/>
                <w:szCs w:val="18"/>
              </w:rPr>
              <w:t xml:space="preserve"> 年</w:t>
            </w:r>
          </w:p>
        </w:tc>
      </w:tr>
      <w:tr w:rsidR="00EA422D" w:rsidRPr="007A0291" w:rsidTr="00132900">
        <w:trPr>
          <w:trHeight w:val="454"/>
        </w:trPr>
        <w:tc>
          <w:tcPr>
            <w:tcW w:w="1814" w:type="dxa"/>
            <w:vAlign w:val="center"/>
          </w:tcPr>
          <w:p w:rsidR="00EA422D" w:rsidRPr="007A0291" w:rsidRDefault="00EA422D" w:rsidP="00132900">
            <w:pPr>
              <w:spacing w:line="400" w:lineRule="exact"/>
              <w:rPr>
                <w:rFonts w:ascii="宋体" w:eastAsia="宋体" w:hAnsi="宋体"/>
                <w:sz w:val="18"/>
                <w:szCs w:val="18"/>
              </w:rPr>
            </w:pPr>
            <w:r w:rsidRPr="007A0291">
              <w:rPr>
                <w:rFonts w:ascii="宋体" w:eastAsia="宋体" w:hAnsi="宋体"/>
                <w:sz w:val="18"/>
                <w:szCs w:val="18"/>
              </w:rPr>
              <w:t>一、注册资金</w:t>
            </w:r>
          </w:p>
        </w:tc>
        <w:tc>
          <w:tcPr>
            <w:tcW w:w="1813" w:type="dxa"/>
          </w:tcPr>
          <w:p w:rsidR="00EA422D" w:rsidRPr="007A0291" w:rsidRDefault="00EA422D" w:rsidP="00132900">
            <w:pPr>
              <w:spacing w:line="400" w:lineRule="exact"/>
              <w:rPr>
                <w:rFonts w:ascii="宋体" w:eastAsia="宋体" w:hAnsi="宋体"/>
                <w:b/>
                <w:sz w:val="18"/>
                <w:szCs w:val="18"/>
              </w:rPr>
            </w:pPr>
          </w:p>
        </w:tc>
        <w:tc>
          <w:tcPr>
            <w:tcW w:w="1813" w:type="dxa"/>
          </w:tcPr>
          <w:p w:rsidR="00EA422D" w:rsidRPr="007A0291" w:rsidRDefault="00EA422D" w:rsidP="00132900">
            <w:pPr>
              <w:spacing w:line="400" w:lineRule="exact"/>
              <w:rPr>
                <w:rFonts w:ascii="宋体" w:eastAsia="宋体" w:hAnsi="宋体"/>
                <w:b/>
                <w:sz w:val="18"/>
                <w:szCs w:val="18"/>
              </w:rPr>
            </w:pPr>
          </w:p>
        </w:tc>
        <w:tc>
          <w:tcPr>
            <w:tcW w:w="1977" w:type="dxa"/>
          </w:tcPr>
          <w:p w:rsidR="00EA422D" w:rsidRPr="007A0291" w:rsidRDefault="00EA422D" w:rsidP="00132900">
            <w:pPr>
              <w:spacing w:line="400" w:lineRule="exact"/>
              <w:rPr>
                <w:rFonts w:ascii="宋体" w:eastAsia="宋体" w:hAnsi="宋体"/>
                <w:b/>
                <w:sz w:val="18"/>
                <w:szCs w:val="18"/>
              </w:rPr>
            </w:pPr>
          </w:p>
        </w:tc>
        <w:tc>
          <w:tcPr>
            <w:tcW w:w="1869" w:type="dxa"/>
          </w:tcPr>
          <w:p w:rsidR="00EA422D" w:rsidRPr="007A0291" w:rsidRDefault="00EA422D" w:rsidP="00132900">
            <w:pPr>
              <w:spacing w:line="400" w:lineRule="exact"/>
              <w:rPr>
                <w:rFonts w:ascii="宋体" w:eastAsia="宋体" w:hAnsi="宋体"/>
                <w:b/>
                <w:sz w:val="18"/>
                <w:szCs w:val="18"/>
              </w:rPr>
            </w:pPr>
          </w:p>
        </w:tc>
      </w:tr>
      <w:tr w:rsidR="00EA422D" w:rsidRPr="007A0291" w:rsidTr="00132900">
        <w:trPr>
          <w:trHeight w:val="454"/>
        </w:trPr>
        <w:tc>
          <w:tcPr>
            <w:tcW w:w="1814" w:type="dxa"/>
            <w:vAlign w:val="center"/>
          </w:tcPr>
          <w:p w:rsidR="00EA422D" w:rsidRPr="007A0291" w:rsidRDefault="00EA422D" w:rsidP="00132900">
            <w:pPr>
              <w:spacing w:line="400" w:lineRule="exact"/>
              <w:rPr>
                <w:rFonts w:ascii="宋体" w:eastAsia="宋体" w:hAnsi="宋体"/>
                <w:sz w:val="18"/>
                <w:szCs w:val="18"/>
              </w:rPr>
            </w:pPr>
            <w:r w:rsidRPr="007A0291">
              <w:rPr>
                <w:rFonts w:ascii="宋体" w:eastAsia="宋体" w:hAnsi="宋体"/>
                <w:sz w:val="18"/>
                <w:szCs w:val="18"/>
              </w:rPr>
              <w:t>二、净资产</w:t>
            </w:r>
          </w:p>
        </w:tc>
        <w:tc>
          <w:tcPr>
            <w:tcW w:w="1813" w:type="dxa"/>
          </w:tcPr>
          <w:p w:rsidR="00EA422D" w:rsidRPr="007A0291" w:rsidRDefault="00EA422D" w:rsidP="00132900">
            <w:pPr>
              <w:spacing w:line="400" w:lineRule="exact"/>
              <w:rPr>
                <w:rFonts w:ascii="宋体" w:eastAsia="宋体" w:hAnsi="宋体"/>
                <w:b/>
                <w:sz w:val="18"/>
                <w:szCs w:val="18"/>
              </w:rPr>
            </w:pPr>
          </w:p>
        </w:tc>
        <w:tc>
          <w:tcPr>
            <w:tcW w:w="1813" w:type="dxa"/>
          </w:tcPr>
          <w:p w:rsidR="00EA422D" w:rsidRPr="007A0291" w:rsidRDefault="00EA422D" w:rsidP="00132900">
            <w:pPr>
              <w:spacing w:line="400" w:lineRule="exact"/>
              <w:rPr>
                <w:rFonts w:ascii="宋体" w:eastAsia="宋体" w:hAnsi="宋体"/>
                <w:b/>
                <w:sz w:val="18"/>
                <w:szCs w:val="18"/>
              </w:rPr>
            </w:pPr>
          </w:p>
        </w:tc>
        <w:tc>
          <w:tcPr>
            <w:tcW w:w="1977" w:type="dxa"/>
          </w:tcPr>
          <w:p w:rsidR="00EA422D" w:rsidRPr="007A0291" w:rsidRDefault="00EA422D" w:rsidP="00132900">
            <w:pPr>
              <w:spacing w:line="400" w:lineRule="exact"/>
              <w:rPr>
                <w:rFonts w:ascii="宋体" w:eastAsia="宋体" w:hAnsi="宋体"/>
                <w:b/>
                <w:sz w:val="18"/>
                <w:szCs w:val="18"/>
              </w:rPr>
            </w:pPr>
          </w:p>
        </w:tc>
        <w:tc>
          <w:tcPr>
            <w:tcW w:w="1869" w:type="dxa"/>
          </w:tcPr>
          <w:p w:rsidR="00EA422D" w:rsidRPr="007A0291" w:rsidRDefault="00EA422D" w:rsidP="00132900">
            <w:pPr>
              <w:spacing w:line="400" w:lineRule="exact"/>
              <w:rPr>
                <w:rFonts w:ascii="宋体" w:eastAsia="宋体" w:hAnsi="宋体"/>
                <w:b/>
                <w:sz w:val="18"/>
                <w:szCs w:val="18"/>
              </w:rPr>
            </w:pPr>
          </w:p>
        </w:tc>
      </w:tr>
      <w:tr w:rsidR="00EA422D" w:rsidRPr="007A0291" w:rsidTr="00132900">
        <w:trPr>
          <w:trHeight w:val="454"/>
        </w:trPr>
        <w:tc>
          <w:tcPr>
            <w:tcW w:w="1814" w:type="dxa"/>
            <w:vAlign w:val="center"/>
          </w:tcPr>
          <w:p w:rsidR="00EA422D" w:rsidRPr="007A0291" w:rsidRDefault="00EA422D" w:rsidP="00132900">
            <w:pPr>
              <w:spacing w:line="400" w:lineRule="exact"/>
              <w:rPr>
                <w:rFonts w:ascii="宋体" w:eastAsia="宋体" w:hAnsi="宋体"/>
                <w:sz w:val="18"/>
                <w:szCs w:val="18"/>
              </w:rPr>
            </w:pPr>
            <w:r w:rsidRPr="007A0291">
              <w:rPr>
                <w:rFonts w:ascii="宋体" w:eastAsia="宋体" w:hAnsi="宋体"/>
                <w:sz w:val="18"/>
                <w:szCs w:val="18"/>
              </w:rPr>
              <w:t>三、总资产</w:t>
            </w:r>
          </w:p>
        </w:tc>
        <w:tc>
          <w:tcPr>
            <w:tcW w:w="1813" w:type="dxa"/>
          </w:tcPr>
          <w:p w:rsidR="00EA422D" w:rsidRPr="007A0291" w:rsidRDefault="00EA422D" w:rsidP="00132900">
            <w:pPr>
              <w:spacing w:line="400" w:lineRule="exact"/>
              <w:rPr>
                <w:rFonts w:ascii="宋体" w:eastAsia="宋体" w:hAnsi="宋体"/>
                <w:b/>
                <w:sz w:val="18"/>
                <w:szCs w:val="18"/>
              </w:rPr>
            </w:pPr>
          </w:p>
        </w:tc>
        <w:tc>
          <w:tcPr>
            <w:tcW w:w="1813" w:type="dxa"/>
          </w:tcPr>
          <w:p w:rsidR="00EA422D" w:rsidRPr="007A0291" w:rsidRDefault="00EA422D" w:rsidP="00132900">
            <w:pPr>
              <w:spacing w:line="400" w:lineRule="exact"/>
              <w:rPr>
                <w:rFonts w:ascii="宋体" w:eastAsia="宋体" w:hAnsi="宋体"/>
                <w:b/>
                <w:sz w:val="18"/>
                <w:szCs w:val="18"/>
              </w:rPr>
            </w:pPr>
          </w:p>
        </w:tc>
        <w:tc>
          <w:tcPr>
            <w:tcW w:w="1977" w:type="dxa"/>
          </w:tcPr>
          <w:p w:rsidR="00EA422D" w:rsidRPr="007A0291" w:rsidRDefault="00EA422D" w:rsidP="00132900">
            <w:pPr>
              <w:spacing w:line="400" w:lineRule="exact"/>
              <w:rPr>
                <w:rFonts w:ascii="宋体" w:eastAsia="宋体" w:hAnsi="宋体"/>
                <w:b/>
                <w:sz w:val="18"/>
                <w:szCs w:val="18"/>
              </w:rPr>
            </w:pPr>
          </w:p>
        </w:tc>
        <w:tc>
          <w:tcPr>
            <w:tcW w:w="1869" w:type="dxa"/>
          </w:tcPr>
          <w:p w:rsidR="00EA422D" w:rsidRPr="007A0291" w:rsidRDefault="00EA422D" w:rsidP="00132900">
            <w:pPr>
              <w:spacing w:line="400" w:lineRule="exact"/>
              <w:rPr>
                <w:rFonts w:ascii="宋体" w:eastAsia="宋体" w:hAnsi="宋体"/>
                <w:b/>
                <w:sz w:val="18"/>
                <w:szCs w:val="18"/>
              </w:rPr>
            </w:pPr>
          </w:p>
        </w:tc>
      </w:tr>
      <w:tr w:rsidR="00EA422D" w:rsidRPr="007A0291" w:rsidTr="00132900">
        <w:trPr>
          <w:trHeight w:val="454"/>
        </w:trPr>
        <w:tc>
          <w:tcPr>
            <w:tcW w:w="1814" w:type="dxa"/>
            <w:vAlign w:val="center"/>
          </w:tcPr>
          <w:p w:rsidR="00EA422D" w:rsidRPr="007A0291" w:rsidRDefault="00EA422D" w:rsidP="00132900">
            <w:pPr>
              <w:spacing w:line="400" w:lineRule="exact"/>
              <w:rPr>
                <w:rFonts w:ascii="宋体" w:eastAsia="宋体" w:hAnsi="宋体"/>
                <w:sz w:val="18"/>
                <w:szCs w:val="18"/>
              </w:rPr>
            </w:pPr>
            <w:r w:rsidRPr="007A0291">
              <w:rPr>
                <w:rFonts w:ascii="宋体" w:eastAsia="宋体" w:hAnsi="宋体"/>
                <w:sz w:val="18"/>
                <w:szCs w:val="18"/>
              </w:rPr>
              <w:t>四、固定资产</w:t>
            </w:r>
          </w:p>
        </w:tc>
        <w:tc>
          <w:tcPr>
            <w:tcW w:w="1813" w:type="dxa"/>
          </w:tcPr>
          <w:p w:rsidR="00EA422D" w:rsidRPr="007A0291" w:rsidRDefault="00EA422D" w:rsidP="00132900">
            <w:pPr>
              <w:spacing w:line="400" w:lineRule="exact"/>
              <w:rPr>
                <w:rFonts w:ascii="宋体" w:eastAsia="宋体" w:hAnsi="宋体"/>
                <w:b/>
                <w:sz w:val="18"/>
                <w:szCs w:val="18"/>
              </w:rPr>
            </w:pPr>
          </w:p>
        </w:tc>
        <w:tc>
          <w:tcPr>
            <w:tcW w:w="1813" w:type="dxa"/>
          </w:tcPr>
          <w:p w:rsidR="00EA422D" w:rsidRPr="007A0291" w:rsidRDefault="00EA422D" w:rsidP="00132900">
            <w:pPr>
              <w:spacing w:line="400" w:lineRule="exact"/>
              <w:rPr>
                <w:rFonts w:ascii="宋体" w:eastAsia="宋体" w:hAnsi="宋体"/>
                <w:b/>
                <w:sz w:val="18"/>
                <w:szCs w:val="18"/>
              </w:rPr>
            </w:pPr>
          </w:p>
        </w:tc>
        <w:tc>
          <w:tcPr>
            <w:tcW w:w="1977" w:type="dxa"/>
          </w:tcPr>
          <w:p w:rsidR="00EA422D" w:rsidRPr="007A0291" w:rsidRDefault="00EA422D" w:rsidP="00132900">
            <w:pPr>
              <w:spacing w:line="400" w:lineRule="exact"/>
              <w:rPr>
                <w:rFonts w:ascii="宋体" w:eastAsia="宋体" w:hAnsi="宋体"/>
                <w:b/>
                <w:sz w:val="18"/>
                <w:szCs w:val="18"/>
              </w:rPr>
            </w:pPr>
          </w:p>
        </w:tc>
        <w:tc>
          <w:tcPr>
            <w:tcW w:w="1869" w:type="dxa"/>
          </w:tcPr>
          <w:p w:rsidR="00EA422D" w:rsidRPr="007A0291" w:rsidRDefault="00EA422D" w:rsidP="00132900">
            <w:pPr>
              <w:spacing w:line="400" w:lineRule="exact"/>
              <w:rPr>
                <w:rFonts w:ascii="宋体" w:eastAsia="宋体" w:hAnsi="宋体"/>
                <w:b/>
                <w:sz w:val="18"/>
                <w:szCs w:val="18"/>
              </w:rPr>
            </w:pPr>
          </w:p>
        </w:tc>
      </w:tr>
      <w:tr w:rsidR="00EA422D" w:rsidRPr="007A0291" w:rsidTr="00132900">
        <w:trPr>
          <w:trHeight w:val="454"/>
        </w:trPr>
        <w:tc>
          <w:tcPr>
            <w:tcW w:w="1814" w:type="dxa"/>
            <w:vAlign w:val="center"/>
          </w:tcPr>
          <w:p w:rsidR="00EA422D" w:rsidRPr="007A0291" w:rsidRDefault="00EA422D" w:rsidP="00132900">
            <w:pPr>
              <w:spacing w:line="400" w:lineRule="exact"/>
              <w:rPr>
                <w:rFonts w:ascii="宋体" w:eastAsia="宋体" w:hAnsi="宋体"/>
                <w:sz w:val="18"/>
                <w:szCs w:val="18"/>
              </w:rPr>
            </w:pPr>
            <w:r w:rsidRPr="007A0291">
              <w:rPr>
                <w:rFonts w:ascii="宋体" w:eastAsia="宋体" w:hAnsi="宋体"/>
                <w:sz w:val="18"/>
                <w:szCs w:val="18"/>
              </w:rPr>
              <w:t>五、流动资产</w:t>
            </w:r>
          </w:p>
        </w:tc>
        <w:tc>
          <w:tcPr>
            <w:tcW w:w="1813" w:type="dxa"/>
          </w:tcPr>
          <w:p w:rsidR="00EA422D" w:rsidRPr="007A0291" w:rsidRDefault="00EA422D" w:rsidP="00132900">
            <w:pPr>
              <w:spacing w:line="400" w:lineRule="exact"/>
              <w:rPr>
                <w:rFonts w:ascii="宋体" w:eastAsia="宋体" w:hAnsi="宋体"/>
                <w:b/>
                <w:sz w:val="18"/>
                <w:szCs w:val="18"/>
              </w:rPr>
            </w:pPr>
          </w:p>
        </w:tc>
        <w:tc>
          <w:tcPr>
            <w:tcW w:w="1813" w:type="dxa"/>
          </w:tcPr>
          <w:p w:rsidR="00EA422D" w:rsidRPr="007A0291" w:rsidRDefault="00EA422D" w:rsidP="00132900">
            <w:pPr>
              <w:spacing w:line="400" w:lineRule="exact"/>
              <w:rPr>
                <w:rFonts w:ascii="宋体" w:eastAsia="宋体" w:hAnsi="宋体"/>
                <w:b/>
                <w:sz w:val="18"/>
                <w:szCs w:val="18"/>
              </w:rPr>
            </w:pPr>
          </w:p>
        </w:tc>
        <w:tc>
          <w:tcPr>
            <w:tcW w:w="1977" w:type="dxa"/>
          </w:tcPr>
          <w:p w:rsidR="00EA422D" w:rsidRPr="007A0291" w:rsidRDefault="00EA422D" w:rsidP="00132900">
            <w:pPr>
              <w:spacing w:line="400" w:lineRule="exact"/>
              <w:rPr>
                <w:rFonts w:ascii="宋体" w:eastAsia="宋体" w:hAnsi="宋体"/>
                <w:b/>
                <w:sz w:val="18"/>
                <w:szCs w:val="18"/>
              </w:rPr>
            </w:pPr>
          </w:p>
        </w:tc>
        <w:tc>
          <w:tcPr>
            <w:tcW w:w="1869" w:type="dxa"/>
          </w:tcPr>
          <w:p w:rsidR="00EA422D" w:rsidRPr="007A0291" w:rsidRDefault="00EA422D" w:rsidP="00132900">
            <w:pPr>
              <w:spacing w:line="400" w:lineRule="exact"/>
              <w:rPr>
                <w:rFonts w:ascii="宋体" w:eastAsia="宋体" w:hAnsi="宋体"/>
                <w:b/>
                <w:sz w:val="18"/>
                <w:szCs w:val="18"/>
              </w:rPr>
            </w:pPr>
          </w:p>
        </w:tc>
      </w:tr>
      <w:tr w:rsidR="00EA422D" w:rsidRPr="007A0291" w:rsidTr="00132900">
        <w:trPr>
          <w:trHeight w:val="454"/>
        </w:trPr>
        <w:tc>
          <w:tcPr>
            <w:tcW w:w="1814" w:type="dxa"/>
            <w:vAlign w:val="center"/>
          </w:tcPr>
          <w:p w:rsidR="00EA422D" w:rsidRPr="007A0291" w:rsidRDefault="00EA422D" w:rsidP="00132900">
            <w:pPr>
              <w:spacing w:line="400" w:lineRule="exact"/>
              <w:rPr>
                <w:rFonts w:ascii="宋体" w:eastAsia="宋体" w:hAnsi="宋体"/>
                <w:sz w:val="18"/>
                <w:szCs w:val="18"/>
              </w:rPr>
            </w:pPr>
            <w:r w:rsidRPr="007A0291">
              <w:rPr>
                <w:rFonts w:ascii="宋体" w:eastAsia="宋体" w:hAnsi="宋体"/>
                <w:sz w:val="18"/>
                <w:szCs w:val="18"/>
              </w:rPr>
              <w:t>六、流动负债</w:t>
            </w:r>
          </w:p>
        </w:tc>
        <w:tc>
          <w:tcPr>
            <w:tcW w:w="1813" w:type="dxa"/>
          </w:tcPr>
          <w:p w:rsidR="00EA422D" w:rsidRPr="007A0291" w:rsidRDefault="00EA422D" w:rsidP="00132900">
            <w:pPr>
              <w:spacing w:line="400" w:lineRule="exact"/>
              <w:rPr>
                <w:rFonts w:ascii="宋体" w:eastAsia="宋体" w:hAnsi="宋体"/>
                <w:b/>
                <w:sz w:val="18"/>
                <w:szCs w:val="18"/>
              </w:rPr>
            </w:pPr>
          </w:p>
        </w:tc>
        <w:tc>
          <w:tcPr>
            <w:tcW w:w="1813" w:type="dxa"/>
          </w:tcPr>
          <w:p w:rsidR="00EA422D" w:rsidRPr="007A0291" w:rsidRDefault="00EA422D" w:rsidP="00132900">
            <w:pPr>
              <w:spacing w:line="400" w:lineRule="exact"/>
              <w:rPr>
                <w:rFonts w:ascii="宋体" w:eastAsia="宋体" w:hAnsi="宋体"/>
                <w:b/>
                <w:sz w:val="18"/>
                <w:szCs w:val="18"/>
              </w:rPr>
            </w:pPr>
          </w:p>
        </w:tc>
        <w:tc>
          <w:tcPr>
            <w:tcW w:w="1977" w:type="dxa"/>
          </w:tcPr>
          <w:p w:rsidR="00EA422D" w:rsidRPr="007A0291" w:rsidRDefault="00EA422D" w:rsidP="00132900">
            <w:pPr>
              <w:spacing w:line="400" w:lineRule="exact"/>
              <w:rPr>
                <w:rFonts w:ascii="宋体" w:eastAsia="宋体" w:hAnsi="宋体"/>
                <w:b/>
                <w:sz w:val="18"/>
                <w:szCs w:val="18"/>
              </w:rPr>
            </w:pPr>
          </w:p>
        </w:tc>
        <w:tc>
          <w:tcPr>
            <w:tcW w:w="1869" w:type="dxa"/>
          </w:tcPr>
          <w:p w:rsidR="00EA422D" w:rsidRPr="007A0291" w:rsidRDefault="00EA422D" w:rsidP="00132900">
            <w:pPr>
              <w:spacing w:line="400" w:lineRule="exact"/>
              <w:rPr>
                <w:rFonts w:ascii="宋体" w:eastAsia="宋体" w:hAnsi="宋体"/>
                <w:b/>
                <w:sz w:val="18"/>
                <w:szCs w:val="18"/>
              </w:rPr>
            </w:pPr>
          </w:p>
        </w:tc>
      </w:tr>
      <w:tr w:rsidR="00EA422D" w:rsidRPr="007A0291" w:rsidTr="00132900">
        <w:trPr>
          <w:trHeight w:val="454"/>
        </w:trPr>
        <w:tc>
          <w:tcPr>
            <w:tcW w:w="1814" w:type="dxa"/>
            <w:vAlign w:val="center"/>
          </w:tcPr>
          <w:p w:rsidR="00EA422D" w:rsidRPr="007A0291" w:rsidRDefault="00EA422D" w:rsidP="00132900">
            <w:pPr>
              <w:spacing w:line="400" w:lineRule="exact"/>
              <w:rPr>
                <w:rFonts w:ascii="宋体" w:eastAsia="宋体" w:hAnsi="宋体"/>
                <w:sz w:val="18"/>
                <w:szCs w:val="18"/>
              </w:rPr>
            </w:pPr>
            <w:r w:rsidRPr="007A0291">
              <w:rPr>
                <w:rFonts w:ascii="宋体" w:eastAsia="宋体" w:hAnsi="宋体"/>
                <w:sz w:val="18"/>
                <w:szCs w:val="18"/>
              </w:rPr>
              <w:t>七、负债合计</w:t>
            </w:r>
          </w:p>
        </w:tc>
        <w:tc>
          <w:tcPr>
            <w:tcW w:w="1813" w:type="dxa"/>
          </w:tcPr>
          <w:p w:rsidR="00EA422D" w:rsidRPr="007A0291" w:rsidRDefault="00EA422D" w:rsidP="00132900">
            <w:pPr>
              <w:spacing w:line="400" w:lineRule="exact"/>
              <w:rPr>
                <w:rFonts w:ascii="宋体" w:eastAsia="宋体" w:hAnsi="宋体"/>
                <w:b/>
                <w:sz w:val="18"/>
                <w:szCs w:val="18"/>
              </w:rPr>
            </w:pPr>
          </w:p>
        </w:tc>
        <w:tc>
          <w:tcPr>
            <w:tcW w:w="1813" w:type="dxa"/>
          </w:tcPr>
          <w:p w:rsidR="00EA422D" w:rsidRPr="007A0291" w:rsidRDefault="00EA422D" w:rsidP="00132900">
            <w:pPr>
              <w:spacing w:line="400" w:lineRule="exact"/>
              <w:rPr>
                <w:rFonts w:ascii="宋体" w:eastAsia="宋体" w:hAnsi="宋体"/>
                <w:b/>
                <w:sz w:val="18"/>
                <w:szCs w:val="18"/>
              </w:rPr>
            </w:pPr>
          </w:p>
        </w:tc>
        <w:tc>
          <w:tcPr>
            <w:tcW w:w="1977" w:type="dxa"/>
          </w:tcPr>
          <w:p w:rsidR="00EA422D" w:rsidRPr="007A0291" w:rsidRDefault="00EA422D" w:rsidP="00132900">
            <w:pPr>
              <w:spacing w:line="400" w:lineRule="exact"/>
              <w:rPr>
                <w:rFonts w:ascii="宋体" w:eastAsia="宋体" w:hAnsi="宋体"/>
                <w:b/>
                <w:sz w:val="18"/>
                <w:szCs w:val="18"/>
              </w:rPr>
            </w:pPr>
          </w:p>
        </w:tc>
        <w:tc>
          <w:tcPr>
            <w:tcW w:w="1869" w:type="dxa"/>
          </w:tcPr>
          <w:p w:rsidR="00EA422D" w:rsidRPr="007A0291" w:rsidRDefault="00EA422D" w:rsidP="00132900">
            <w:pPr>
              <w:spacing w:line="400" w:lineRule="exact"/>
              <w:rPr>
                <w:rFonts w:ascii="宋体" w:eastAsia="宋体" w:hAnsi="宋体"/>
                <w:b/>
                <w:sz w:val="18"/>
                <w:szCs w:val="18"/>
              </w:rPr>
            </w:pPr>
          </w:p>
        </w:tc>
      </w:tr>
      <w:tr w:rsidR="00EA422D" w:rsidRPr="007A0291" w:rsidTr="00132900">
        <w:trPr>
          <w:trHeight w:val="454"/>
        </w:trPr>
        <w:tc>
          <w:tcPr>
            <w:tcW w:w="1814" w:type="dxa"/>
            <w:vAlign w:val="center"/>
          </w:tcPr>
          <w:p w:rsidR="00EA422D" w:rsidRPr="007A0291" w:rsidRDefault="00EA422D" w:rsidP="00132900">
            <w:pPr>
              <w:spacing w:line="400" w:lineRule="exact"/>
              <w:rPr>
                <w:rFonts w:ascii="宋体" w:eastAsia="宋体" w:hAnsi="宋体"/>
                <w:sz w:val="18"/>
                <w:szCs w:val="18"/>
              </w:rPr>
            </w:pPr>
            <w:r w:rsidRPr="007A0291">
              <w:rPr>
                <w:rFonts w:ascii="宋体" w:eastAsia="宋体" w:hAnsi="宋体"/>
                <w:sz w:val="18"/>
                <w:szCs w:val="18"/>
              </w:rPr>
              <w:t>八、营业收入</w:t>
            </w:r>
          </w:p>
        </w:tc>
        <w:tc>
          <w:tcPr>
            <w:tcW w:w="1813" w:type="dxa"/>
          </w:tcPr>
          <w:p w:rsidR="00EA422D" w:rsidRPr="007A0291" w:rsidRDefault="00EA422D" w:rsidP="00132900">
            <w:pPr>
              <w:spacing w:line="400" w:lineRule="exact"/>
              <w:rPr>
                <w:rFonts w:ascii="宋体" w:eastAsia="宋体" w:hAnsi="宋体"/>
                <w:b/>
                <w:sz w:val="18"/>
                <w:szCs w:val="18"/>
              </w:rPr>
            </w:pPr>
          </w:p>
        </w:tc>
        <w:tc>
          <w:tcPr>
            <w:tcW w:w="1813" w:type="dxa"/>
          </w:tcPr>
          <w:p w:rsidR="00EA422D" w:rsidRPr="007A0291" w:rsidRDefault="00EA422D" w:rsidP="00132900">
            <w:pPr>
              <w:spacing w:line="400" w:lineRule="exact"/>
              <w:rPr>
                <w:rFonts w:ascii="宋体" w:eastAsia="宋体" w:hAnsi="宋体"/>
                <w:b/>
                <w:sz w:val="18"/>
                <w:szCs w:val="18"/>
              </w:rPr>
            </w:pPr>
          </w:p>
        </w:tc>
        <w:tc>
          <w:tcPr>
            <w:tcW w:w="1977" w:type="dxa"/>
          </w:tcPr>
          <w:p w:rsidR="00EA422D" w:rsidRPr="007A0291" w:rsidRDefault="00EA422D" w:rsidP="00132900">
            <w:pPr>
              <w:spacing w:line="400" w:lineRule="exact"/>
              <w:rPr>
                <w:rFonts w:ascii="宋体" w:eastAsia="宋体" w:hAnsi="宋体"/>
                <w:b/>
                <w:sz w:val="18"/>
                <w:szCs w:val="18"/>
              </w:rPr>
            </w:pPr>
          </w:p>
        </w:tc>
        <w:tc>
          <w:tcPr>
            <w:tcW w:w="1869" w:type="dxa"/>
          </w:tcPr>
          <w:p w:rsidR="00EA422D" w:rsidRPr="007A0291" w:rsidRDefault="00EA422D" w:rsidP="00132900">
            <w:pPr>
              <w:spacing w:line="400" w:lineRule="exact"/>
              <w:rPr>
                <w:rFonts w:ascii="宋体" w:eastAsia="宋体" w:hAnsi="宋体"/>
                <w:b/>
                <w:sz w:val="18"/>
                <w:szCs w:val="18"/>
              </w:rPr>
            </w:pPr>
          </w:p>
        </w:tc>
      </w:tr>
      <w:tr w:rsidR="00EA422D" w:rsidRPr="007A0291" w:rsidTr="00132900">
        <w:trPr>
          <w:trHeight w:val="454"/>
        </w:trPr>
        <w:tc>
          <w:tcPr>
            <w:tcW w:w="1814" w:type="dxa"/>
            <w:vAlign w:val="center"/>
          </w:tcPr>
          <w:p w:rsidR="00EA422D" w:rsidRPr="007A0291" w:rsidRDefault="00EA422D" w:rsidP="00132900">
            <w:pPr>
              <w:spacing w:line="400" w:lineRule="exact"/>
              <w:rPr>
                <w:rFonts w:ascii="宋体" w:eastAsia="宋体" w:hAnsi="宋体"/>
                <w:sz w:val="18"/>
                <w:szCs w:val="18"/>
              </w:rPr>
            </w:pPr>
            <w:r w:rsidRPr="007A0291">
              <w:rPr>
                <w:rFonts w:ascii="宋体" w:eastAsia="宋体" w:hAnsi="宋体"/>
                <w:sz w:val="18"/>
                <w:szCs w:val="18"/>
              </w:rPr>
              <w:t>九、净利润</w:t>
            </w:r>
          </w:p>
        </w:tc>
        <w:tc>
          <w:tcPr>
            <w:tcW w:w="1813" w:type="dxa"/>
          </w:tcPr>
          <w:p w:rsidR="00EA422D" w:rsidRPr="007A0291" w:rsidRDefault="00EA422D" w:rsidP="00132900">
            <w:pPr>
              <w:spacing w:line="400" w:lineRule="exact"/>
              <w:rPr>
                <w:rFonts w:ascii="宋体" w:eastAsia="宋体" w:hAnsi="宋体"/>
                <w:b/>
                <w:sz w:val="18"/>
                <w:szCs w:val="18"/>
              </w:rPr>
            </w:pPr>
          </w:p>
        </w:tc>
        <w:tc>
          <w:tcPr>
            <w:tcW w:w="1813" w:type="dxa"/>
          </w:tcPr>
          <w:p w:rsidR="00EA422D" w:rsidRPr="007A0291" w:rsidRDefault="00EA422D" w:rsidP="00132900">
            <w:pPr>
              <w:spacing w:line="400" w:lineRule="exact"/>
              <w:rPr>
                <w:rFonts w:ascii="宋体" w:eastAsia="宋体" w:hAnsi="宋体"/>
                <w:b/>
                <w:sz w:val="18"/>
                <w:szCs w:val="18"/>
              </w:rPr>
            </w:pPr>
          </w:p>
        </w:tc>
        <w:tc>
          <w:tcPr>
            <w:tcW w:w="1977" w:type="dxa"/>
          </w:tcPr>
          <w:p w:rsidR="00EA422D" w:rsidRPr="007A0291" w:rsidRDefault="00EA422D" w:rsidP="00132900">
            <w:pPr>
              <w:spacing w:line="400" w:lineRule="exact"/>
              <w:rPr>
                <w:rFonts w:ascii="宋体" w:eastAsia="宋体" w:hAnsi="宋体"/>
                <w:b/>
                <w:sz w:val="18"/>
                <w:szCs w:val="18"/>
              </w:rPr>
            </w:pPr>
          </w:p>
        </w:tc>
        <w:tc>
          <w:tcPr>
            <w:tcW w:w="1869" w:type="dxa"/>
          </w:tcPr>
          <w:p w:rsidR="00EA422D" w:rsidRPr="007A0291" w:rsidRDefault="00EA422D" w:rsidP="00132900">
            <w:pPr>
              <w:spacing w:line="400" w:lineRule="exact"/>
              <w:rPr>
                <w:rFonts w:ascii="宋体" w:eastAsia="宋体" w:hAnsi="宋体"/>
                <w:b/>
                <w:sz w:val="18"/>
                <w:szCs w:val="18"/>
              </w:rPr>
            </w:pPr>
          </w:p>
        </w:tc>
      </w:tr>
      <w:tr w:rsidR="00EA422D" w:rsidRPr="007A0291" w:rsidTr="00132900">
        <w:trPr>
          <w:trHeight w:val="454"/>
        </w:trPr>
        <w:tc>
          <w:tcPr>
            <w:tcW w:w="1814" w:type="dxa"/>
          </w:tcPr>
          <w:p w:rsidR="00EA422D" w:rsidRPr="007A0291" w:rsidRDefault="00EA422D" w:rsidP="00132900">
            <w:pPr>
              <w:spacing w:line="400" w:lineRule="exact"/>
              <w:rPr>
                <w:rFonts w:ascii="宋体" w:eastAsia="宋体" w:hAnsi="宋体"/>
                <w:b/>
                <w:sz w:val="18"/>
                <w:szCs w:val="18"/>
              </w:rPr>
            </w:pPr>
          </w:p>
        </w:tc>
        <w:tc>
          <w:tcPr>
            <w:tcW w:w="1813" w:type="dxa"/>
          </w:tcPr>
          <w:p w:rsidR="00EA422D" w:rsidRPr="007A0291" w:rsidRDefault="00EA422D" w:rsidP="00132900">
            <w:pPr>
              <w:spacing w:line="400" w:lineRule="exact"/>
              <w:rPr>
                <w:rFonts w:ascii="宋体" w:eastAsia="宋体" w:hAnsi="宋体"/>
                <w:b/>
                <w:sz w:val="18"/>
                <w:szCs w:val="18"/>
              </w:rPr>
            </w:pPr>
          </w:p>
        </w:tc>
        <w:tc>
          <w:tcPr>
            <w:tcW w:w="1813" w:type="dxa"/>
          </w:tcPr>
          <w:p w:rsidR="00EA422D" w:rsidRPr="007A0291" w:rsidRDefault="00EA422D" w:rsidP="00132900">
            <w:pPr>
              <w:spacing w:line="400" w:lineRule="exact"/>
              <w:rPr>
                <w:rFonts w:ascii="宋体" w:eastAsia="宋体" w:hAnsi="宋体"/>
                <w:b/>
                <w:sz w:val="18"/>
                <w:szCs w:val="18"/>
              </w:rPr>
            </w:pPr>
          </w:p>
        </w:tc>
        <w:tc>
          <w:tcPr>
            <w:tcW w:w="1977" w:type="dxa"/>
          </w:tcPr>
          <w:p w:rsidR="00EA422D" w:rsidRPr="007A0291" w:rsidRDefault="00EA422D" w:rsidP="00132900">
            <w:pPr>
              <w:spacing w:line="400" w:lineRule="exact"/>
              <w:rPr>
                <w:rFonts w:ascii="宋体" w:eastAsia="宋体" w:hAnsi="宋体"/>
                <w:b/>
                <w:sz w:val="18"/>
                <w:szCs w:val="18"/>
              </w:rPr>
            </w:pPr>
          </w:p>
        </w:tc>
        <w:tc>
          <w:tcPr>
            <w:tcW w:w="1869" w:type="dxa"/>
          </w:tcPr>
          <w:p w:rsidR="00EA422D" w:rsidRPr="007A0291" w:rsidRDefault="00EA422D" w:rsidP="00132900">
            <w:pPr>
              <w:spacing w:line="400" w:lineRule="exact"/>
              <w:rPr>
                <w:rFonts w:ascii="宋体" w:eastAsia="宋体" w:hAnsi="宋体"/>
                <w:b/>
                <w:sz w:val="18"/>
                <w:szCs w:val="18"/>
              </w:rPr>
            </w:pPr>
          </w:p>
        </w:tc>
      </w:tr>
    </w:tbl>
    <w:p w:rsidR="00EA422D" w:rsidRPr="007A0291" w:rsidRDefault="00EA422D" w:rsidP="00EA422D">
      <w:pPr>
        <w:snapToGrid w:val="0"/>
        <w:spacing w:line="360" w:lineRule="auto"/>
        <w:ind w:firstLineChars="200" w:firstLine="420"/>
        <w:rPr>
          <w:rFonts w:ascii="宋体" w:eastAsia="宋体" w:hAnsi="宋体" w:hint="eastAsia"/>
        </w:rPr>
      </w:pPr>
      <w:r w:rsidRPr="007A0291">
        <w:rPr>
          <w:rFonts w:ascii="宋体" w:eastAsia="宋体" w:hAnsi="宋体" w:hint="eastAsia"/>
        </w:rPr>
        <w:t>注：需附的相关材料扫描件详见投标人须知第3.5款。</w:t>
      </w:r>
    </w:p>
    <w:p w:rsidR="00EA422D" w:rsidRPr="007A0291" w:rsidRDefault="00EA422D" w:rsidP="00EA422D">
      <w:pPr>
        <w:jc w:val="center"/>
        <w:rPr>
          <w:rFonts w:ascii="宋体" w:eastAsia="宋体" w:hAnsi="宋体"/>
          <w:b/>
        </w:rPr>
      </w:pPr>
      <w:r w:rsidRPr="007A0291">
        <w:rPr>
          <w:rFonts w:ascii="宋体" w:eastAsia="宋体" w:hAnsi="宋体"/>
        </w:rPr>
        <w:br w:type="page"/>
      </w:r>
      <w:r w:rsidRPr="007A0291">
        <w:rPr>
          <w:rFonts w:ascii="宋体" w:eastAsia="宋体" w:hAnsi="宋体"/>
          <w:b/>
        </w:rPr>
        <w:lastRenderedPageBreak/>
        <w:t>（三）近</w:t>
      </w:r>
      <w:r>
        <w:rPr>
          <w:rFonts w:ascii="宋体" w:eastAsia="宋体" w:hAnsi="宋体" w:hint="eastAsia"/>
          <w:b/>
        </w:rPr>
        <w:t>5</w:t>
      </w:r>
      <w:r w:rsidRPr="007A0291">
        <w:rPr>
          <w:rFonts w:ascii="宋体" w:eastAsia="宋体" w:hAnsi="宋体"/>
          <w:b/>
        </w:rPr>
        <w:t>年完成的类似项目情况表</w:t>
      </w:r>
    </w:p>
    <w:p w:rsidR="00EA422D" w:rsidRPr="007A0291" w:rsidRDefault="00EA422D" w:rsidP="00EA422D">
      <w:pPr>
        <w:spacing w:line="360" w:lineRule="auto"/>
        <w:jc w:val="center"/>
        <w:rPr>
          <w:rFonts w:ascii="宋体" w:eastAsia="宋体" w:hAnsi="宋体" w:hint="eastAsia"/>
          <w:b/>
        </w:rPr>
      </w:pPr>
      <w:r w:rsidRPr="007A0291">
        <w:rPr>
          <w:rFonts w:ascii="宋体" w:eastAsia="宋体" w:hAnsi="宋体"/>
          <w:b/>
        </w:rPr>
        <w:t>（近</w:t>
      </w:r>
      <w:r>
        <w:rPr>
          <w:rFonts w:ascii="宋体" w:eastAsia="宋体" w:hAnsi="宋体" w:hint="eastAsia"/>
          <w:b/>
        </w:rPr>
        <w:t>5年</w:t>
      </w:r>
      <w:r w:rsidRPr="007A0291">
        <w:rPr>
          <w:rFonts w:ascii="宋体" w:eastAsia="宋体" w:hAnsi="宋体"/>
          <w:b/>
        </w:rPr>
        <w:t>指20</w:t>
      </w:r>
      <w:r w:rsidRPr="007A0291">
        <w:rPr>
          <w:rFonts w:ascii="宋体" w:eastAsia="宋体" w:hAnsi="宋体" w:hint="eastAsia"/>
          <w:b/>
        </w:rPr>
        <w:t>1</w:t>
      </w:r>
      <w:r>
        <w:rPr>
          <w:rFonts w:ascii="宋体" w:eastAsia="宋体" w:hAnsi="宋体" w:hint="eastAsia"/>
          <w:b/>
        </w:rPr>
        <w:t>5</w:t>
      </w:r>
      <w:r w:rsidRPr="007A0291">
        <w:rPr>
          <w:rFonts w:ascii="宋体" w:eastAsia="宋体" w:hAnsi="宋体"/>
          <w:b/>
        </w:rPr>
        <w:t>年</w:t>
      </w:r>
      <w:r>
        <w:rPr>
          <w:rFonts w:ascii="宋体" w:eastAsia="宋体" w:hAnsi="宋体" w:hint="eastAsia"/>
          <w:b/>
        </w:rPr>
        <w:t>9</w:t>
      </w:r>
      <w:r w:rsidRPr="007A0291">
        <w:rPr>
          <w:rFonts w:ascii="宋体" w:eastAsia="宋体" w:hAnsi="宋体" w:hint="eastAsia"/>
          <w:b/>
        </w:rPr>
        <w:t>月1日</w:t>
      </w:r>
      <w:r w:rsidRPr="007A0291">
        <w:rPr>
          <w:rFonts w:ascii="宋体" w:eastAsia="宋体" w:hAnsi="宋体"/>
          <w:b/>
        </w:rPr>
        <w:t>至</w:t>
      </w:r>
      <w:r w:rsidRPr="007A0291">
        <w:rPr>
          <w:rFonts w:ascii="宋体" w:eastAsia="宋体" w:hAnsi="宋体" w:hint="eastAsia"/>
          <w:b/>
        </w:rPr>
        <w:t>今</w:t>
      </w:r>
      <w:r w:rsidRPr="007A0291">
        <w:rPr>
          <w:rFonts w:ascii="宋体" w:eastAsia="宋体" w:hAnsi="宋体"/>
          <w:b/>
        </w:rPr>
        <w:t>）</w:t>
      </w:r>
    </w:p>
    <w:p w:rsidR="00EA422D" w:rsidRPr="007A0291" w:rsidRDefault="00EA422D" w:rsidP="00EA422D">
      <w:pPr>
        <w:widowControl/>
        <w:adjustRightInd w:val="0"/>
        <w:snapToGrid w:val="0"/>
        <w:spacing w:line="360" w:lineRule="auto"/>
        <w:ind w:firstLineChars="200" w:firstLine="360"/>
        <w:jc w:val="left"/>
        <w:rPr>
          <w:rFonts w:ascii="宋体" w:eastAsia="宋体" w:hAnsi="宋体" w:cs="Calibri" w:hint="eastAsia"/>
          <w:sz w:val="18"/>
          <w:szCs w:val="18"/>
        </w:rPr>
      </w:pPr>
      <w:r w:rsidRPr="007A0291">
        <w:rPr>
          <w:rFonts w:ascii="宋体" w:eastAsia="宋体" w:hAnsi="宋体" w:cs="Calibri" w:hint="eastAsia"/>
          <w:sz w:val="18"/>
          <w:szCs w:val="18"/>
        </w:rPr>
        <w:t>1、业绩汇总表</w:t>
      </w:r>
    </w:p>
    <w:tbl>
      <w:tblPr>
        <w:tblW w:w="825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4003"/>
        <w:gridCol w:w="2052"/>
        <w:gridCol w:w="1241"/>
      </w:tblGrid>
      <w:tr w:rsidR="00EA422D" w:rsidRPr="007A0291" w:rsidTr="00132900">
        <w:tc>
          <w:tcPr>
            <w:tcW w:w="959"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tabs>
                <w:tab w:val="left" w:pos="5767"/>
              </w:tabs>
              <w:jc w:val="center"/>
              <w:rPr>
                <w:rFonts w:ascii="宋体" w:eastAsia="宋体" w:hAnsi="宋体"/>
                <w:szCs w:val="21"/>
              </w:rPr>
            </w:pPr>
            <w:bookmarkStart w:id="37" w:name="_Toc192409793"/>
            <w:r w:rsidRPr="007A0291">
              <w:rPr>
                <w:rFonts w:ascii="宋体" w:eastAsia="宋体" w:hAnsi="宋体" w:hint="eastAsia"/>
                <w:szCs w:val="21"/>
              </w:rPr>
              <w:t>序号</w:t>
            </w:r>
            <w:bookmarkEnd w:id="37"/>
          </w:p>
        </w:tc>
        <w:tc>
          <w:tcPr>
            <w:tcW w:w="4003"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tabs>
                <w:tab w:val="left" w:pos="5767"/>
              </w:tabs>
              <w:jc w:val="center"/>
              <w:rPr>
                <w:rFonts w:ascii="宋体" w:eastAsia="宋体" w:hAnsi="宋体"/>
                <w:szCs w:val="21"/>
              </w:rPr>
            </w:pPr>
            <w:bookmarkStart w:id="38" w:name="_Toc192409794"/>
            <w:r w:rsidRPr="007A0291">
              <w:rPr>
                <w:rFonts w:ascii="宋体" w:eastAsia="宋体" w:hAnsi="宋体" w:hint="eastAsia"/>
                <w:szCs w:val="21"/>
              </w:rPr>
              <w:t>工程名称</w:t>
            </w:r>
            <w:bookmarkEnd w:id="38"/>
            <w:r w:rsidRPr="007A0291">
              <w:rPr>
                <w:rFonts w:ascii="宋体" w:eastAsia="宋体" w:hAnsi="宋体" w:hint="eastAsia"/>
                <w:szCs w:val="21"/>
              </w:rPr>
              <w:t>（全称）</w:t>
            </w:r>
          </w:p>
        </w:tc>
        <w:tc>
          <w:tcPr>
            <w:tcW w:w="2052"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tabs>
                <w:tab w:val="left" w:pos="5767"/>
              </w:tabs>
              <w:jc w:val="center"/>
              <w:rPr>
                <w:rFonts w:ascii="宋体" w:eastAsia="宋体" w:hAnsi="宋体"/>
                <w:szCs w:val="21"/>
              </w:rPr>
            </w:pPr>
            <w:r w:rsidRPr="007A0291">
              <w:rPr>
                <w:rFonts w:ascii="宋体" w:eastAsia="宋体" w:hAnsi="宋体" w:hint="eastAsia"/>
                <w:szCs w:val="21"/>
              </w:rPr>
              <w:t>合同签订日期</w:t>
            </w:r>
          </w:p>
        </w:tc>
        <w:tc>
          <w:tcPr>
            <w:tcW w:w="1241" w:type="dxa"/>
            <w:tcBorders>
              <w:top w:val="single" w:sz="4" w:space="0" w:color="auto"/>
              <w:left w:val="single" w:sz="4" w:space="0" w:color="auto"/>
              <w:bottom w:val="single" w:sz="4" w:space="0" w:color="auto"/>
              <w:right w:val="single" w:sz="4" w:space="0" w:color="auto"/>
            </w:tcBorders>
            <w:vAlign w:val="center"/>
          </w:tcPr>
          <w:p w:rsidR="00EA422D" w:rsidRPr="007A0291" w:rsidRDefault="00EA422D" w:rsidP="00132900">
            <w:pPr>
              <w:tabs>
                <w:tab w:val="left" w:pos="5767"/>
              </w:tabs>
              <w:jc w:val="center"/>
              <w:rPr>
                <w:rFonts w:ascii="宋体" w:eastAsia="宋体" w:hAnsi="宋体"/>
                <w:szCs w:val="21"/>
              </w:rPr>
            </w:pPr>
            <w:r w:rsidRPr="007A0291">
              <w:rPr>
                <w:rFonts w:ascii="宋体" w:eastAsia="宋体" w:hAnsi="宋体" w:hint="eastAsia"/>
                <w:szCs w:val="21"/>
              </w:rPr>
              <w:t>备注</w:t>
            </w:r>
          </w:p>
        </w:tc>
      </w:tr>
      <w:tr w:rsidR="00EA422D" w:rsidRPr="007A0291" w:rsidTr="00132900">
        <w:tc>
          <w:tcPr>
            <w:tcW w:w="959" w:type="dxa"/>
            <w:tcBorders>
              <w:top w:val="single" w:sz="4" w:space="0" w:color="auto"/>
              <w:left w:val="single" w:sz="4" w:space="0" w:color="auto"/>
              <w:bottom w:val="single" w:sz="4" w:space="0" w:color="auto"/>
              <w:right w:val="single" w:sz="4" w:space="0" w:color="auto"/>
            </w:tcBorders>
          </w:tcPr>
          <w:p w:rsidR="00EA422D" w:rsidRPr="007A0291" w:rsidRDefault="00EA422D" w:rsidP="00132900">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EA422D" w:rsidRPr="007A0291" w:rsidRDefault="00EA422D" w:rsidP="00132900">
            <w:pPr>
              <w:tabs>
                <w:tab w:val="left" w:pos="5767"/>
              </w:tabs>
              <w:jc w:val="center"/>
              <w:rPr>
                <w:rFonts w:ascii="宋体" w:eastAsia="宋体" w:hAnsi="宋体"/>
                <w:sz w:val="26"/>
                <w:szCs w:val="26"/>
              </w:rPr>
            </w:pPr>
          </w:p>
        </w:tc>
        <w:tc>
          <w:tcPr>
            <w:tcW w:w="2052" w:type="dxa"/>
            <w:tcBorders>
              <w:top w:val="single" w:sz="4" w:space="0" w:color="auto"/>
              <w:left w:val="single" w:sz="4" w:space="0" w:color="auto"/>
              <w:bottom w:val="single" w:sz="4" w:space="0" w:color="auto"/>
              <w:right w:val="single" w:sz="4" w:space="0" w:color="auto"/>
            </w:tcBorders>
          </w:tcPr>
          <w:p w:rsidR="00EA422D" w:rsidRPr="007A0291" w:rsidRDefault="00EA422D" w:rsidP="00132900">
            <w:pPr>
              <w:tabs>
                <w:tab w:val="left" w:pos="5767"/>
              </w:tabs>
              <w:jc w:val="center"/>
              <w:rPr>
                <w:rFonts w:ascii="宋体" w:eastAsia="宋体" w:hAnsi="宋体"/>
                <w:sz w:val="26"/>
                <w:szCs w:val="26"/>
              </w:rPr>
            </w:pPr>
          </w:p>
        </w:tc>
        <w:tc>
          <w:tcPr>
            <w:tcW w:w="1241" w:type="dxa"/>
            <w:tcBorders>
              <w:top w:val="single" w:sz="4" w:space="0" w:color="auto"/>
              <w:left w:val="single" w:sz="4" w:space="0" w:color="auto"/>
              <w:bottom w:val="single" w:sz="4" w:space="0" w:color="auto"/>
              <w:right w:val="single" w:sz="4" w:space="0" w:color="auto"/>
            </w:tcBorders>
          </w:tcPr>
          <w:p w:rsidR="00EA422D" w:rsidRPr="007A0291" w:rsidRDefault="00EA422D" w:rsidP="00132900">
            <w:pPr>
              <w:tabs>
                <w:tab w:val="left" w:pos="5767"/>
              </w:tabs>
              <w:jc w:val="center"/>
              <w:rPr>
                <w:rFonts w:ascii="宋体" w:eastAsia="宋体" w:hAnsi="宋体"/>
                <w:sz w:val="26"/>
                <w:szCs w:val="26"/>
              </w:rPr>
            </w:pPr>
          </w:p>
        </w:tc>
      </w:tr>
      <w:tr w:rsidR="00EA422D" w:rsidRPr="007A0291" w:rsidTr="00132900">
        <w:tc>
          <w:tcPr>
            <w:tcW w:w="959" w:type="dxa"/>
            <w:tcBorders>
              <w:top w:val="single" w:sz="4" w:space="0" w:color="auto"/>
              <w:left w:val="single" w:sz="4" w:space="0" w:color="auto"/>
              <w:bottom w:val="single" w:sz="4" w:space="0" w:color="auto"/>
              <w:right w:val="single" w:sz="4" w:space="0" w:color="auto"/>
            </w:tcBorders>
          </w:tcPr>
          <w:p w:rsidR="00EA422D" w:rsidRPr="007A0291" w:rsidRDefault="00EA422D" w:rsidP="00132900">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EA422D" w:rsidRPr="007A0291" w:rsidRDefault="00EA422D" w:rsidP="00132900">
            <w:pPr>
              <w:tabs>
                <w:tab w:val="left" w:pos="5767"/>
              </w:tabs>
              <w:jc w:val="center"/>
              <w:rPr>
                <w:rFonts w:ascii="宋体" w:eastAsia="宋体" w:hAnsi="宋体"/>
                <w:sz w:val="26"/>
                <w:szCs w:val="26"/>
              </w:rPr>
            </w:pPr>
          </w:p>
        </w:tc>
        <w:tc>
          <w:tcPr>
            <w:tcW w:w="2052" w:type="dxa"/>
            <w:tcBorders>
              <w:top w:val="single" w:sz="4" w:space="0" w:color="auto"/>
              <w:left w:val="single" w:sz="4" w:space="0" w:color="auto"/>
              <w:bottom w:val="single" w:sz="4" w:space="0" w:color="auto"/>
              <w:right w:val="single" w:sz="4" w:space="0" w:color="auto"/>
            </w:tcBorders>
          </w:tcPr>
          <w:p w:rsidR="00EA422D" w:rsidRPr="007A0291" w:rsidRDefault="00EA422D" w:rsidP="00132900">
            <w:pPr>
              <w:tabs>
                <w:tab w:val="left" w:pos="5767"/>
              </w:tabs>
              <w:jc w:val="center"/>
              <w:rPr>
                <w:rFonts w:ascii="宋体" w:eastAsia="宋体" w:hAnsi="宋体"/>
                <w:sz w:val="26"/>
                <w:szCs w:val="26"/>
              </w:rPr>
            </w:pPr>
          </w:p>
        </w:tc>
        <w:tc>
          <w:tcPr>
            <w:tcW w:w="1241" w:type="dxa"/>
            <w:tcBorders>
              <w:top w:val="single" w:sz="4" w:space="0" w:color="auto"/>
              <w:left w:val="single" w:sz="4" w:space="0" w:color="auto"/>
              <w:bottom w:val="single" w:sz="4" w:space="0" w:color="auto"/>
              <w:right w:val="single" w:sz="4" w:space="0" w:color="auto"/>
            </w:tcBorders>
          </w:tcPr>
          <w:p w:rsidR="00EA422D" w:rsidRPr="007A0291" w:rsidRDefault="00EA422D" w:rsidP="00132900">
            <w:pPr>
              <w:tabs>
                <w:tab w:val="left" w:pos="5767"/>
              </w:tabs>
              <w:jc w:val="center"/>
              <w:rPr>
                <w:rFonts w:ascii="宋体" w:eastAsia="宋体" w:hAnsi="宋体"/>
                <w:sz w:val="26"/>
                <w:szCs w:val="26"/>
              </w:rPr>
            </w:pPr>
          </w:p>
        </w:tc>
      </w:tr>
      <w:tr w:rsidR="00EA422D" w:rsidRPr="007A0291" w:rsidTr="00132900">
        <w:tc>
          <w:tcPr>
            <w:tcW w:w="959" w:type="dxa"/>
            <w:tcBorders>
              <w:top w:val="single" w:sz="4" w:space="0" w:color="auto"/>
              <w:left w:val="single" w:sz="4" w:space="0" w:color="auto"/>
              <w:bottom w:val="single" w:sz="4" w:space="0" w:color="auto"/>
              <w:right w:val="single" w:sz="4" w:space="0" w:color="auto"/>
            </w:tcBorders>
          </w:tcPr>
          <w:p w:rsidR="00EA422D" w:rsidRPr="007A0291" w:rsidRDefault="00EA422D" w:rsidP="00132900">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EA422D" w:rsidRPr="007A0291" w:rsidRDefault="00EA422D" w:rsidP="00132900">
            <w:pPr>
              <w:tabs>
                <w:tab w:val="left" w:pos="5767"/>
              </w:tabs>
              <w:jc w:val="center"/>
              <w:rPr>
                <w:rFonts w:ascii="宋体" w:eastAsia="宋体" w:hAnsi="宋体"/>
                <w:sz w:val="26"/>
                <w:szCs w:val="26"/>
              </w:rPr>
            </w:pPr>
          </w:p>
        </w:tc>
        <w:tc>
          <w:tcPr>
            <w:tcW w:w="2052" w:type="dxa"/>
            <w:tcBorders>
              <w:top w:val="single" w:sz="4" w:space="0" w:color="auto"/>
              <w:left w:val="single" w:sz="4" w:space="0" w:color="auto"/>
              <w:bottom w:val="single" w:sz="4" w:space="0" w:color="auto"/>
              <w:right w:val="single" w:sz="4" w:space="0" w:color="auto"/>
            </w:tcBorders>
          </w:tcPr>
          <w:p w:rsidR="00EA422D" w:rsidRPr="007A0291" w:rsidRDefault="00EA422D" w:rsidP="00132900">
            <w:pPr>
              <w:tabs>
                <w:tab w:val="left" w:pos="5767"/>
              </w:tabs>
              <w:jc w:val="center"/>
              <w:rPr>
                <w:rFonts w:ascii="宋体" w:eastAsia="宋体" w:hAnsi="宋体"/>
                <w:sz w:val="26"/>
                <w:szCs w:val="26"/>
              </w:rPr>
            </w:pPr>
          </w:p>
        </w:tc>
        <w:tc>
          <w:tcPr>
            <w:tcW w:w="1241" w:type="dxa"/>
            <w:tcBorders>
              <w:top w:val="single" w:sz="4" w:space="0" w:color="auto"/>
              <w:left w:val="single" w:sz="4" w:space="0" w:color="auto"/>
              <w:bottom w:val="single" w:sz="4" w:space="0" w:color="auto"/>
              <w:right w:val="single" w:sz="4" w:space="0" w:color="auto"/>
            </w:tcBorders>
          </w:tcPr>
          <w:p w:rsidR="00EA422D" w:rsidRPr="007A0291" w:rsidRDefault="00EA422D" w:rsidP="00132900">
            <w:pPr>
              <w:tabs>
                <w:tab w:val="left" w:pos="5767"/>
              </w:tabs>
              <w:jc w:val="center"/>
              <w:rPr>
                <w:rFonts w:ascii="宋体" w:eastAsia="宋体" w:hAnsi="宋体"/>
                <w:sz w:val="26"/>
                <w:szCs w:val="26"/>
              </w:rPr>
            </w:pPr>
          </w:p>
        </w:tc>
      </w:tr>
    </w:tbl>
    <w:p w:rsidR="00EA422D" w:rsidRPr="007A0291" w:rsidRDefault="00EA422D" w:rsidP="00EA422D">
      <w:pPr>
        <w:widowControl/>
        <w:adjustRightInd w:val="0"/>
        <w:snapToGrid w:val="0"/>
        <w:spacing w:line="360" w:lineRule="auto"/>
        <w:ind w:firstLineChars="200" w:firstLine="360"/>
        <w:jc w:val="left"/>
        <w:rPr>
          <w:rFonts w:ascii="宋体" w:eastAsia="宋体" w:hAnsi="宋体" w:cs="Calibri" w:hint="eastAsia"/>
          <w:sz w:val="18"/>
          <w:szCs w:val="18"/>
        </w:rPr>
      </w:pPr>
    </w:p>
    <w:p w:rsidR="00EA422D" w:rsidRPr="007A0291" w:rsidRDefault="00EA422D" w:rsidP="00EA422D">
      <w:pPr>
        <w:widowControl/>
        <w:adjustRightInd w:val="0"/>
        <w:snapToGrid w:val="0"/>
        <w:spacing w:line="360" w:lineRule="auto"/>
        <w:ind w:firstLineChars="200" w:firstLine="360"/>
        <w:jc w:val="left"/>
        <w:rPr>
          <w:rFonts w:ascii="宋体" w:eastAsia="宋体" w:hAnsi="宋体" w:cs="Calibri" w:hint="eastAsia"/>
          <w:sz w:val="18"/>
          <w:szCs w:val="18"/>
        </w:rPr>
      </w:pPr>
      <w:r w:rsidRPr="007A0291">
        <w:rPr>
          <w:rFonts w:ascii="宋体" w:eastAsia="宋体" w:hAnsi="宋体" w:cs="Calibri" w:hint="eastAsia"/>
          <w:sz w:val="18"/>
          <w:szCs w:val="18"/>
        </w:rPr>
        <w:t>2、业绩分表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5782"/>
      </w:tblGrid>
      <w:tr w:rsidR="00EA422D" w:rsidRPr="007A0291" w:rsidTr="00132900">
        <w:trPr>
          <w:trHeight w:val="670"/>
          <w:jc w:val="center"/>
        </w:trPr>
        <w:tc>
          <w:tcPr>
            <w:tcW w:w="2548"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合同名称</w:t>
            </w:r>
          </w:p>
        </w:tc>
        <w:tc>
          <w:tcPr>
            <w:tcW w:w="5782" w:type="dxa"/>
          </w:tcPr>
          <w:p w:rsidR="00EA422D" w:rsidRPr="007A0291" w:rsidRDefault="00EA422D" w:rsidP="00132900">
            <w:pPr>
              <w:spacing w:line="360" w:lineRule="auto"/>
              <w:jc w:val="center"/>
              <w:rPr>
                <w:rFonts w:ascii="宋体" w:eastAsia="宋体" w:hAnsi="宋体"/>
                <w:b/>
              </w:rPr>
            </w:pPr>
          </w:p>
        </w:tc>
      </w:tr>
      <w:tr w:rsidR="00EA422D" w:rsidRPr="007A0291" w:rsidTr="00132900">
        <w:trPr>
          <w:trHeight w:val="606"/>
          <w:jc w:val="center"/>
        </w:trPr>
        <w:tc>
          <w:tcPr>
            <w:tcW w:w="2548"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合同项目所在地</w:t>
            </w:r>
          </w:p>
        </w:tc>
        <w:tc>
          <w:tcPr>
            <w:tcW w:w="5782" w:type="dxa"/>
          </w:tcPr>
          <w:p w:rsidR="00EA422D" w:rsidRPr="007A0291" w:rsidRDefault="00EA422D" w:rsidP="00132900">
            <w:pPr>
              <w:spacing w:line="400" w:lineRule="exact"/>
              <w:rPr>
                <w:rFonts w:ascii="宋体" w:eastAsia="宋体" w:hAnsi="宋体"/>
                <w:b/>
              </w:rPr>
            </w:pPr>
          </w:p>
        </w:tc>
      </w:tr>
      <w:tr w:rsidR="00EA422D" w:rsidRPr="007A0291" w:rsidTr="00132900">
        <w:trPr>
          <w:trHeight w:val="614"/>
          <w:jc w:val="center"/>
        </w:trPr>
        <w:tc>
          <w:tcPr>
            <w:tcW w:w="2548"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发包人名称</w:t>
            </w:r>
          </w:p>
        </w:tc>
        <w:tc>
          <w:tcPr>
            <w:tcW w:w="5782" w:type="dxa"/>
          </w:tcPr>
          <w:p w:rsidR="00EA422D" w:rsidRPr="007A0291" w:rsidRDefault="00EA422D" w:rsidP="00132900">
            <w:pPr>
              <w:spacing w:line="400" w:lineRule="exact"/>
              <w:rPr>
                <w:rFonts w:ascii="宋体" w:eastAsia="宋体" w:hAnsi="宋体"/>
                <w:b/>
              </w:rPr>
            </w:pPr>
          </w:p>
        </w:tc>
      </w:tr>
      <w:tr w:rsidR="00EA422D" w:rsidRPr="007A0291" w:rsidTr="00132900">
        <w:trPr>
          <w:trHeight w:val="608"/>
          <w:jc w:val="center"/>
        </w:trPr>
        <w:tc>
          <w:tcPr>
            <w:tcW w:w="2548"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发包人地址</w:t>
            </w:r>
          </w:p>
        </w:tc>
        <w:tc>
          <w:tcPr>
            <w:tcW w:w="5782" w:type="dxa"/>
          </w:tcPr>
          <w:p w:rsidR="00EA422D" w:rsidRPr="007A0291" w:rsidRDefault="00EA422D" w:rsidP="00132900">
            <w:pPr>
              <w:spacing w:line="400" w:lineRule="exact"/>
              <w:rPr>
                <w:rFonts w:ascii="宋体" w:eastAsia="宋体" w:hAnsi="宋体"/>
                <w:b/>
              </w:rPr>
            </w:pPr>
          </w:p>
        </w:tc>
      </w:tr>
      <w:tr w:rsidR="00EA422D" w:rsidRPr="007A0291" w:rsidTr="00132900">
        <w:trPr>
          <w:trHeight w:val="616"/>
          <w:jc w:val="center"/>
        </w:trPr>
        <w:tc>
          <w:tcPr>
            <w:tcW w:w="2548"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发包人电话</w:t>
            </w:r>
          </w:p>
        </w:tc>
        <w:tc>
          <w:tcPr>
            <w:tcW w:w="5782" w:type="dxa"/>
          </w:tcPr>
          <w:p w:rsidR="00EA422D" w:rsidRPr="007A0291" w:rsidRDefault="00EA422D" w:rsidP="00132900">
            <w:pPr>
              <w:spacing w:line="400" w:lineRule="exact"/>
              <w:rPr>
                <w:rFonts w:ascii="宋体" w:eastAsia="宋体" w:hAnsi="宋体"/>
                <w:b/>
              </w:rPr>
            </w:pPr>
          </w:p>
        </w:tc>
      </w:tr>
      <w:tr w:rsidR="00EA422D" w:rsidRPr="007A0291" w:rsidTr="00132900">
        <w:trPr>
          <w:trHeight w:val="610"/>
          <w:jc w:val="center"/>
        </w:trPr>
        <w:tc>
          <w:tcPr>
            <w:tcW w:w="2548"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签约合同价</w:t>
            </w:r>
          </w:p>
        </w:tc>
        <w:tc>
          <w:tcPr>
            <w:tcW w:w="5782" w:type="dxa"/>
          </w:tcPr>
          <w:p w:rsidR="00EA422D" w:rsidRPr="007A0291" w:rsidRDefault="00EA422D" w:rsidP="00132900">
            <w:pPr>
              <w:spacing w:line="400" w:lineRule="exact"/>
              <w:rPr>
                <w:rFonts w:ascii="宋体" w:eastAsia="宋体" w:hAnsi="宋体"/>
                <w:b/>
              </w:rPr>
            </w:pPr>
          </w:p>
        </w:tc>
      </w:tr>
      <w:tr w:rsidR="00EA422D" w:rsidRPr="007A0291" w:rsidTr="00132900">
        <w:trPr>
          <w:trHeight w:val="604"/>
          <w:jc w:val="center"/>
        </w:trPr>
        <w:tc>
          <w:tcPr>
            <w:tcW w:w="2548"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开工日期</w:t>
            </w:r>
          </w:p>
        </w:tc>
        <w:tc>
          <w:tcPr>
            <w:tcW w:w="5782" w:type="dxa"/>
          </w:tcPr>
          <w:p w:rsidR="00EA422D" w:rsidRPr="007A0291" w:rsidRDefault="00EA422D" w:rsidP="00132900">
            <w:pPr>
              <w:spacing w:line="400" w:lineRule="exact"/>
              <w:rPr>
                <w:rFonts w:ascii="宋体" w:eastAsia="宋体" w:hAnsi="宋体"/>
                <w:b/>
              </w:rPr>
            </w:pPr>
          </w:p>
        </w:tc>
      </w:tr>
      <w:tr w:rsidR="00EA422D" w:rsidRPr="007A0291" w:rsidTr="00132900">
        <w:trPr>
          <w:trHeight w:val="627"/>
          <w:jc w:val="center"/>
        </w:trPr>
        <w:tc>
          <w:tcPr>
            <w:tcW w:w="2548"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完工日期</w:t>
            </w:r>
          </w:p>
        </w:tc>
        <w:tc>
          <w:tcPr>
            <w:tcW w:w="5782" w:type="dxa"/>
          </w:tcPr>
          <w:p w:rsidR="00EA422D" w:rsidRPr="007A0291" w:rsidRDefault="00EA422D" w:rsidP="00132900">
            <w:pPr>
              <w:spacing w:line="400" w:lineRule="exact"/>
              <w:rPr>
                <w:rFonts w:ascii="宋体" w:eastAsia="宋体" w:hAnsi="宋体"/>
                <w:b/>
              </w:rPr>
            </w:pPr>
          </w:p>
        </w:tc>
      </w:tr>
      <w:tr w:rsidR="00EA422D" w:rsidRPr="007A0291" w:rsidTr="00132900">
        <w:trPr>
          <w:trHeight w:val="607"/>
          <w:jc w:val="center"/>
        </w:trPr>
        <w:tc>
          <w:tcPr>
            <w:tcW w:w="2548"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承担的工作</w:t>
            </w:r>
          </w:p>
        </w:tc>
        <w:tc>
          <w:tcPr>
            <w:tcW w:w="5782" w:type="dxa"/>
          </w:tcPr>
          <w:p w:rsidR="00EA422D" w:rsidRPr="007A0291" w:rsidRDefault="00EA422D" w:rsidP="00132900">
            <w:pPr>
              <w:spacing w:line="400" w:lineRule="exact"/>
              <w:rPr>
                <w:rFonts w:ascii="宋体" w:eastAsia="宋体" w:hAnsi="宋体"/>
                <w:b/>
              </w:rPr>
            </w:pPr>
          </w:p>
        </w:tc>
      </w:tr>
      <w:tr w:rsidR="00EA422D" w:rsidRPr="007A0291" w:rsidTr="00132900">
        <w:trPr>
          <w:trHeight w:val="615"/>
          <w:jc w:val="center"/>
        </w:trPr>
        <w:tc>
          <w:tcPr>
            <w:tcW w:w="2548"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工程质量</w:t>
            </w:r>
          </w:p>
        </w:tc>
        <w:tc>
          <w:tcPr>
            <w:tcW w:w="5782" w:type="dxa"/>
          </w:tcPr>
          <w:p w:rsidR="00EA422D" w:rsidRPr="007A0291" w:rsidRDefault="00EA422D" w:rsidP="00132900">
            <w:pPr>
              <w:spacing w:line="400" w:lineRule="exact"/>
              <w:rPr>
                <w:rFonts w:ascii="宋体" w:eastAsia="宋体" w:hAnsi="宋体"/>
                <w:b/>
              </w:rPr>
            </w:pPr>
          </w:p>
        </w:tc>
      </w:tr>
      <w:tr w:rsidR="00EA422D" w:rsidRPr="007A0291" w:rsidTr="00132900">
        <w:trPr>
          <w:trHeight w:val="609"/>
          <w:jc w:val="center"/>
        </w:trPr>
        <w:tc>
          <w:tcPr>
            <w:tcW w:w="2548"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项目经理</w:t>
            </w:r>
          </w:p>
        </w:tc>
        <w:tc>
          <w:tcPr>
            <w:tcW w:w="5782" w:type="dxa"/>
          </w:tcPr>
          <w:p w:rsidR="00EA422D" w:rsidRPr="007A0291" w:rsidRDefault="00EA422D" w:rsidP="00132900">
            <w:pPr>
              <w:spacing w:line="400" w:lineRule="exact"/>
              <w:rPr>
                <w:rFonts w:ascii="宋体" w:eastAsia="宋体" w:hAnsi="宋体"/>
                <w:b/>
              </w:rPr>
            </w:pPr>
          </w:p>
        </w:tc>
      </w:tr>
      <w:tr w:rsidR="00EA422D" w:rsidRPr="007A0291" w:rsidTr="00132900">
        <w:trPr>
          <w:trHeight w:val="617"/>
          <w:jc w:val="center"/>
        </w:trPr>
        <w:tc>
          <w:tcPr>
            <w:tcW w:w="2548"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技术负责人</w:t>
            </w:r>
          </w:p>
        </w:tc>
        <w:tc>
          <w:tcPr>
            <w:tcW w:w="5782" w:type="dxa"/>
          </w:tcPr>
          <w:p w:rsidR="00EA422D" w:rsidRPr="007A0291" w:rsidRDefault="00EA422D" w:rsidP="00132900">
            <w:pPr>
              <w:spacing w:line="400" w:lineRule="exact"/>
              <w:rPr>
                <w:rFonts w:ascii="宋体" w:eastAsia="宋体" w:hAnsi="宋体"/>
                <w:b/>
              </w:rPr>
            </w:pPr>
          </w:p>
        </w:tc>
      </w:tr>
      <w:tr w:rsidR="00EA422D" w:rsidRPr="007A0291" w:rsidTr="00132900">
        <w:trPr>
          <w:trHeight w:val="610"/>
          <w:jc w:val="center"/>
        </w:trPr>
        <w:tc>
          <w:tcPr>
            <w:tcW w:w="2548"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监理人和总监理工程师及电话</w:t>
            </w:r>
          </w:p>
        </w:tc>
        <w:tc>
          <w:tcPr>
            <w:tcW w:w="5782" w:type="dxa"/>
          </w:tcPr>
          <w:p w:rsidR="00EA422D" w:rsidRPr="007A0291" w:rsidRDefault="00EA422D" w:rsidP="00132900">
            <w:pPr>
              <w:spacing w:line="400" w:lineRule="exact"/>
              <w:rPr>
                <w:rFonts w:ascii="宋体" w:eastAsia="宋体" w:hAnsi="宋体"/>
                <w:b/>
              </w:rPr>
            </w:pPr>
          </w:p>
        </w:tc>
      </w:tr>
      <w:tr w:rsidR="00EA422D" w:rsidRPr="007A0291" w:rsidTr="00132900">
        <w:trPr>
          <w:trHeight w:val="604"/>
          <w:jc w:val="center"/>
        </w:trPr>
        <w:tc>
          <w:tcPr>
            <w:tcW w:w="2548"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合同项目描述</w:t>
            </w:r>
          </w:p>
        </w:tc>
        <w:tc>
          <w:tcPr>
            <w:tcW w:w="5782" w:type="dxa"/>
          </w:tcPr>
          <w:p w:rsidR="00EA422D" w:rsidRPr="007A0291" w:rsidRDefault="00EA422D" w:rsidP="00132900">
            <w:pPr>
              <w:spacing w:line="400" w:lineRule="exact"/>
              <w:rPr>
                <w:rFonts w:ascii="宋体" w:eastAsia="宋体" w:hAnsi="宋体"/>
                <w:b/>
              </w:rPr>
            </w:pPr>
          </w:p>
          <w:p w:rsidR="00EA422D" w:rsidRPr="007A0291" w:rsidRDefault="00EA422D" w:rsidP="00132900">
            <w:pPr>
              <w:spacing w:line="400" w:lineRule="exact"/>
              <w:rPr>
                <w:rFonts w:ascii="宋体" w:eastAsia="宋体" w:hAnsi="宋体"/>
                <w:b/>
              </w:rPr>
            </w:pPr>
          </w:p>
        </w:tc>
      </w:tr>
      <w:tr w:rsidR="00EA422D" w:rsidRPr="007A0291" w:rsidTr="00132900">
        <w:trPr>
          <w:trHeight w:val="604"/>
          <w:jc w:val="center"/>
        </w:trPr>
        <w:tc>
          <w:tcPr>
            <w:tcW w:w="2548" w:type="dxa"/>
            <w:vAlign w:val="center"/>
          </w:tcPr>
          <w:p w:rsidR="00EA422D" w:rsidRPr="007A0291" w:rsidRDefault="00EA422D" w:rsidP="00132900">
            <w:pPr>
              <w:jc w:val="center"/>
              <w:rPr>
                <w:rFonts w:ascii="宋体" w:eastAsia="宋体" w:hAnsi="宋体"/>
              </w:rPr>
            </w:pPr>
            <w:r w:rsidRPr="007A0291">
              <w:rPr>
                <w:rFonts w:ascii="宋体" w:eastAsia="宋体" w:hAnsi="宋体"/>
              </w:rPr>
              <w:t>备注</w:t>
            </w:r>
          </w:p>
        </w:tc>
        <w:tc>
          <w:tcPr>
            <w:tcW w:w="5782" w:type="dxa"/>
          </w:tcPr>
          <w:p w:rsidR="00EA422D" w:rsidRPr="007A0291" w:rsidRDefault="00EA422D" w:rsidP="00132900">
            <w:pPr>
              <w:spacing w:line="400" w:lineRule="exact"/>
              <w:ind w:firstLineChars="150" w:firstLine="315"/>
              <w:rPr>
                <w:rFonts w:ascii="宋体" w:eastAsia="宋体" w:hAnsi="宋体"/>
              </w:rPr>
            </w:pPr>
            <w:r w:rsidRPr="007A0291">
              <w:rPr>
                <w:rFonts w:ascii="宋体" w:eastAsia="宋体" w:hAnsi="宋体"/>
              </w:rPr>
              <w:t>合同项目描述内容至少包括项目概况、本合同在项目中的地位（部位、合同价格所占比例）和合同工程完工验收鉴定书有关验收结论</w:t>
            </w:r>
          </w:p>
        </w:tc>
      </w:tr>
    </w:tbl>
    <w:p w:rsidR="00EA422D" w:rsidRPr="007A0291" w:rsidRDefault="00EA422D" w:rsidP="00EA422D">
      <w:pPr>
        <w:spacing w:line="400" w:lineRule="exact"/>
        <w:ind w:firstLineChars="250" w:firstLine="525"/>
        <w:rPr>
          <w:rFonts w:ascii="宋体" w:eastAsia="宋体" w:hAnsi="宋体"/>
        </w:rPr>
      </w:pPr>
      <w:r w:rsidRPr="007A0291">
        <w:rPr>
          <w:rFonts w:ascii="宋体" w:eastAsia="宋体" w:hAnsi="宋体" w:hint="eastAsia"/>
        </w:rPr>
        <w:t>注：需附的相关材料扫描件详见投标人须知第3.5款。</w:t>
      </w:r>
    </w:p>
    <w:p w:rsidR="00EA422D" w:rsidRPr="007A0291" w:rsidRDefault="00EA422D" w:rsidP="00EA422D">
      <w:pPr>
        <w:spacing w:line="400" w:lineRule="exact"/>
        <w:jc w:val="left"/>
        <w:rPr>
          <w:rFonts w:ascii="宋体" w:eastAsia="宋体" w:hAnsi="宋体"/>
          <w:szCs w:val="21"/>
        </w:rPr>
      </w:pPr>
    </w:p>
    <w:p w:rsidR="00EA422D" w:rsidRPr="007A0291" w:rsidRDefault="00EA422D" w:rsidP="00EA422D">
      <w:pPr>
        <w:spacing w:line="360" w:lineRule="auto"/>
        <w:jc w:val="center"/>
        <w:rPr>
          <w:rFonts w:ascii="宋体" w:eastAsia="宋体" w:hAnsi="宋体"/>
          <w:b/>
        </w:rPr>
      </w:pPr>
      <w:r w:rsidRPr="007A0291">
        <w:rPr>
          <w:rFonts w:ascii="宋体" w:eastAsia="宋体" w:hAnsi="宋体"/>
          <w:b/>
        </w:rPr>
        <w:br w:type="page"/>
      </w:r>
      <w:r w:rsidRPr="007A0291">
        <w:rPr>
          <w:rFonts w:ascii="宋体" w:eastAsia="宋体" w:hAnsi="宋体"/>
          <w:b/>
        </w:rPr>
        <w:lastRenderedPageBreak/>
        <w:t>（四）正在施工的和新承接的项目情况表</w:t>
      </w:r>
    </w:p>
    <w:p w:rsidR="00EA422D" w:rsidRPr="007A0291" w:rsidRDefault="00EA422D" w:rsidP="00EA422D">
      <w:pPr>
        <w:spacing w:line="400" w:lineRule="exact"/>
        <w:rPr>
          <w:rFonts w:ascii="宋体" w:eastAsia="宋体"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9"/>
        <w:gridCol w:w="7192"/>
      </w:tblGrid>
      <w:tr w:rsidR="00EA422D" w:rsidRPr="007A0291" w:rsidTr="00132900">
        <w:trPr>
          <w:trHeight w:val="670"/>
        </w:trPr>
        <w:tc>
          <w:tcPr>
            <w:tcW w:w="2379"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合同名称</w:t>
            </w:r>
          </w:p>
        </w:tc>
        <w:tc>
          <w:tcPr>
            <w:tcW w:w="7192" w:type="dxa"/>
          </w:tcPr>
          <w:p w:rsidR="00EA422D" w:rsidRPr="007A0291" w:rsidRDefault="00EA422D" w:rsidP="00132900">
            <w:pPr>
              <w:spacing w:line="400" w:lineRule="exact"/>
              <w:rPr>
                <w:rFonts w:ascii="宋体" w:eastAsia="宋体" w:hAnsi="宋体"/>
              </w:rPr>
            </w:pPr>
          </w:p>
        </w:tc>
      </w:tr>
      <w:tr w:rsidR="00EA422D" w:rsidRPr="007A0291" w:rsidTr="00132900">
        <w:trPr>
          <w:trHeight w:val="606"/>
        </w:trPr>
        <w:tc>
          <w:tcPr>
            <w:tcW w:w="2379"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合同项目所在地</w:t>
            </w:r>
          </w:p>
        </w:tc>
        <w:tc>
          <w:tcPr>
            <w:tcW w:w="7192" w:type="dxa"/>
          </w:tcPr>
          <w:p w:rsidR="00EA422D" w:rsidRPr="007A0291" w:rsidRDefault="00EA422D" w:rsidP="00132900">
            <w:pPr>
              <w:spacing w:line="400" w:lineRule="exact"/>
              <w:rPr>
                <w:rFonts w:ascii="宋体" w:eastAsia="宋体" w:hAnsi="宋体"/>
              </w:rPr>
            </w:pPr>
          </w:p>
        </w:tc>
      </w:tr>
      <w:tr w:rsidR="00EA422D" w:rsidRPr="007A0291" w:rsidTr="00132900">
        <w:trPr>
          <w:trHeight w:val="614"/>
        </w:trPr>
        <w:tc>
          <w:tcPr>
            <w:tcW w:w="2379"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发包人名称</w:t>
            </w:r>
          </w:p>
        </w:tc>
        <w:tc>
          <w:tcPr>
            <w:tcW w:w="7192" w:type="dxa"/>
          </w:tcPr>
          <w:p w:rsidR="00EA422D" w:rsidRPr="007A0291" w:rsidRDefault="00EA422D" w:rsidP="00132900">
            <w:pPr>
              <w:spacing w:line="400" w:lineRule="exact"/>
              <w:rPr>
                <w:rFonts w:ascii="宋体" w:eastAsia="宋体" w:hAnsi="宋体"/>
              </w:rPr>
            </w:pPr>
          </w:p>
        </w:tc>
      </w:tr>
      <w:tr w:rsidR="00EA422D" w:rsidRPr="007A0291" w:rsidTr="00132900">
        <w:trPr>
          <w:trHeight w:val="608"/>
        </w:trPr>
        <w:tc>
          <w:tcPr>
            <w:tcW w:w="2379"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发包人地址</w:t>
            </w:r>
          </w:p>
        </w:tc>
        <w:tc>
          <w:tcPr>
            <w:tcW w:w="7192" w:type="dxa"/>
          </w:tcPr>
          <w:p w:rsidR="00EA422D" w:rsidRPr="007A0291" w:rsidRDefault="00EA422D" w:rsidP="00132900">
            <w:pPr>
              <w:spacing w:line="400" w:lineRule="exact"/>
              <w:rPr>
                <w:rFonts w:ascii="宋体" w:eastAsia="宋体" w:hAnsi="宋体"/>
              </w:rPr>
            </w:pPr>
          </w:p>
        </w:tc>
      </w:tr>
      <w:tr w:rsidR="00EA422D" w:rsidRPr="007A0291" w:rsidTr="00132900">
        <w:trPr>
          <w:trHeight w:val="616"/>
        </w:trPr>
        <w:tc>
          <w:tcPr>
            <w:tcW w:w="2379"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发包人电话</w:t>
            </w:r>
          </w:p>
        </w:tc>
        <w:tc>
          <w:tcPr>
            <w:tcW w:w="7192" w:type="dxa"/>
          </w:tcPr>
          <w:p w:rsidR="00EA422D" w:rsidRPr="007A0291" w:rsidRDefault="00EA422D" w:rsidP="00132900">
            <w:pPr>
              <w:spacing w:line="400" w:lineRule="exact"/>
              <w:rPr>
                <w:rFonts w:ascii="宋体" w:eastAsia="宋体" w:hAnsi="宋体"/>
              </w:rPr>
            </w:pPr>
          </w:p>
        </w:tc>
      </w:tr>
      <w:tr w:rsidR="00EA422D" w:rsidRPr="007A0291" w:rsidTr="00132900">
        <w:trPr>
          <w:trHeight w:val="610"/>
        </w:trPr>
        <w:tc>
          <w:tcPr>
            <w:tcW w:w="2379"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签约合同价</w:t>
            </w:r>
          </w:p>
        </w:tc>
        <w:tc>
          <w:tcPr>
            <w:tcW w:w="7192" w:type="dxa"/>
          </w:tcPr>
          <w:p w:rsidR="00EA422D" w:rsidRPr="007A0291" w:rsidRDefault="00EA422D" w:rsidP="00132900">
            <w:pPr>
              <w:spacing w:line="400" w:lineRule="exact"/>
              <w:rPr>
                <w:rFonts w:ascii="宋体" w:eastAsia="宋体" w:hAnsi="宋体"/>
              </w:rPr>
            </w:pPr>
          </w:p>
        </w:tc>
      </w:tr>
      <w:tr w:rsidR="00EA422D" w:rsidRPr="007A0291" w:rsidTr="00132900">
        <w:trPr>
          <w:trHeight w:val="604"/>
        </w:trPr>
        <w:tc>
          <w:tcPr>
            <w:tcW w:w="2379"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开工日期</w:t>
            </w:r>
          </w:p>
        </w:tc>
        <w:tc>
          <w:tcPr>
            <w:tcW w:w="7192" w:type="dxa"/>
          </w:tcPr>
          <w:p w:rsidR="00EA422D" w:rsidRPr="007A0291" w:rsidRDefault="00EA422D" w:rsidP="00132900">
            <w:pPr>
              <w:spacing w:line="400" w:lineRule="exact"/>
              <w:rPr>
                <w:rFonts w:ascii="宋体" w:eastAsia="宋体" w:hAnsi="宋体"/>
              </w:rPr>
            </w:pPr>
          </w:p>
        </w:tc>
      </w:tr>
      <w:tr w:rsidR="00EA422D" w:rsidRPr="007A0291" w:rsidTr="00132900">
        <w:trPr>
          <w:trHeight w:val="627"/>
        </w:trPr>
        <w:tc>
          <w:tcPr>
            <w:tcW w:w="2379"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计划完工日期</w:t>
            </w:r>
          </w:p>
        </w:tc>
        <w:tc>
          <w:tcPr>
            <w:tcW w:w="7192" w:type="dxa"/>
          </w:tcPr>
          <w:p w:rsidR="00EA422D" w:rsidRPr="007A0291" w:rsidRDefault="00EA422D" w:rsidP="00132900">
            <w:pPr>
              <w:spacing w:line="400" w:lineRule="exact"/>
              <w:rPr>
                <w:rFonts w:ascii="宋体" w:eastAsia="宋体" w:hAnsi="宋体"/>
              </w:rPr>
            </w:pPr>
          </w:p>
        </w:tc>
      </w:tr>
      <w:tr w:rsidR="00EA422D" w:rsidRPr="007A0291" w:rsidTr="00132900">
        <w:trPr>
          <w:trHeight w:val="607"/>
        </w:trPr>
        <w:tc>
          <w:tcPr>
            <w:tcW w:w="2379"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承担的工作</w:t>
            </w:r>
          </w:p>
        </w:tc>
        <w:tc>
          <w:tcPr>
            <w:tcW w:w="7192" w:type="dxa"/>
          </w:tcPr>
          <w:p w:rsidR="00EA422D" w:rsidRPr="007A0291" w:rsidRDefault="00EA422D" w:rsidP="00132900">
            <w:pPr>
              <w:spacing w:line="400" w:lineRule="exact"/>
              <w:rPr>
                <w:rFonts w:ascii="宋体" w:eastAsia="宋体" w:hAnsi="宋体"/>
              </w:rPr>
            </w:pPr>
          </w:p>
        </w:tc>
      </w:tr>
      <w:tr w:rsidR="00EA422D" w:rsidRPr="007A0291" w:rsidTr="00132900">
        <w:trPr>
          <w:trHeight w:val="615"/>
        </w:trPr>
        <w:tc>
          <w:tcPr>
            <w:tcW w:w="2379"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工程质量</w:t>
            </w:r>
          </w:p>
        </w:tc>
        <w:tc>
          <w:tcPr>
            <w:tcW w:w="7192" w:type="dxa"/>
          </w:tcPr>
          <w:p w:rsidR="00EA422D" w:rsidRPr="007A0291" w:rsidRDefault="00EA422D" w:rsidP="00132900">
            <w:pPr>
              <w:spacing w:line="400" w:lineRule="exact"/>
              <w:rPr>
                <w:rFonts w:ascii="宋体" w:eastAsia="宋体" w:hAnsi="宋体"/>
              </w:rPr>
            </w:pPr>
          </w:p>
        </w:tc>
      </w:tr>
      <w:tr w:rsidR="00EA422D" w:rsidRPr="007A0291" w:rsidTr="00132900">
        <w:trPr>
          <w:trHeight w:val="609"/>
        </w:trPr>
        <w:tc>
          <w:tcPr>
            <w:tcW w:w="2379"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项目经理</w:t>
            </w:r>
          </w:p>
        </w:tc>
        <w:tc>
          <w:tcPr>
            <w:tcW w:w="7192" w:type="dxa"/>
          </w:tcPr>
          <w:p w:rsidR="00EA422D" w:rsidRPr="007A0291" w:rsidRDefault="00EA422D" w:rsidP="00132900">
            <w:pPr>
              <w:spacing w:line="400" w:lineRule="exact"/>
              <w:rPr>
                <w:rFonts w:ascii="宋体" w:eastAsia="宋体" w:hAnsi="宋体"/>
              </w:rPr>
            </w:pPr>
          </w:p>
        </w:tc>
      </w:tr>
      <w:tr w:rsidR="00EA422D" w:rsidRPr="007A0291" w:rsidTr="00132900">
        <w:trPr>
          <w:trHeight w:val="617"/>
        </w:trPr>
        <w:tc>
          <w:tcPr>
            <w:tcW w:w="2379"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技术负责人</w:t>
            </w:r>
          </w:p>
        </w:tc>
        <w:tc>
          <w:tcPr>
            <w:tcW w:w="7192" w:type="dxa"/>
          </w:tcPr>
          <w:p w:rsidR="00EA422D" w:rsidRPr="007A0291" w:rsidRDefault="00EA422D" w:rsidP="00132900">
            <w:pPr>
              <w:spacing w:line="400" w:lineRule="exact"/>
              <w:rPr>
                <w:rFonts w:ascii="宋体" w:eastAsia="宋体" w:hAnsi="宋体"/>
              </w:rPr>
            </w:pPr>
          </w:p>
        </w:tc>
      </w:tr>
      <w:tr w:rsidR="00EA422D" w:rsidRPr="007A0291" w:rsidTr="00132900">
        <w:trPr>
          <w:trHeight w:val="515"/>
        </w:trPr>
        <w:tc>
          <w:tcPr>
            <w:tcW w:w="2379"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监理人和总监理工程师及电话</w:t>
            </w:r>
          </w:p>
        </w:tc>
        <w:tc>
          <w:tcPr>
            <w:tcW w:w="7192" w:type="dxa"/>
          </w:tcPr>
          <w:p w:rsidR="00EA422D" w:rsidRPr="007A0291" w:rsidRDefault="00EA422D" w:rsidP="00132900">
            <w:pPr>
              <w:spacing w:line="400" w:lineRule="exact"/>
              <w:rPr>
                <w:rFonts w:ascii="宋体" w:eastAsia="宋体" w:hAnsi="宋体"/>
              </w:rPr>
            </w:pPr>
          </w:p>
        </w:tc>
      </w:tr>
      <w:tr w:rsidR="00EA422D" w:rsidRPr="007A0291" w:rsidTr="00132900">
        <w:trPr>
          <w:trHeight w:val="548"/>
        </w:trPr>
        <w:tc>
          <w:tcPr>
            <w:tcW w:w="2379"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项目描述</w:t>
            </w:r>
          </w:p>
        </w:tc>
        <w:tc>
          <w:tcPr>
            <w:tcW w:w="7192" w:type="dxa"/>
          </w:tcPr>
          <w:p w:rsidR="00EA422D" w:rsidRPr="007A0291" w:rsidRDefault="00EA422D" w:rsidP="00132900">
            <w:pPr>
              <w:spacing w:line="400" w:lineRule="exact"/>
              <w:rPr>
                <w:rFonts w:ascii="宋体" w:eastAsia="宋体" w:hAnsi="宋体"/>
              </w:rPr>
            </w:pPr>
          </w:p>
          <w:p w:rsidR="00EA422D" w:rsidRPr="007A0291" w:rsidRDefault="00EA422D" w:rsidP="00132900">
            <w:pPr>
              <w:spacing w:line="400" w:lineRule="exact"/>
              <w:rPr>
                <w:rFonts w:ascii="宋体" w:eastAsia="宋体" w:hAnsi="宋体"/>
              </w:rPr>
            </w:pPr>
          </w:p>
          <w:p w:rsidR="00EA422D" w:rsidRPr="007A0291" w:rsidRDefault="00EA422D" w:rsidP="00132900">
            <w:pPr>
              <w:spacing w:line="400" w:lineRule="exact"/>
              <w:rPr>
                <w:rFonts w:ascii="宋体" w:eastAsia="宋体" w:hAnsi="宋体"/>
              </w:rPr>
            </w:pPr>
          </w:p>
          <w:p w:rsidR="00EA422D" w:rsidRPr="007A0291" w:rsidRDefault="00EA422D" w:rsidP="00132900">
            <w:pPr>
              <w:spacing w:line="400" w:lineRule="exact"/>
              <w:rPr>
                <w:rFonts w:ascii="宋体" w:eastAsia="宋体" w:hAnsi="宋体"/>
              </w:rPr>
            </w:pPr>
          </w:p>
          <w:p w:rsidR="00EA422D" w:rsidRPr="007A0291" w:rsidRDefault="00EA422D" w:rsidP="00132900">
            <w:pPr>
              <w:spacing w:line="400" w:lineRule="exact"/>
              <w:rPr>
                <w:rFonts w:ascii="宋体" w:eastAsia="宋体" w:hAnsi="宋体"/>
              </w:rPr>
            </w:pPr>
          </w:p>
          <w:p w:rsidR="00EA422D" w:rsidRPr="007A0291" w:rsidRDefault="00EA422D" w:rsidP="00132900">
            <w:pPr>
              <w:spacing w:line="400" w:lineRule="exact"/>
              <w:rPr>
                <w:rFonts w:ascii="宋体" w:eastAsia="宋体" w:hAnsi="宋体"/>
              </w:rPr>
            </w:pPr>
          </w:p>
        </w:tc>
      </w:tr>
      <w:tr w:rsidR="00EA422D" w:rsidRPr="007A0291" w:rsidTr="00132900">
        <w:trPr>
          <w:trHeight w:val="548"/>
        </w:trPr>
        <w:tc>
          <w:tcPr>
            <w:tcW w:w="2379" w:type="dxa"/>
            <w:vAlign w:val="center"/>
          </w:tcPr>
          <w:p w:rsidR="00EA422D" w:rsidRPr="007A0291" w:rsidRDefault="00EA422D" w:rsidP="00132900">
            <w:pPr>
              <w:jc w:val="center"/>
              <w:rPr>
                <w:rFonts w:ascii="宋体" w:eastAsia="宋体" w:hAnsi="宋体"/>
              </w:rPr>
            </w:pPr>
            <w:r w:rsidRPr="007A0291">
              <w:rPr>
                <w:rFonts w:ascii="宋体" w:eastAsia="宋体" w:hAnsi="宋体"/>
              </w:rPr>
              <w:t>备注</w:t>
            </w:r>
          </w:p>
        </w:tc>
        <w:tc>
          <w:tcPr>
            <w:tcW w:w="7192" w:type="dxa"/>
          </w:tcPr>
          <w:p w:rsidR="00EA422D" w:rsidRPr="007A0291" w:rsidRDefault="00EA422D" w:rsidP="00132900">
            <w:pPr>
              <w:spacing w:line="400" w:lineRule="exact"/>
              <w:ind w:firstLineChars="150" w:firstLine="315"/>
              <w:rPr>
                <w:rFonts w:ascii="宋体" w:eastAsia="宋体" w:hAnsi="宋体"/>
              </w:rPr>
            </w:pPr>
            <w:r w:rsidRPr="007A0291">
              <w:rPr>
                <w:rFonts w:ascii="宋体" w:eastAsia="宋体" w:hAnsi="宋体"/>
              </w:rPr>
              <w:t>合同所属项目描述内容至少包括项目概况、本合同在项目中的地位（部位、合同价格所占比例）</w:t>
            </w:r>
          </w:p>
        </w:tc>
      </w:tr>
    </w:tbl>
    <w:p w:rsidR="00EA422D" w:rsidRPr="007A0291" w:rsidRDefault="00EA422D" w:rsidP="00EA422D">
      <w:pPr>
        <w:spacing w:line="400" w:lineRule="exact"/>
        <w:rPr>
          <w:rFonts w:ascii="宋体" w:eastAsia="宋体" w:hAnsi="宋体"/>
        </w:rPr>
      </w:pPr>
      <w:r w:rsidRPr="007A0291">
        <w:rPr>
          <w:rFonts w:ascii="宋体" w:eastAsia="宋体" w:hAnsi="宋体" w:hint="eastAsia"/>
        </w:rPr>
        <w:t>注：需附的相关材料扫描件详见投标人须知第3.5款。</w:t>
      </w:r>
    </w:p>
    <w:p w:rsidR="00EA422D" w:rsidRPr="007A0291" w:rsidRDefault="00EA422D" w:rsidP="00EA422D">
      <w:pPr>
        <w:spacing w:line="360" w:lineRule="auto"/>
        <w:jc w:val="center"/>
        <w:rPr>
          <w:rFonts w:ascii="宋体" w:eastAsia="宋体" w:hAnsi="宋体"/>
          <w:b/>
        </w:rPr>
      </w:pPr>
      <w:r w:rsidRPr="007A0291">
        <w:rPr>
          <w:rFonts w:ascii="宋体" w:eastAsia="宋体" w:hAnsi="宋体"/>
          <w:szCs w:val="21"/>
        </w:rPr>
        <w:br w:type="page"/>
      </w:r>
      <w:r w:rsidRPr="007A0291">
        <w:rPr>
          <w:rFonts w:ascii="宋体" w:eastAsia="宋体" w:hAnsi="宋体"/>
          <w:b/>
        </w:rPr>
        <w:lastRenderedPageBreak/>
        <w:t>（五）近3年发生的诉讼及仲裁情况</w:t>
      </w:r>
    </w:p>
    <w:p w:rsidR="00EA422D" w:rsidRPr="007A0291" w:rsidRDefault="00EA422D" w:rsidP="00EA422D">
      <w:pPr>
        <w:spacing w:line="360" w:lineRule="auto"/>
        <w:jc w:val="center"/>
        <w:rPr>
          <w:rFonts w:ascii="宋体" w:eastAsia="宋体" w:hAnsi="宋体" w:hint="eastAsia"/>
          <w:b/>
        </w:rPr>
      </w:pPr>
      <w:r w:rsidRPr="007A0291">
        <w:rPr>
          <w:rFonts w:ascii="宋体" w:eastAsia="宋体" w:hAnsi="宋体"/>
          <w:b/>
        </w:rPr>
        <w:t>（近3年指20</w:t>
      </w:r>
      <w:r w:rsidRPr="007A0291">
        <w:rPr>
          <w:rFonts w:ascii="宋体" w:eastAsia="宋体" w:hAnsi="宋体" w:hint="eastAsia"/>
          <w:b/>
        </w:rPr>
        <w:t>17</w:t>
      </w:r>
      <w:r w:rsidRPr="007A0291">
        <w:rPr>
          <w:rFonts w:ascii="宋体" w:eastAsia="宋体" w:hAnsi="宋体"/>
          <w:b/>
        </w:rPr>
        <w:t>年</w:t>
      </w:r>
      <w:r>
        <w:rPr>
          <w:rFonts w:ascii="宋体" w:eastAsia="宋体" w:hAnsi="宋体" w:hint="eastAsia"/>
          <w:b/>
        </w:rPr>
        <w:t>9</w:t>
      </w:r>
      <w:r w:rsidRPr="007A0291">
        <w:rPr>
          <w:rFonts w:ascii="宋体" w:eastAsia="宋体" w:hAnsi="宋体"/>
          <w:b/>
        </w:rPr>
        <w:t>月</w:t>
      </w:r>
      <w:r w:rsidRPr="007A0291">
        <w:rPr>
          <w:rFonts w:ascii="宋体" w:eastAsia="宋体" w:hAnsi="宋体" w:hint="eastAsia"/>
          <w:b/>
        </w:rPr>
        <w:t>至今</w:t>
      </w:r>
      <w:r w:rsidRPr="007A0291">
        <w:rPr>
          <w:rFonts w:ascii="宋体" w:eastAsia="宋体" w:hAnsi="宋体"/>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2196"/>
        <w:gridCol w:w="1215"/>
        <w:gridCol w:w="1080"/>
        <w:gridCol w:w="1665"/>
      </w:tblGrid>
      <w:tr w:rsidR="00EA422D" w:rsidRPr="007A0291" w:rsidTr="00132900">
        <w:trPr>
          <w:trHeight w:val="611"/>
        </w:trPr>
        <w:tc>
          <w:tcPr>
            <w:tcW w:w="1080"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序号</w:t>
            </w:r>
          </w:p>
        </w:tc>
        <w:tc>
          <w:tcPr>
            <w:tcW w:w="1800"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诉讼或仲裁事项</w:t>
            </w:r>
          </w:p>
        </w:tc>
        <w:tc>
          <w:tcPr>
            <w:tcW w:w="2196"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诉讼及仲裁中的地位</w:t>
            </w:r>
          </w:p>
        </w:tc>
        <w:tc>
          <w:tcPr>
            <w:tcW w:w="1215"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缘由</w:t>
            </w:r>
          </w:p>
        </w:tc>
        <w:tc>
          <w:tcPr>
            <w:tcW w:w="1080"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结果</w:t>
            </w:r>
          </w:p>
        </w:tc>
        <w:tc>
          <w:tcPr>
            <w:tcW w:w="1665"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备注</w:t>
            </w:r>
          </w:p>
        </w:tc>
      </w:tr>
      <w:tr w:rsidR="00EA422D" w:rsidRPr="007A0291" w:rsidTr="00132900">
        <w:trPr>
          <w:trHeight w:val="454"/>
        </w:trPr>
        <w:tc>
          <w:tcPr>
            <w:tcW w:w="1080"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一</w:t>
            </w:r>
          </w:p>
        </w:tc>
        <w:tc>
          <w:tcPr>
            <w:tcW w:w="1800"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诉讼事项</w:t>
            </w:r>
          </w:p>
        </w:tc>
        <w:tc>
          <w:tcPr>
            <w:tcW w:w="2196" w:type="dxa"/>
          </w:tcPr>
          <w:p w:rsidR="00EA422D" w:rsidRPr="007A0291" w:rsidRDefault="00EA422D" w:rsidP="00132900">
            <w:pPr>
              <w:spacing w:line="400" w:lineRule="exact"/>
              <w:rPr>
                <w:rFonts w:ascii="宋体" w:eastAsia="宋体" w:hAnsi="宋体"/>
              </w:rPr>
            </w:pPr>
          </w:p>
        </w:tc>
        <w:tc>
          <w:tcPr>
            <w:tcW w:w="1215" w:type="dxa"/>
          </w:tcPr>
          <w:p w:rsidR="00EA422D" w:rsidRPr="007A0291" w:rsidRDefault="00EA422D" w:rsidP="00132900">
            <w:pPr>
              <w:spacing w:line="400" w:lineRule="exact"/>
              <w:rPr>
                <w:rFonts w:ascii="宋体" w:eastAsia="宋体" w:hAnsi="宋体"/>
              </w:rPr>
            </w:pPr>
          </w:p>
        </w:tc>
        <w:tc>
          <w:tcPr>
            <w:tcW w:w="1080" w:type="dxa"/>
          </w:tcPr>
          <w:p w:rsidR="00EA422D" w:rsidRPr="007A0291" w:rsidRDefault="00EA422D" w:rsidP="00132900">
            <w:pPr>
              <w:spacing w:line="400" w:lineRule="exact"/>
              <w:rPr>
                <w:rFonts w:ascii="宋体" w:eastAsia="宋体" w:hAnsi="宋体"/>
              </w:rPr>
            </w:pPr>
          </w:p>
        </w:tc>
        <w:tc>
          <w:tcPr>
            <w:tcW w:w="1665" w:type="dxa"/>
          </w:tcPr>
          <w:p w:rsidR="00EA422D" w:rsidRPr="007A0291" w:rsidRDefault="00EA422D" w:rsidP="00132900">
            <w:pPr>
              <w:spacing w:line="400" w:lineRule="exact"/>
              <w:rPr>
                <w:rFonts w:ascii="宋体" w:eastAsia="宋体" w:hAnsi="宋体"/>
              </w:rPr>
            </w:pPr>
          </w:p>
        </w:tc>
      </w:tr>
      <w:tr w:rsidR="00EA422D" w:rsidRPr="007A0291" w:rsidTr="00132900">
        <w:trPr>
          <w:trHeight w:val="454"/>
        </w:trPr>
        <w:tc>
          <w:tcPr>
            <w:tcW w:w="1080" w:type="dxa"/>
            <w:vAlign w:val="center"/>
          </w:tcPr>
          <w:p w:rsidR="00EA422D" w:rsidRPr="007A0291" w:rsidRDefault="00EA422D" w:rsidP="00132900">
            <w:pPr>
              <w:spacing w:line="400" w:lineRule="exact"/>
              <w:jc w:val="center"/>
              <w:rPr>
                <w:rFonts w:ascii="宋体" w:eastAsia="宋体" w:hAnsi="宋体"/>
              </w:rPr>
            </w:pPr>
          </w:p>
        </w:tc>
        <w:tc>
          <w:tcPr>
            <w:tcW w:w="1800" w:type="dxa"/>
            <w:vAlign w:val="center"/>
          </w:tcPr>
          <w:p w:rsidR="00EA422D" w:rsidRPr="007A0291" w:rsidRDefault="00EA422D" w:rsidP="00132900">
            <w:pPr>
              <w:spacing w:line="400" w:lineRule="exact"/>
              <w:jc w:val="center"/>
              <w:rPr>
                <w:rFonts w:ascii="宋体" w:eastAsia="宋体" w:hAnsi="宋体"/>
              </w:rPr>
            </w:pPr>
          </w:p>
        </w:tc>
        <w:tc>
          <w:tcPr>
            <w:tcW w:w="2196" w:type="dxa"/>
          </w:tcPr>
          <w:p w:rsidR="00EA422D" w:rsidRPr="007A0291" w:rsidRDefault="00EA422D" w:rsidP="00132900">
            <w:pPr>
              <w:spacing w:line="400" w:lineRule="exact"/>
              <w:rPr>
                <w:rFonts w:ascii="宋体" w:eastAsia="宋体" w:hAnsi="宋体"/>
              </w:rPr>
            </w:pPr>
          </w:p>
        </w:tc>
        <w:tc>
          <w:tcPr>
            <w:tcW w:w="1215" w:type="dxa"/>
          </w:tcPr>
          <w:p w:rsidR="00EA422D" w:rsidRPr="007A0291" w:rsidRDefault="00EA422D" w:rsidP="00132900">
            <w:pPr>
              <w:spacing w:line="400" w:lineRule="exact"/>
              <w:rPr>
                <w:rFonts w:ascii="宋体" w:eastAsia="宋体" w:hAnsi="宋体"/>
              </w:rPr>
            </w:pPr>
          </w:p>
        </w:tc>
        <w:tc>
          <w:tcPr>
            <w:tcW w:w="1080" w:type="dxa"/>
          </w:tcPr>
          <w:p w:rsidR="00EA422D" w:rsidRPr="007A0291" w:rsidRDefault="00EA422D" w:rsidP="00132900">
            <w:pPr>
              <w:spacing w:line="400" w:lineRule="exact"/>
              <w:rPr>
                <w:rFonts w:ascii="宋体" w:eastAsia="宋体" w:hAnsi="宋体"/>
              </w:rPr>
            </w:pPr>
          </w:p>
        </w:tc>
        <w:tc>
          <w:tcPr>
            <w:tcW w:w="1665" w:type="dxa"/>
          </w:tcPr>
          <w:p w:rsidR="00EA422D" w:rsidRPr="007A0291" w:rsidRDefault="00EA422D" w:rsidP="00132900">
            <w:pPr>
              <w:spacing w:line="400" w:lineRule="exact"/>
              <w:rPr>
                <w:rFonts w:ascii="宋体" w:eastAsia="宋体" w:hAnsi="宋体"/>
              </w:rPr>
            </w:pPr>
          </w:p>
        </w:tc>
      </w:tr>
      <w:tr w:rsidR="00EA422D" w:rsidRPr="007A0291" w:rsidTr="00132900">
        <w:trPr>
          <w:trHeight w:val="454"/>
        </w:trPr>
        <w:tc>
          <w:tcPr>
            <w:tcW w:w="1080" w:type="dxa"/>
            <w:vAlign w:val="center"/>
          </w:tcPr>
          <w:p w:rsidR="00EA422D" w:rsidRPr="007A0291" w:rsidRDefault="00EA422D" w:rsidP="00132900">
            <w:pPr>
              <w:spacing w:line="400" w:lineRule="exact"/>
              <w:jc w:val="center"/>
              <w:rPr>
                <w:rFonts w:ascii="宋体" w:eastAsia="宋体" w:hAnsi="宋体"/>
              </w:rPr>
            </w:pPr>
          </w:p>
        </w:tc>
        <w:tc>
          <w:tcPr>
            <w:tcW w:w="1800" w:type="dxa"/>
            <w:vAlign w:val="center"/>
          </w:tcPr>
          <w:p w:rsidR="00EA422D" w:rsidRPr="007A0291" w:rsidRDefault="00EA422D" w:rsidP="00132900">
            <w:pPr>
              <w:spacing w:line="400" w:lineRule="exact"/>
              <w:jc w:val="center"/>
              <w:rPr>
                <w:rFonts w:ascii="宋体" w:eastAsia="宋体" w:hAnsi="宋体"/>
              </w:rPr>
            </w:pPr>
          </w:p>
        </w:tc>
        <w:tc>
          <w:tcPr>
            <w:tcW w:w="2196" w:type="dxa"/>
          </w:tcPr>
          <w:p w:rsidR="00EA422D" w:rsidRPr="007A0291" w:rsidRDefault="00EA422D" w:rsidP="00132900">
            <w:pPr>
              <w:spacing w:line="400" w:lineRule="exact"/>
              <w:rPr>
                <w:rFonts w:ascii="宋体" w:eastAsia="宋体" w:hAnsi="宋体"/>
              </w:rPr>
            </w:pPr>
          </w:p>
        </w:tc>
        <w:tc>
          <w:tcPr>
            <w:tcW w:w="1215" w:type="dxa"/>
          </w:tcPr>
          <w:p w:rsidR="00EA422D" w:rsidRPr="007A0291" w:rsidRDefault="00EA422D" w:rsidP="00132900">
            <w:pPr>
              <w:spacing w:line="400" w:lineRule="exact"/>
              <w:rPr>
                <w:rFonts w:ascii="宋体" w:eastAsia="宋体" w:hAnsi="宋体"/>
              </w:rPr>
            </w:pPr>
          </w:p>
        </w:tc>
        <w:tc>
          <w:tcPr>
            <w:tcW w:w="1080" w:type="dxa"/>
          </w:tcPr>
          <w:p w:rsidR="00EA422D" w:rsidRPr="007A0291" w:rsidRDefault="00EA422D" w:rsidP="00132900">
            <w:pPr>
              <w:spacing w:line="400" w:lineRule="exact"/>
              <w:rPr>
                <w:rFonts w:ascii="宋体" w:eastAsia="宋体" w:hAnsi="宋体"/>
              </w:rPr>
            </w:pPr>
          </w:p>
        </w:tc>
        <w:tc>
          <w:tcPr>
            <w:tcW w:w="1665" w:type="dxa"/>
          </w:tcPr>
          <w:p w:rsidR="00EA422D" w:rsidRPr="007A0291" w:rsidRDefault="00EA422D" w:rsidP="00132900">
            <w:pPr>
              <w:spacing w:line="400" w:lineRule="exact"/>
              <w:rPr>
                <w:rFonts w:ascii="宋体" w:eastAsia="宋体" w:hAnsi="宋体"/>
              </w:rPr>
            </w:pPr>
          </w:p>
        </w:tc>
      </w:tr>
      <w:tr w:rsidR="00EA422D" w:rsidRPr="007A0291" w:rsidTr="00132900">
        <w:trPr>
          <w:trHeight w:val="454"/>
        </w:trPr>
        <w:tc>
          <w:tcPr>
            <w:tcW w:w="1080" w:type="dxa"/>
            <w:vAlign w:val="center"/>
          </w:tcPr>
          <w:p w:rsidR="00EA422D" w:rsidRPr="007A0291" w:rsidRDefault="00EA422D" w:rsidP="00132900">
            <w:pPr>
              <w:spacing w:line="400" w:lineRule="exact"/>
              <w:jc w:val="center"/>
              <w:rPr>
                <w:rFonts w:ascii="宋体" w:eastAsia="宋体" w:hAnsi="宋体"/>
              </w:rPr>
            </w:pPr>
          </w:p>
        </w:tc>
        <w:tc>
          <w:tcPr>
            <w:tcW w:w="1800" w:type="dxa"/>
            <w:vAlign w:val="center"/>
          </w:tcPr>
          <w:p w:rsidR="00EA422D" w:rsidRPr="007A0291" w:rsidRDefault="00EA422D" w:rsidP="00132900">
            <w:pPr>
              <w:spacing w:line="400" w:lineRule="exact"/>
              <w:jc w:val="center"/>
              <w:rPr>
                <w:rFonts w:ascii="宋体" w:eastAsia="宋体" w:hAnsi="宋体"/>
              </w:rPr>
            </w:pPr>
          </w:p>
        </w:tc>
        <w:tc>
          <w:tcPr>
            <w:tcW w:w="2196" w:type="dxa"/>
          </w:tcPr>
          <w:p w:rsidR="00EA422D" w:rsidRPr="007A0291" w:rsidRDefault="00EA422D" w:rsidP="00132900">
            <w:pPr>
              <w:spacing w:line="400" w:lineRule="exact"/>
              <w:rPr>
                <w:rFonts w:ascii="宋体" w:eastAsia="宋体" w:hAnsi="宋体"/>
              </w:rPr>
            </w:pPr>
          </w:p>
        </w:tc>
        <w:tc>
          <w:tcPr>
            <w:tcW w:w="1215" w:type="dxa"/>
          </w:tcPr>
          <w:p w:rsidR="00EA422D" w:rsidRPr="007A0291" w:rsidRDefault="00EA422D" w:rsidP="00132900">
            <w:pPr>
              <w:spacing w:line="400" w:lineRule="exact"/>
              <w:rPr>
                <w:rFonts w:ascii="宋体" w:eastAsia="宋体" w:hAnsi="宋体"/>
              </w:rPr>
            </w:pPr>
          </w:p>
        </w:tc>
        <w:tc>
          <w:tcPr>
            <w:tcW w:w="1080" w:type="dxa"/>
          </w:tcPr>
          <w:p w:rsidR="00EA422D" w:rsidRPr="007A0291" w:rsidRDefault="00EA422D" w:rsidP="00132900">
            <w:pPr>
              <w:spacing w:line="400" w:lineRule="exact"/>
              <w:rPr>
                <w:rFonts w:ascii="宋体" w:eastAsia="宋体" w:hAnsi="宋体"/>
              </w:rPr>
            </w:pPr>
          </w:p>
        </w:tc>
        <w:tc>
          <w:tcPr>
            <w:tcW w:w="1665" w:type="dxa"/>
          </w:tcPr>
          <w:p w:rsidR="00EA422D" w:rsidRPr="007A0291" w:rsidRDefault="00EA422D" w:rsidP="00132900">
            <w:pPr>
              <w:spacing w:line="400" w:lineRule="exact"/>
              <w:rPr>
                <w:rFonts w:ascii="宋体" w:eastAsia="宋体" w:hAnsi="宋体"/>
              </w:rPr>
            </w:pPr>
          </w:p>
        </w:tc>
      </w:tr>
      <w:tr w:rsidR="00EA422D" w:rsidRPr="007A0291" w:rsidTr="00132900">
        <w:trPr>
          <w:trHeight w:val="454"/>
        </w:trPr>
        <w:tc>
          <w:tcPr>
            <w:tcW w:w="1080" w:type="dxa"/>
            <w:vAlign w:val="center"/>
          </w:tcPr>
          <w:p w:rsidR="00EA422D" w:rsidRPr="007A0291" w:rsidRDefault="00EA422D" w:rsidP="00132900">
            <w:pPr>
              <w:spacing w:line="400" w:lineRule="exact"/>
              <w:jc w:val="center"/>
              <w:rPr>
                <w:rFonts w:ascii="宋体" w:eastAsia="宋体" w:hAnsi="宋体"/>
              </w:rPr>
            </w:pPr>
          </w:p>
        </w:tc>
        <w:tc>
          <w:tcPr>
            <w:tcW w:w="1800" w:type="dxa"/>
            <w:vAlign w:val="center"/>
          </w:tcPr>
          <w:p w:rsidR="00EA422D" w:rsidRPr="007A0291" w:rsidRDefault="00EA422D" w:rsidP="00132900">
            <w:pPr>
              <w:spacing w:line="400" w:lineRule="exact"/>
              <w:jc w:val="center"/>
              <w:rPr>
                <w:rFonts w:ascii="宋体" w:eastAsia="宋体" w:hAnsi="宋体"/>
              </w:rPr>
            </w:pPr>
          </w:p>
        </w:tc>
        <w:tc>
          <w:tcPr>
            <w:tcW w:w="2196" w:type="dxa"/>
          </w:tcPr>
          <w:p w:rsidR="00EA422D" w:rsidRPr="007A0291" w:rsidRDefault="00EA422D" w:rsidP="00132900">
            <w:pPr>
              <w:spacing w:line="400" w:lineRule="exact"/>
              <w:rPr>
                <w:rFonts w:ascii="宋体" w:eastAsia="宋体" w:hAnsi="宋体"/>
              </w:rPr>
            </w:pPr>
          </w:p>
        </w:tc>
        <w:tc>
          <w:tcPr>
            <w:tcW w:w="1215" w:type="dxa"/>
          </w:tcPr>
          <w:p w:rsidR="00EA422D" w:rsidRPr="007A0291" w:rsidRDefault="00EA422D" w:rsidP="00132900">
            <w:pPr>
              <w:spacing w:line="400" w:lineRule="exact"/>
              <w:rPr>
                <w:rFonts w:ascii="宋体" w:eastAsia="宋体" w:hAnsi="宋体"/>
              </w:rPr>
            </w:pPr>
          </w:p>
        </w:tc>
        <w:tc>
          <w:tcPr>
            <w:tcW w:w="1080" w:type="dxa"/>
          </w:tcPr>
          <w:p w:rsidR="00EA422D" w:rsidRPr="007A0291" w:rsidRDefault="00EA422D" w:rsidP="00132900">
            <w:pPr>
              <w:spacing w:line="400" w:lineRule="exact"/>
              <w:rPr>
                <w:rFonts w:ascii="宋体" w:eastAsia="宋体" w:hAnsi="宋体"/>
              </w:rPr>
            </w:pPr>
          </w:p>
        </w:tc>
        <w:tc>
          <w:tcPr>
            <w:tcW w:w="1665" w:type="dxa"/>
          </w:tcPr>
          <w:p w:rsidR="00EA422D" w:rsidRPr="007A0291" w:rsidRDefault="00EA422D" w:rsidP="00132900">
            <w:pPr>
              <w:spacing w:line="400" w:lineRule="exact"/>
              <w:rPr>
                <w:rFonts w:ascii="宋体" w:eastAsia="宋体" w:hAnsi="宋体"/>
              </w:rPr>
            </w:pPr>
          </w:p>
        </w:tc>
      </w:tr>
      <w:tr w:rsidR="00EA422D" w:rsidRPr="007A0291" w:rsidTr="00132900">
        <w:trPr>
          <w:trHeight w:val="454"/>
        </w:trPr>
        <w:tc>
          <w:tcPr>
            <w:tcW w:w="1080" w:type="dxa"/>
            <w:vAlign w:val="center"/>
          </w:tcPr>
          <w:p w:rsidR="00EA422D" w:rsidRPr="007A0291" w:rsidRDefault="00EA422D" w:rsidP="00132900">
            <w:pPr>
              <w:spacing w:line="400" w:lineRule="exact"/>
              <w:jc w:val="center"/>
              <w:rPr>
                <w:rFonts w:ascii="宋体" w:eastAsia="宋体" w:hAnsi="宋体"/>
              </w:rPr>
            </w:pPr>
          </w:p>
        </w:tc>
        <w:tc>
          <w:tcPr>
            <w:tcW w:w="1800" w:type="dxa"/>
            <w:vAlign w:val="center"/>
          </w:tcPr>
          <w:p w:rsidR="00EA422D" w:rsidRPr="007A0291" w:rsidRDefault="00EA422D" w:rsidP="00132900">
            <w:pPr>
              <w:spacing w:line="400" w:lineRule="exact"/>
              <w:jc w:val="center"/>
              <w:rPr>
                <w:rFonts w:ascii="宋体" w:eastAsia="宋体" w:hAnsi="宋体"/>
              </w:rPr>
            </w:pPr>
          </w:p>
        </w:tc>
        <w:tc>
          <w:tcPr>
            <w:tcW w:w="2196" w:type="dxa"/>
          </w:tcPr>
          <w:p w:rsidR="00EA422D" w:rsidRPr="007A0291" w:rsidRDefault="00EA422D" w:rsidP="00132900">
            <w:pPr>
              <w:spacing w:line="400" w:lineRule="exact"/>
              <w:rPr>
                <w:rFonts w:ascii="宋体" w:eastAsia="宋体" w:hAnsi="宋体"/>
              </w:rPr>
            </w:pPr>
          </w:p>
        </w:tc>
        <w:tc>
          <w:tcPr>
            <w:tcW w:w="1215" w:type="dxa"/>
          </w:tcPr>
          <w:p w:rsidR="00EA422D" w:rsidRPr="007A0291" w:rsidRDefault="00EA422D" w:rsidP="00132900">
            <w:pPr>
              <w:spacing w:line="400" w:lineRule="exact"/>
              <w:rPr>
                <w:rFonts w:ascii="宋体" w:eastAsia="宋体" w:hAnsi="宋体"/>
              </w:rPr>
            </w:pPr>
          </w:p>
        </w:tc>
        <w:tc>
          <w:tcPr>
            <w:tcW w:w="1080" w:type="dxa"/>
          </w:tcPr>
          <w:p w:rsidR="00EA422D" w:rsidRPr="007A0291" w:rsidRDefault="00EA422D" w:rsidP="00132900">
            <w:pPr>
              <w:spacing w:line="400" w:lineRule="exact"/>
              <w:rPr>
                <w:rFonts w:ascii="宋体" w:eastAsia="宋体" w:hAnsi="宋体"/>
              </w:rPr>
            </w:pPr>
          </w:p>
        </w:tc>
        <w:tc>
          <w:tcPr>
            <w:tcW w:w="1665" w:type="dxa"/>
          </w:tcPr>
          <w:p w:rsidR="00EA422D" w:rsidRPr="007A0291" w:rsidRDefault="00EA422D" w:rsidP="00132900">
            <w:pPr>
              <w:spacing w:line="400" w:lineRule="exact"/>
              <w:rPr>
                <w:rFonts w:ascii="宋体" w:eastAsia="宋体" w:hAnsi="宋体"/>
              </w:rPr>
            </w:pPr>
          </w:p>
        </w:tc>
      </w:tr>
      <w:tr w:rsidR="00EA422D" w:rsidRPr="007A0291" w:rsidTr="00132900">
        <w:trPr>
          <w:trHeight w:val="454"/>
        </w:trPr>
        <w:tc>
          <w:tcPr>
            <w:tcW w:w="1080" w:type="dxa"/>
            <w:vAlign w:val="center"/>
          </w:tcPr>
          <w:p w:rsidR="00EA422D" w:rsidRPr="007A0291" w:rsidRDefault="00EA422D" w:rsidP="00132900">
            <w:pPr>
              <w:spacing w:line="400" w:lineRule="exact"/>
              <w:jc w:val="center"/>
              <w:rPr>
                <w:rFonts w:ascii="宋体" w:eastAsia="宋体" w:hAnsi="宋体"/>
              </w:rPr>
            </w:pPr>
          </w:p>
        </w:tc>
        <w:tc>
          <w:tcPr>
            <w:tcW w:w="1800" w:type="dxa"/>
            <w:vAlign w:val="center"/>
          </w:tcPr>
          <w:p w:rsidR="00EA422D" w:rsidRPr="007A0291" w:rsidRDefault="00EA422D" w:rsidP="00132900">
            <w:pPr>
              <w:spacing w:line="400" w:lineRule="exact"/>
              <w:jc w:val="center"/>
              <w:rPr>
                <w:rFonts w:ascii="宋体" w:eastAsia="宋体" w:hAnsi="宋体"/>
              </w:rPr>
            </w:pPr>
          </w:p>
        </w:tc>
        <w:tc>
          <w:tcPr>
            <w:tcW w:w="2196" w:type="dxa"/>
          </w:tcPr>
          <w:p w:rsidR="00EA422D" w:rsidRPr="007A0291" w:rsidRDefault="00EA422D" w:rsidP="00132900">
            <w:pPr>
              <w:spacing w:line="400" w:lineRule="exact"/>
              <w:rPr>
                <w:rFonts w:ascii="宋体" w:eastAsia="宋体" w:hAnsi="宋体"/>
              </w:rPr>
            </w:pPr>
          </w:p>
        </w:tc>
        <w:tc>
          <w:tcPr>
            <w:tcW w:w="1215" w:type="dxa"/>
          </w:tcPr>
          <w:p w:rsidR="00EA422D" w:rsidRPr="007A0291" w:rsidRDefault="00EA422D" w:rsidP="00132900">
            <w:pPr>
              <w:spacing w:line="400" w:lineRule="exact"/>
              <w:rPr>
                <w:rFonts w:ascii="宋体" w:eastAsia="宋体" w:hAnsi="宋体"/>
              </w:rPr>
            </w:pPr>
          </w:p>
        </w:tc>
        <w:tc>
          <w:tcPr>
            <w:tcW w:w="1080" w:type="dxa"/>
          </w:tcPr>
          <w:p w:rsidR="00EA422D" w:rsidRPr="007A0291" w:rsidRDefault="00EA422D" w:rsidP="00132900">
            <w:pPr>
              <w:spacing w:line="400" w:lineRule="exact"/>
              <w:rPr>
                <w:rFonts w:ascii="宋体" w:eastAsia="宋体" w:hAnsi="宋体"/>
              </w:rPr>
            </w:pPr>
          </w:p>
        </w:tc>
        <w:tc>
          <w:tcPr>
            <w:tcW w:w="1665" w:type="dxa"/>
          </w:tcPr>
          <w:p w:rsidR="00EA422D" w:rsidRPr="007A0291" w:rsidRDefault="00EA422D" w:rsidP="00132900">
            <w:pPr>
              <w:spacing w:line="400" w:lineRule="exact"/>
              <w:rPr>
                <w:rFonts w:ascii="宋体" w:eastAsia="宋体" w:hAnsi="宋体"/>
              </w:rPr>
            </w:pPr>
          </w:p>
        </w:tc>
      </w:tr>
      <w:tr w:rsidR="00EA422D" w:rsidRPr="007A0291" w:rsidTr="00132900">
        <w:trPr>
          <w:trHeight w:val="454"/>
        </w:trPr>
        <w:tc>
          <w:tcPr>
            <w:tcW w:w="1080"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二</w:t>
            </w:r>
          </w:p>
        </w:tc>
        <w:tc>
          <w:tcPr>
            <w:tcW w:w="1800" w:type="dxa"/>
            <w:vAlign w:val="center"/>
          </w:tcPr>
          <w:p w:rsidR="00EA422D" w:rsidRPr="007A0291" w:rsidRDefault="00EA422D" w:rsidP="00132900">
            <w:pPr>
              <w:spacing w:line="400" w:lineRule="exact"/>
              <w:jc w:val="center"/>
              <w:rPr>
                <w:rFonts w:ascii="宋体" w:eastAsia="宋体" w:hAnsi="宋体"/>
              </w:rPr>
            </w:pPr>
            <w:r w:rsidRPr="007A0291">
              <w:rPr>
                <w:rFonts w:ascii="宋体" w:eastAsia="宋体" w:hAnsi="宋体"/>
              </w:rPr>
              <w:t>仲裁事项</w:t>
            </w:r>
          </w:p>
        </w:tc>
        <w:tc>
          <w:tcPr>
            <w:tcW w:w="2196" w:type="dxa"/>
          </w:tcPr>
          <w:p w:rsidR="00EA422D" w:rsidRPr="007A0291" w:rsidRDefault="00EA422D" w:rsidP="00132900">
            <w:pPr>
              <w:spacing w:line="400" w:lineRule="exact"/>
              <w:rPr>
                <w:rFonts w:ascii="宋体" w:eastAsia="宋体" w:hAnsi="宋体"/>
              </w:rPr>
            </w:pPr>
          </w:p>
        </w:tc>
        <w:tc>
          <w:tcPr>
            <w:tcW w:w="1215" w:type="dxa"/>
          </w:tcPr>
          <w:p w:rsidR="00EA422D" w:rsidRPr="007A0291" w:rsidRDefault="00EA422D" w:rsidP="00132900">
            <w:pPr>
              <w:spacing w:line="400" w:lineRule="exact"/>
              <w:rPr>
                <w:rFonts w:ascii="宋体" w:eastAsia="宋体" w:hAnsi="宋体"/>
              </w:rPr>
            </w:pPr>
          </w:p>
        </w:tc>
        <w:tc>
          <w:tcPr>
            <w:tcW w:w="1080" w:type="dxa"/>
          </w:tcPr>
          <w:p w:rsidR="00EA422D" w:rsidRPr="007A0291" w:rsidRDefault="00EA422D" w:rsidP="00132900">
            <w:pPr>
              <w:spacing w:line="400" w:lineRule="exact"/>
              <w:rPr>
                <w:rFonts w:ascii="宋体" w:eastAsia="宋体" w:hAnsi="宋体"/>
              </w:rPr>
            </w:pPr>
          </w:p>
        </w:tc>
        <w:tc>
          <w:tcPr>
            <w:tcW w:w="1665" w:type="dxa"/>
          </w:tcPr>
          <w:p w:rsidR="00EA422D" w:rsidRPr="007A0291" w:rsidRDefault="00EA422D" w:rsidP="00132900">
            <w:pPr>
              <w:spacing w:line="400" w:lineRule="exact"/>
              <w:rPr>
                <w:rFonts w:ascii="宋体" w:eastAsia="宋体" w:hAnsi="宋体"/>
              </w:rPr>
            </w:pPr>
          </w:p>
        </w:tc>
      </w:tr>
      <w:tr w:rsidR="00EA422D" w:rsidRPr="007A0291" w:rsidTr="00132900">
        <w:trPr>
          <w:trHeight w:val="454"/>
        </w:trPr>
        <w:tc>
          <w:tcPr>
            <w:tcW w:w="1080" w:type="dxa"/>
          </w:tcPr>
          <w:p w:rsidR="00EA422D" w:rsidRPr="007A0291" w:rsidRDefault="00EA422D" w:rsidP="00132900">
            <w:pPr>
              <w:spacing w:line="400" w:lineRule="exact"/>
              <w:rPr>
                <w:rFonts w:ascii="宋体" w:eastAsia="宋体" w:hAnsi="宋体"/>
              </w:rPr>
            </w:pPr>
          </w:p>
        </w:tc>
        <w:tc>
          <w:tcPr>
            <w:tcW w:w="1800" w:type="dxa"/>
          </w:tcPr>
          <w:p w:rsidR="00EA422D" w:rsidRPr="007A0291" w:rsidRDefault="00EA422D" w:rsidP="00132900">
            <w:pPr>
              <w:spacing w:line="400" w:lineRule="exact"/>
              <w:rPr>
                <w:rFonts w:ascii="宋体" w:eastAsia="宋体" w:hAnsi="宋体"/>
              </w:rPr>
            </w:pPr>
          </w:p>
        </w:tc>
        <w:tc>
          <w:tcPr>
            <w:tcW w:w="2196" w:type="dxa"/>
          </w:tcPr>
          <w:p w:rsidR="00EA422D" w:rsidRPr="007A0291" w:rsidRDefault="00EA422D" w:rsidP="00132900">
            <w:pPr>
              <w:spacing w:line="400" w:lineRule="exact"/>
              <w:rPr>
                <w:rFonts w:ascii="宋体" w:eastAsia="宋体" w:hAnsi="宋体"/>
              </w:rPr>
            </w:pPr>
          </w:p>
        </w:tc>
        <w:tc>
          <w:tcPr>
            <w:tcW w:w="1215" w:type="dxa"/>
          </w:tcPr>
          <w:p w:rsidR="00EA422D" w:rsidRPr="007A0291" w:rsidRDefault="00EA422D" w:rsidP="00132900">
            <w:pPr>
              <w:spacing w:line="400" w:lineRule="exact"/>
              <w:rPr>
                <w:rFonts w:ascii="宋体" w:eastAsia="宋体" w:hAnsi="宋体"/>
              </w:rPr>
            </w:pPr>
          </w:p>
        </w:tc>
        <w:tc>
          <w:tcPr>
            <w:tcW w:w="1080" w:type="dxa"/>
          </w:tcPr>
          <w:p w:rsidR="00EA422D" w:rsidRPr="007A0291" w:rsidRDefault="00EA422D" w:rsidP="00132900">
            <w:pPr>
              <w:spacing w:line="400" w:lineRule="exact"/>
              <w:rPr>
                <w:rFonts w:ascii="宋体" w:eastAsia="宋体" w:hAnsi="宋体"/>
              </w:rPr>
            </w:pPr>
          </w:p>
        </w:tc>
        <w:tc>
          <w:tcPr>
            <w:tcW w:w="1665" w:type="dxa"/>
          </w:tcPr>
          <w:p w:rsidR="00EA422D" w:rsidRPr="007A0291" w:rsidRDefault="00EA422D" w:rsidP="00132900">
            <w:pPr>
              <w:spacing w:line="400" w:lineRule="exact"/>
              <w:rPr>
                <w:rFonts w:ascii="宋体" w:eastAsia="宋体" w:hAnsi="宋体"/>
              </w:rPr>
            </w:pPr>
          </w:p>
        </w:tc>
      </w:tr>
      <w:tr w:rsidR="00EA422D" w:rsidRPr="007A0291" w:rsidTr="00132900">
        <w:trPr>
          <w:trHeight w:val="454"/>
        </w:trPr>
        <w:tc>
          <w:tcPr>
            <w:tcW w:w="1080" w:type="dxa"/>
          </w:tcPr>
          <w:p w:rsidR="00EA422D" w:rsidRPr="007A0291" w:rsidRDefault="00EA422D" w:rsidP="00132900">
            <w:pPr>
              <w:spacing w:line="400" w:lineRule="exact"/>
              <w:rPr>
                <w:rFonts w:ascii="宋体" w:eastAsia="宋体" w:hAnsi="宋体"/>
              </w:rPr>
            </w:pPr>
          </w:p>
        </w:tc>
        <w:tc>
          <w:tcPr>
            <w:tcW w:w="1800" w:type="dxa"/>
          </w:tcPr>
          <w:p w:rsidR="00EA422D" w:rsidRPr="007A0291" w:rsidRDefault="00EA422D" w:rsidP="00132900">
            <w:pPr>
              <w:spacing w:line="400" w:lineRule="exact"/>
              <w:rPr>
                <w:rFonts w:ascii="宋体" w:eastAsia="宋体" w:hAnsi="宋体"/>
              </w:rPr>
            </w:pPr>
          </w:p>
        </w:tc>
        <w:tc>
          <w:tcPr>
            <w:tcW w:w="2196" w:type="dxa"/>
          </w:tcPr>
          <w:p w:rsidR="00EA422D" w:rsidRPr="007A0291" w:rsidRDefault="00EA422D" w:rsidP="00132900">
            <w:pPr>
              <w:spacing w:line="400" w:lineRule="exact"/>
              <w:rPr>
                <w:rFonts w:ascii="宋体" w:eastAsia="宋体" w:hAnsi="宋体"/>
              </w:rPr>
            </w:pPr>
          </w:p>
        </w:tc>
        <w:tc>
          <w:tcPr>
            <w:tcW w:w="1215" w:type="dxa"/>
          </w:tcPr>
          <w:p w:rsidR="00EA422D" w:rsidRPr="007A0291" w:rsidRDefault="00EA422D" w:rsidP="00132900">
            <w:pPr>
              <w:spacing w:line="400" w:lineRule="exact"/>
              <w:rPr>
                <w:rFonts w:ascii="宋体" w:eastAsia="宋体" w:hAnsi="宋体"/>
              </w:rPr>
            </w:pPr>
          </w:p>
        </w:tc>
        <w:tc>
          <w:tcPr>
            <w:tcW w:w="1080" w:type="dxa"/>
          </w:tcPr>
          <w:p w:rsidR="00EA422D" w:rsidRPr="007A0291" w:rsidRDefault="00EA422D" w:rsidP="00132900">
            <w:pPr>
              <w:spacing w:line="400" w:lineRule="exact"/>
              <w:rPr>
                <w:rFonts w:ascii="宋体" w:eastAsia="宋体" w:hAnsi="宋体"/>
              </w:rPr>
            </w:pPr>
          </w:p>
        </w:tc>
        <w:tc>
          <w:tcPr>
            <w:tcW w:w="1665" w:type="dxa"/>
          </w:tcPr>
          <w:p w:rsidR="00EA422D" w:rsidRPr="007A0291" w:rsidRDefault="00EA422D" w:rsidP="00132900">
            <w:pPr>
              <w:spacing w:line="400" w:lineRule="exact"/>
              <w:rPr>
                <w:rFonts w:ascii="宋体" w:eastAsia="宋体" w:hAnsi="宋体"/>
              </w:rPr>
            </w:pPr>
          </w:p>
        </w:tc>
      </w:tr>
      <w:tr w:rsidR="00EA422D" w:rsidRPr="007A0291" w:rsidTr="00132900">
        <w:trPr>
          <w:trHeight w:val="454"/>
        </w:trPr>
        <w:tc>
          <w:tcPr>
            <w:tcW w:w="1080" w:type="dxa"/>
          </w:tcPr>
          <w:p w:rsidR="00EA422D" w:rsidRPr="007A0291" w:rsidRDefault="00EA422D" w:rsidP="00132900">
            <w:pPr>
              <w:spacing w:line="400" w:lineRule="exact"/>
              <w:rPr>
                <w:rFonts w:ascii="宋体" w:eastAsia="宋体" w:hAnsi="宋体"/>
              </w:rPr>
            </w:pPr>
          </w:p>
        </w:tc>
        <w:tc>
          <w:tcPr>
            <w:tcW w:w="1800" w:type="dxa"/>
          </w:tcPr>
          <w:p w:rsidR="00EA422D" w:rsidRPr="007A0291" w:rsidRDefault="00EA422D" w:rsidP="00132900">
            <w:pPr>
              <w:spacing w:line="400" w:lineRule="exact"/>
              <w:rPr>
                <w:rFonts w:ascii="宋体" w:eastAsia="宋体" w:hAnsi="宋体"/>
              </w:rPr>
            </w:pPr>
          </w:p>
        </w:tc>
        <w:tc>
          <w:tcPr>
            <w:tcW w:w="2196" w:type="dxa"/>
          </w:tcPr>
          <w:p w:rsidR="00EA422D" w:rsidRPr="007A0291" w:rsidRDefault="00EA422D" w:rsidP="00132900">
            <w:pPr>
              <w:spacing w:line="400" w:lineRule="exact"/>
              <w:rPr>
                <w:rFonts w:ascii="宋体" w:eastAsia="宋体" w:hAnsi="宋体"/>
              </w:rPr>
            </w:pPr>
          </w:p>
        </w:tc>
        <w:tc>
          <w:tcPr>
            <w:tcW w:w="1215" w:type="dxa"/>
          </w:tcPr>
          <w:p w:rsidR="00EA422D" w:rsidRPr="007A0291" w:rsidRDefault="00EA422D" w:rsidP="00132900">
            <w:pPr>
              <w:spacing w:line="400" w:lineRule="exact"/>
              <w:rPr>
                <w:rFonts w:ascii="宋体" w:eastAsia="宋体" w:hAnsi="宋体"/>
              </w:rPr>
            </w:pPr>
          </w:p>
        </w:tc>
        <w:tc>
          <w:tcPr>
            <w:tcW w:w="1080" w:type="dxa"/>
          </w:tcPr>
          <w:p w:rsidR="00EA422D" w:rsidRPr="007A0291" w:rsidRDefault="00EA422D" w:rsidP="00132900">
            <w:pPr>
              <w:spacing w:line="400" w:lineRule="exact"/>
              <w:rPr>
                <w:rFonts w:ascii="宋体" w:eastAsia="宋体" w:hAnsi="宋体"/>
              </w:rPr>
            </w:pPr>
          </w:p>
        </w:tc>
        <w:tc>
          <w:tcPr>
            <w:tcW w:w="1665" w:type="dxa"/>
          </w:tcPr>
          <w:p w:rsidR="00EA422D" w:rsidRPr="007A0291" w:rsidRDefault="00EA422D" w:rsidP="00132900">
            <w:pPr>
              <w:spacing w:line="400" w:lineRule="exact"/>
              <w:rPr>
                <w:rFonts w:ascii="宋体" w:eastAsia="宋体" w:hAnsi="宋体"/>
              </w:rPr>
            </w:pPr>
          </w:p>
        </w:tc>
      </w:tr>
      <w:tr w:rsidR="00EA422D" w:rsidRPr="007A0291" w:rsidTr="00132900">
        <w:trPr>
          <w:trHeight w:val="454"/>
        </w:trPr>
        <w:tc>
          <w:tcPr>
            <w:tcW w:w="1080" w:type="dxa"/>
          </w:tcPr>
          <w:p w:rsidR="00EA422D" w:rsidRPr="007A0291" w:rsidRDefault="00EA422D" w:rsidP="00132900">
            <w:pPr>
              <w:spacing w:line="400" w:lineRule="exact"/>
              <w:rPr>
                <w:rFonts w:ascii="宋体" w:eastAsia="宋体" w:hAnsi="宋体"/>
              </w:rPr>
            </w:pPr>
          </w:p>
        </w:tc>
        <w:tc>
          <w:tcPr>
            <w:tcW w:w="1800" w:type="dxa"/>
          </w:tcPr>
          <w:p w:rsidR="00EA422D" w:rsidRPr="007A0291" w:rsidRDefault="00EA422D" w:rsidP="00132900">
            <w:pPr>
              <w:spacing w:line="400" w:lineRule="exact"/>
              <w:rPr>
                <w:rFonts w:ascii="宋体" w:eastAsia="宋体" w:hAnsi="宋体"/>
              </w:rPr>
            </w:pPr>
          </w:p>
        </w:tc>
        <w:tc>
          <w:tcPr>
            <w:tcW w:w="2196" w:type="dxa"/>
          </w:tcPr>
          <w:p w:rsidR="00EA422D" w:rsidRPr="007A0291" w:rsidRDefault="00EA422D" w:rsidP="00132900">
            <w:pPr>
              <w:spacing w:line="400" w:lineRule="exact"/>
              <w:rPr>
                <w:rFonts w:ascii="宋体" w:eastAsia="宋体" w:hAnsi="宋体"/>
              </w:rPr>
            </w:pPr>
          </w:p>
        </w:tc>
        <w:tc>
          <w:tcPr>
            <w:tcW w:w="1215" w:type="dxa"/>
          </w:tcPr>
          <w:p w:rsidR="00EA422D" w:rsidRPr="007A0291" w:rsidRDefault="00EA422D" w:rsidP="00132900">
            <w:pPr>
              <w:spacing w:line="400" w:lineRule="exact"/>
              <w:rPr>
                <w:rFonts w:ascii="宋体" w:eastAsia="宋体" w:hAnsi="宋体"/>
              </w:rPr>
            </w:pPr>
          </w:p>
        </w:tc>
        <w:tc>
          <w:tcPr>
            <w:tcW w:w="1080" w:type="dxa"/>
          </w:tcPr>
          <w:p w:rsidR="00EA422D" w:rsidRPr="007A0291" w:rsidRDefault="00EA422D" w:rsidP="00132900">
            <w:pPr>
              <w:spacing w:line="400" w:lineRule="exact"/>
              <w:rPr>
                <w:rFonts w:ascii="宋体" w:eastAsia="宋体" w:hAnsi="宋体"/>
              </w:rPr>
            </w:pPr>
          </w:p>
        </w:tc>
        <w:tc>
          <w:tcPr>
            <w:tcW w:w="1665" w:type="dxa"/>
          </w:tcPr>
          <w:p w:rsidR="00EA422D" w:rsidRPr="007A0291" w:rsidRDefault="00EA422D" w:rsidP="00132900">
            <w:pPr>
              <w:spacing w:line="400" w:lineRule="exact"/>
              <w:rPr>
                <w:rFonts w:ascii="宋体" w:eastAsia="宋体" w:hAnsi="宋体"/>
              </w:rPr>
            </w:pPr>
          </w:p>
        </w:tc>
      </w:tr>
      <w:tr w:rsidR="00EA422D" w:rsidRPr="007A0291" w:rsidTr="00132900">
        <w:trPr>
          <w:trHeight w:val="454"/>
        </w:trPr>
        <w:tc>
          <w:tcPr>
            <w:tcW w:w="1080" w:type="dxa"/>
          </w:tcPr>
          <w:p w:rsidR="00EA422D" w:rsidRPr="007A0291" w:rsidRDefault="00EA422D" w:rsidP="00132900">
            <w:pPr>
              <w:spacing w:line="400" w:lineRule="exact"/>
              <w:rPr>
                <w:rFonts w:ascii="宋体" w:eastAsia="宋体" w:hAnsi="宋体"/>
              </w:rPr>
            </w:pPr>
          </w:p>
        </w:tc>
        <w:tc>
          <w:tcPr>
            <w:tcW w:w="1800" w:type="dxa"/>
          </w:tcPr>
          <w:p w:rsidR="00EA422D" w:rsidRPr="007A0291" w:rsidRDefault="00EA422D" w:rsidP="00132900">
            <w:pPr>
              <w:spacing w:line="400" w:lineRule="exact"/>
              <w:rPr>
                <w:rFonts w:ascii="宋体" w:eastAsia="宋体" w:hAnsi="宋体"/>
              </w:rPr>
            </w:pPr>
          </w:p>
        </w:tc>
        <w:tc>
          <w:tcPr>
            <w:tcW w:w="2196" w:type="dxa"/>
          </w:tcPr>
          <w:p w:rsidR="00EA422D" w:rsidRPr="007A0291" w:rsidRDefault="00EA422D" w:rsidP="00132900">
            <w:pPr>
              <w:spacing w:line="400" w:lineRule="exact"/>
              <w:rPr>
                <w:rFonts w:ascii="宋体" w:eastAsia="宋体" w:hAnsi="宋体"/>
              </w:rPr>
            </w:pPr>
          </w:p>
        </w:tc>
        <w:tc>
          <w:tcPr>
            <w:tcW w:w="1215" w:type="dxa"/>
          </w:tcPr>
          <w:p w:rsidR="00EA422D" w:rsidRPr="007A0291" w:rsidRDefault="00EA422D" w:rsidP="00132900">
            <w:pPr>
              <w:spacing w:line="400" w:lineRule="exact"/>
              <w:rPr>
                <w:rFonts w:ascii="宋体" w:eastAsia="宋体" w:hAnsi="宋体"/>
              </w:rPr>
            </w:pPr>
          </w:p>
        </w:tc>
        <w:tc>
          <w:tcPr>
            <w:tcW w:w="1080" w:type="dxa"/>
          </w:tcPr>
          <w:p w:rsidR="00EA422D" w:rsidRPr="007A0291" w:rsidRDefault="00EA422D" w:rsidP="00132900">
            <w:pPr>
              <w:spacing w:line="400" w:lineRule="exact"/>
              <w:rPr>
                <w:rFonts w:ascii="宋体" w:eastAsia="宋体" w:hAnsi="宋体"/>
              </w:rPr>
            </w:pPr>
          </w:p>
        </w:tc>
        <w:tc>
          <w:tcPr>
            <w:tcW w:w="1665" w:type="dxa"/>
          </w:tcPr>
          <w:p w:rsidR="00EA422D" w:rsidRPr="007A0291" w:rsidRDefault="00EA422D" w:rsidP="00132900">
            <w:pPr>
              <w:spacing w:line="400" w:lineRule="exact"/>
              <w:rPr>
                <w:rFonts w:ascii="宋体" w:eastAsia="宋体" w:hAnsi="宋体"/>
              </w:rPr>
            </w:pPr>
          </w:p>
        </w:tc>
      </w:tr>
      <w:tr w:rsidR="00EA422D" w:rsidRPr="007A0291" w:rsidTr="00132900">
        <w:trPr>
          <w:trHeight w:val="454"/>
        </w:trPr>
        <w:tc>
          <w:tcPr>
            <w:tcW w:w="1080" w:type="dxa"/>
          </w:tcPr>
          <w:p w:rsidR="00EA422D" w:rsidRPr="007A0291" w:rsidRDefault="00EA422D" w:rsidP="00132900">
            <w:pPr>
              <w:spacing w:line="400" w:lineRule="exact"/>
              <w:rPr>
                <w:rFonts w:ascii="宋体" w:eastAsia="宋体" w:hAnsi="宋体"/>
              </w:rPr>
            </w:pPr>
          </w:p>
        </w:tc>
        <w:tc>
          <w:tcPr>
            <w:tcW w:w="1800" w:type="dxa"/>
          </w:tcPr>
          <w:p w:rsidR="00EA422D" w:rsidRPr="007A0291" w:rsidRDefault="00EA422D" w:rsidP="00132900">
            <w:pPr>
              <w:spacing w:line="400" w:lineRule="exact"/>
              <w:rPr>
                <w:rFonts w:ascii="宋体" w:eastAsia="宋体" w:hAnsi="宋体"/>
              </w:rPr>
            </w:pPr>
          </w:p>
        </w:tc>
        <w:tc>
          <w:tcPr>
            <w:tcW w:w="2196" w:type="dxa"/>
          </w:tcPr>
          <w:p w:rsidR="00EA422D" w:rsidRPr="007A0291" w:rsidRDefault="00EA422D" w:rsidP="00132900">
            <w:pPr>
              <w:spacing w:line="400" w:lineRule="exact"/>
              <w:rPr>
                <w:rFonts w:ascii="宋体" w:eastAsia="宋体" w:hAnsi="宋体"/>
              </w:rPr>
            </w:pPr>
          </w:p>
        </w:tc>
        <w:tc>
          <w:tcPr>
            <w:tcW w:w="1215" w:type="dxa"/>
          </w:tcPr>
          <w:p w:rsidR="00EA422D" w:rsidRPr="007A0291" w:rsidRDefault="00EA422D" w:rsidP="00132900">
            <w:pPr>
              <w:spacing w:line="400" w:lineRule="exact"/>
              <w:rPr>
                <w:rFonts w:ascii="宋体" w:eastAsia="宋体" w:hAnsi="宋体"/>
              </w:rPr>
            </w:pPr>
          </w:p>
        </w:tc>
        <w:tc>
          <w:tcPr>
            <w:tcW w:w="1080" w:type="dxa"/>
          </w:tcPr>
          <w:p w:rsidR="00EA422D" w:rsidRPr="007A0291" w:rsidRDefault="00EA422D" w:rsidP="00132900">
            <w:pPr>
              <w:spacing w:line="400" w:lineRule="exact"/>
              <w:rPr>
                <w:rFonts w:ascii="宋体" w:eastAsia="宋体" w:hAnsi="宋体"/>
              </w:rPr>
            </w:pPr>
          </w:p>
        </w:tc>
        <w:tc>
          <w:tcPr>
            <w:tcW w:w="1665" w:type="dxa"/>
          </w:tcPr>
          <w:p w:rsidR="00EA422D" w:rsidRPr="007A0291" w:rsidRDefault="00EA422D" w:rsidP="00132900">
            <w:pPr>
              <w:spacing w:line="400" w:lineRule="exact"/>
              <w:rPr>
                <w:rFonts w:ascii="宋体" w:eastAsia="宋体" w:hAnsi="宋体"/>
              </w:rPr>
            </w:pPr>
          </w:p>
        </w:tc>
      </w:tr>
      <w:tr w:rsidR="00EA422D" w:rsidRPr="007A0291" w:rsidTr="00132900">
        <w:trPr>
          <w:trHeight w:val="454"/>
        </w:trPr>
        <w:tc>
          <w:tcPr>
            <w:tcW w:w="1080" w:type="dxa"/>
          </w:tcPr>
          <w:p w:rsidR="00EA422D" w:rsidRPr="007A0291" w:rsidRDefault="00EA422D" w:rsidP="00132900">
            <w:pPr>
              <w:spacing w:line="400" w:lineRule="exact"/>
              <w:rPr>
                <w:rFonts w:ascii="宋体" w:eastAsia="宋体" w:hAnsi="宋体"/>
              </w:rPr>
            </w:pPr>
          </w:p>
        </w:tc>
        <w:tc>
          <w:tcPr>
            <w:tcW w:w="1800" w:type="dxa"/>
          </w:tcPr>
          <w:p w:rsidR="00EA422D" w:rsidRPr="007A0291" w:rsidRDefault="00EA422D" w:rsidP="00132900">
            <w:pPr>
              <w:spacing w:line="400" w:lineRule="exact"/>
              <w:rPr>
                <w:rFonts w:ascii="宋体" w:eastAsia="宋体" w:hAnsi="宋体"/>
              </w:rPr>
            </w:pPr>
          </w:p>
        </w:tc>
        <w:tc>
          <w:tcPr>
            <w:tcW w:w="2196" w:type="dxa"/>
          </w:tcPr>
          <w:p w:rsidR="00EA422D" w:rsidRPr="007A0291" w:rsidRDefault="00EA422D" w:rsidP="00132900">
            <w:pPr>
              <w:spacing w:line="400" w:lineRule="exact"/>
              <w:rPr>
                <w:rFonts w:ascii="宋体" w:eastAsia="宋体" w:hAnsi="宋体"/>
              </w:rPr>
            </w:pPr>
          </w:p>
        </w:tc>
        <w:tc>
          <w:tcPr>
            <w:tcW w:w="1215" w:type="dxa"/>
          </w:tcPr>
          <w:p w:rsidR="00EA422D" w:rsidRPr="007A0291" w:rsidRDefault="00EA422D" w:rsidP="00132900">
            <w:pPr>
              <w:spacing w:line="400" w:lineRule="exact"/>
              <w:rPr>
                <w:rFonts w:ascii="宋体" w:eastAsia="宋体" w:hAnsi="宋体"/>
              </w:rPr>
            </w:pPr>
          </w:p>
        </w:tc>
        <w:tc>
          <w:tcPr>
            <w:tcW w:w="1080" w:type="dxa"/>
          </w:tcPr>
          <w:p w:rsidR="00EA422D" w:rsidRPr="007A0291" w:rsidRDefault="00EA422D" w:rsidP="00132900">
            <w:pPr>
              <w:spacing w:line="400" w:lineRule="exact"/>
              <w:rPr>
                <w:rFonts w:ascii="宋体" w:eastAsia="宋体" w:hAnsi="宋体"/>
              </w:rPr>
            </w:pPr>
          </w:p>
        </w:tc>
        <w:tc>
          <w:tcPr>
            <w:tcW w:w="1665" w:type="dxa"/>
          </w:tcPr>
          <w:p w:rsidR="00EA422D" w:rsidRPr="007A0291" w:rsidRDefault="00EA422D" w:rsidP="00132900">
            <w:pPr>
              <w:spacing w:line="400" w:lineRule="exact"/>
              <w:rPr>
                <w:rFonts w:ascii="宋体" w:eastAsia="宋体" w:hAnsi="宋体"/>
              </w:rPr>
            </w:pPr>
          </w:p>
        </w:tc>
      </w:tr>
      <w:tr w:rsidR="00EA422D" w:rsidRPr="007A0291" w:rsidTr="00132900">
        <w:trPr>
          <w:trHeight w:val="454"/>
        </w:trPr>
        <w:tc>
          <w:tcPr>
            <w:tcW w:w="1080" w:type="dxa"/>
          </w:tcPr>
          <w:p w:rsidR="00EA422D" w:rsidRPr="007A0291" w:rsidRDefault="00EA422D" w:rsidP="00132900">
            <w:pPr>
              <w:spacing w:line="400" w:lineRule="exact"/>
              <w:rPr>
                <w:rFonts w:ascii="宋体" w:eastAsia="宋体" w:hAnsi="宋体"/>
              </w:rPr>
            </w:pPr>
          </w:p>
        </w:tc>
        <w:tc>
          <w:tcPr>
            <w:tcW w:w="1800" w:type="dxa"/>
          </w:tcPr>
          <w:p w:rsidR="00EA422D" w:rsidRPr="007A0291" w:rsidRDefault="00EA422D" w:rsidP="00132900">
            <w:pPr>
              <w:spacing w:line="400" w:lineRule="exact"/>
              <w:rPr>
                <w:rFonts w:ascii="宋体" w:eastAsia="宋体" w:hAnsi="宋体"/>
              </w:rPr>
            </w:pPr>
          </w:p>
        </w:tc>
        <w:tc>
          <w:tcPr>
            <w:tcW w:w="2196" w:type="dxa"/>
          </w:tcPr>
          <w:p w:rsidR="00EA422D" w:rsidRPr="007A0291" w:rsidRDefault="00EA422D" w:rsidP="00132900">
            <w:pPr>
              <w:spacing w:line="400" w:lineRule="exact"/>
              <w:rPr>
                <w:rFonts w:ascii="宋体" w:eastAsia="宋体" w:hAnsi="宋体"/>
              </w:rPr>
            </w:pPr>
          </w:p>
        </w:tc>
        <w:tc>
          <w:tcPr>
            <w:tcW w:w="1215" w:type="dxa"/>
          </w:tcPr>
          <w:p w:rsidR="00EA422D" w:rsidRPr="007A0291" w:rsidRDefault="00EA422D" w:rsidP="00132900">
            <w:pPr>
              <w:spacing w:line="400" w:lineRule="exact"/>
              <w:rPr>
                <w:rFonts w:ascii="宋体" w:eastAsia="宋体" w:hAnsi="宋体"/>
              </w:rPr>
            </w:pPr>
          </w:p>
        </w:tc>
        <w:tc>
          <w:tcPr>
            <w:tcW w:w="1080" w:type="dxa"/>
          </w:tcPr>
          <w:p w:rsidR="00EA422D" w:rsidRPr="007A0291" w:rsidRDefault="00EA422D" w:rsidP="00132900">
            <w:pPr>
              <w:spacing w:line="400" w:lineRule="exact"/>
              <w:rPr>
                <w:rFonts w:ascii="宋体" w:eastAsia="宋体" w:hAnsi="宋体"/>
              </w:rPr>
            </w:pPr>
          </w:p>
        </w:tc>
        <w:tc>
          <w:tcPr>
            <w:tcW w:w="1665" w:type="dxa"/>
          </w:tcPr>
          <w:p w:rsidR="00EA422D" w:rsidRPr="007A0291" w:rsidRDefault="00EA422D" w:rsidP="00132900">
            <w:pPr>
              <w:spacing w:line="400" w:lineRule="exact"/>
              <w:rPr>
                <w:rFonts w:ascii="宋体" w:eastAsia="宋体" w:hAnsi="宋体"/>
              </w:rPr>
            </w:pPr>
          </w:p>
        </w:tc>
      </w:tr>
      <w:tr w:rsidR="00EA422D" w:rsidRPr="007A0291" w:rsidTr="00132900">
        <w:trPr>
          <w:trHeight w:val="454"/>
        </w:trPr>
        <w:tc>
          <w:tcPr>
            <w:tcW w:w="1080" w:type="dxa"/>
          </w:tcPr>
          <w:p w:rsidR="00EA422D" w:rsidRPr="007A0291" w:rsidRDefault="00EA422D" w:rsidP="00132900">
            <w:pPr>
              <w:spacing w:line="400" w:lineRule="exact"/>
              <w:rPr>
                <w:rFonts w:ascii="宋体" w:eastAsia="宋体" w:hAnsi="宋体"/>
              </w:rPr>
            </w:pPr>
          </w:p>
        </w:tc>
        <w:tc>
          <w:tcPr>
            <w:tcW w:w="1800" w:type="dxa"/>
          </w:tcPr>
          <w:p w:rsidR="00EA422D" w:rsidRPr="007A0291" w:rsidRDefault="00EA422D" w:rsidP="00132900">
            <w:pPr>
              <w:spacing w:line="400" w:lineRule="exact"/>
              <w:rPr>
                <w:rFonts w:ascii="宋体" w:eastAsia="宋体" w:hAnsi="宋体"/>
              </w:rPr>
            </w:pPr>
          </w:p>
        </w:tc>
        <w:tc>
          <w:tcPr>
            <w:tcW w:w="2196" w:type="dxa"/>
          </w:tcPr>
          <w:p w:rsidR="00EA422D" w:rsidRPr="007A0291" w:rsidRDefault="00EA422D" w:rsidP="00132900">
            <w:pPr>
              <w:spacing w:line="400" w:lineRule="exact"/>
              <w:rPr>
                <w:rFonts w:ascii="宋体" w:eastAsia="宋体" w:hAnsi="宋体"/>
              </w:rPr>
            </w:pPr>
          </w:p>
        </w:tc>
        <w:tc>
          <w:tcPr>
            <w:tcW w:w="1215" w:type="dxa"/>
          </w:tcPr>
          <w:p w:rsidR="00EA422D" w:rsidRPr="007A0291" w:rsidRDefault="00EA422D" w:rsidP="00132900">
            <w:pPr>
              <w:spacing w:line="400" w:lineRule="exact"/>
              <w:rPr>
                <w:rFonts w:ascii="宋体" w:eastAsia="宋体" w:hAnsi="宋体"/>
              </w:rPr>
            </w:pPr>
          </w:p>
        </w:tc>
        <w:tc>
          <w:tcPr>
            <w:tcW w:w="1080" w:type="dxa"/>
          </w:tcPr>
          <w:p w:rsidR="00EA422D" w:rsidRPr="007A0291" w:rsidRDefault="00EA422D" w:rsidP="00132900">
            <w:pPr>
              <w:spacing w:line="400" w:lineRule="exact"/>
              <w:rPr>
                <w:rFonts w:ascii="宋体" w:eastAsia="宋体" w:hAnsi="宋体"/>
              </w:rPr>
            </w:pPr>
          </w:p>
        </w:tc>
        <w:tc>
          <w:tcPr>
            <w:tcW w:w="1665" w:type="dxa"/>
          </w:tcPr>
          <w:p w:rsidR="00EA422D" w:rsidRPr="007A0291" w:rsidRDefault="00EA422D" w:rsidP="00132900">
            <w:pPr>
              <w:spacing w:line="400" w:lineRule="exact"/>
              <w:rPr>
                <w:rFonts w:ascii="宋体" w:eastAsia="宋体" w:hAnsi="宋体"/>
              </w:rPr>
            </w:pPr>
          </w:p>
        </w:tc>
      </w:tr>
      <w:tr w:rsidR="00EA422D" w:rsidRPr="007A0291" w:rsidTr="00132900">
        <w:trPr>
          <w:trHeight w:val="454"/>
        </w:trPr>
        <w:tc>
          <w:tcPr>
            <w:tcW w:w="1080" w:type="dxa"/>
          </w:tcPr>
          <w:p w:rsidR="00EA422D" w:rsidRPr="007A0291" w:rsidRDefault="00EA422D" w:rsidP="00132900">
            <w:pPr>
              <w:spacing w:line="400" w:lineRule="exact"/>
              <w:rPr>
                <w:rFonts w:ascii="宋体" w:eastAsia="宋体" w:hAnsi="宋体"/>
              </w:rPr>
            </w:pPr>
          </w:p>
        </w:tc>
        <w:tc>
          <w:tcPr>
            <w:tcW w:w="1800" w:type="dxa"/>
          </w:tcPr>
          <w:p w:rsidR="00EA422D" w:rsidRPr="007A0291" w:rsidRDefault="00EA422D" w:rsidP="00132900">
            <w:pPr>
              <w:spacing w:line="400" w:lineRule="exact"/>
              <w:rPr>
                <w:rFonts w:ascii="宋体" w:eastAsia="宋体" w:hAnsi="宋体"/>
              </w:rPr>
            </w:pPr>
          </w:p>
        </w:tc>
        <w:tc>
          <w:tcPr>
            <w:tcW w:w="2196" w:type="dxa"/>
          </w:tcPr>
          <w:p w:rsidR="00EA422D" w:rsidRPr="007A0291" w:rsidRDefault="00EA422D" w:rsidP="00132900">
            <w:pPr>
              <w:spacing w:line="400" w:lineRule="exact"/>
              <w:rPr>
                <w:rFonts w:ascii="宋体" w:eastAsia="宋体" w:hAnsi="宋体"/>
              </w:rPr>
            </w:pPr>
          </w:p>
        </w:tc>
        <w:tc>
          <w:tcPr>
            <w:tcW w:w="1215" w:type="dxa"/>
          </w:tcPr>
          <w:p w:rsidR="00EA422D" w:rsidRPr="007A0291" w:rsidRDefault="00EA422D" w:rsidP="00132900">
            <w:pPr>
              <w:spacing w:line="400" w:lineRule="exact"/>
              <w:rPr>
                <w:rFonts w:ascii="宋体" w:eastAsia="宋体" w:hAnsi="宋体"/>
              </w:rPr>
            </w:pPr>
          </w:p>
        </w:tc>
        <w:tc>
          <w:tcPr>
            <w:tcW w:w="1080" w:type="dxa"/>
          </w:tcPr>
          <w:p w:rsidR="00EA422D" w:rsidRPr="007A0291" w:rsidRDefault="00EA422D" w:rsidP="00132900">
            <w:pPr>
              <w:spacing w:line="400" w:lineRule="exact"/>
              <w:rPr>
                <w:rFonts w:ascii="宋体" w:eastAsia="宋体" w:hAnsi="宋体"/>
              </w:rPr>
            </w:pPr>
          </w:p>
        </w:tc>
        <w:tc>
          <w:tcPr>
            <w:tcW w:w="1665" w:type="dxa"/>
          </w:tcPr>
          <w:p w:rsidR="00EA422D" w:rsidRPr="007A0291" w:rsidRDefault="00EA422D" w:rsidP="00132900">
            <w:pPr>
              <w:spacing w:line="400" w:lineRule="exact"/>
              <w:rPr>
                <w:rFonts w:ascii="宋体" w:eastAsia="宋体" w:hAnsi="宋体"/>
              </w:rPr>
            </w:pPr>
          </w:p>
        </w:tc>
      </w:tr>
    </w:tbl>
    <w:p w:rsidR="00EA422D" w:rsidRPr="007A0291" w:rsidRDefault="00EA422D" w:rsidP="00EA422D">
      <w:pPr>
        <w:spacing w:line="400" w:lineRule="exact"/>
        <w:rPr>
          <w:rFonts w:ascii="宋体" w:eastAsia="宋体" w:hAnsi="宋体"/>
        </w:rPr>
      </w:pPr>
      <w:r w:rsidRPr="007A0291">
        <w:rPr>
          <w:rFonts w:ascii="宋体" w:eastAsia="宋体" w:hAnsi="宋体" w:hint="eastAsia"/>
        </w:rPr>
        <w:t>注：需附的相关材料扫描件详见投标人须知第3.5款。</w:t>
      </w:r>
    </w:p>
    <w:p w:rsidR="00EA422D" w:rsidRPr="007A0291" w:rsidRDefault="00EA422D" w:rsidP="00EA422D">
      <w:pPr>
        <w:rPr>
          <w:rFonts w:ascii="宋体" w:eastAsia="宋体" w:hAnsi="宋体"/>
          <w:szCs w:val="21"/>
        </w:rPr>
      </w:pPr>
    </w:p>
    <w:p w:rsidR="00EA422D" w:rsidRPr="007A0291" w:rsidRDefault="00EA422D" w:rsidP="00EA422D">
      <w:pPr>
        <w:rPr>
          <w:rFonts w:ascii="宋体" w:eastAsia="宋体" w:hAnsi="宋体"/>
          <w:szCs w:val="21"/>
        </w:rPr>
      </w:pPr>
    </w:p>
    <w:p w:rsidR="00EA422D" w:rsidRPr="007A0291" w:rsidRDefault="00EA422D" w:rsidP="00EA422D">
      <w:pPr>
        <w:rPr>
          <w:rFonts w:ascii="宋体" w:eastAsia="宋体" w:hAnsi="宋体"/>
          <w:szCs w:val="21"/>
        </w:rPr>
      </w:pPr>
    </w:p>
    <w:p w:rsidR="00EA422D" w:rsidRPr="007A0291" w:rsidRDefault="00EA422D" w:rsidP="00EA422D">
      <w:pPr>
        <w:rPr>
          <w:rFonts w:ascii="宋体" w:eastAsia="宋体" w:hAnsi="宋体"/>
          <w:szCs w:val="21"/>
        </w:rPr>
      </w:pPr>
    </w:p>
    <w:p w:rsidR="00EA422D" w:rsidRPr="007A0291" w:rsidRDefault="00EA422D" w:rsidP="00EA422D">
      <w:pPr>
        <w:rPr>
          <w:rFonts w:ascii="宋体" w:eastAsia="宋体" w:hAnsi="宋体"/>
        </w:rPr>
      </w:pPr>
    </w:p>
    <w:p w:rsidR="00EA422D" w:rsidRPr="007A0291" w:rsidRDefault="00EA422D" w:rsidP="00EA422D">
      <w:pPr>
        <w:pStyle w:val="2TimesNewRoman5020"/>
        <w:jc w:val="center"/>
        <w:rPr>
          <w:rFonts w:ascii="宋体" w:eastAsia="宋体" w:hAnsi="宋体" w:cs="Times New Roman"/>
          <w:b/>
        </w:rPr>
      </w:pPr>
      <w:bookmarkStart w:id="39" w:name="_Toc304395601"/>
      <w:bookmarkStart w:id="40" w:name="_Toc305957339"/>
      <w:bookmarkStart w:id="41" w:name="_Toc50449282"/>
      <w:r w:rsidRPr="007A0291">
        <w:rPr>
          <w:rFonts w:ascii="宋体" w:eastAsia="宋体" w:hAnsi="宋体" w:cs="Times New Roman" w:hint="eastAsia"/>
          <w:b/>
        </w:rPr>
        <w:t>十一</w:t>
      </w:r>
      <w:r w:rsidRPr="007A0291">
        <w:rPr>
          <w:rFonts w:ascii="宋体" w:eastAsia="宋体" w:hAnsi="宋体" w:cs="Times New Roman"/>
          <w:b/>
        </w:rPr>
        <w:t>、其它</w:t>
      </w:r>
      <w:r w:rsidRPr="007A0291">
        <w:rPr>
          <w:rFonts w:ascii="宋体" w:eastAsia="宋体" w:hAnsi="宋体" w:cs="Times New Roman" w:hint="eastAsia"/>
          <w:b/>
        </w:rPr>
        <w:t>资料</w:t>
      </w:r>
      <w:bookmarkEnd w:id="39"/>
      <w:bookmarkEnd w:id="40"/>
      <w:bookmarkEnd w:id="41"/>
    </w:p>
    <w:p w:rsidR="00EA422D" w:rsidRPr="007A0291" w:rsidRDefault="00EA422D" w:rsidP="00EA422D">
      <w:pPr>
        <w:rPr>
          <w:rFonts w:ascii="宋体" w:eastAsia="宋体" w:hAnsi="宋体"/>
          <w:b/>
        </w:rPr>
      </w:pPr>
    </w:p>
    <w:p w:rsidR="00B8290D" w:rsidRDefault="00B8290D"/>
    <w:sectPr w:rsidR="00B8290D" w:rsidSect="00EA422D">
      <w:headerReference w:type="default" r:id="rId7"/>
      <w:pgSz w:w="11907" w:h="16840"/>
      <w:pgMar w:top="1247" w:right="1531" w:bottom="1247" w:left="1531" w:header="851" w:footer="851" w:gutter="284"/>
      <w:cols w:space="720"/>
      <w:docGrid w:linePitch="371" w:charSpace="12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290D" w:rsidRDefault="00B8290D" w:rsidP="00EA422D">
      <w:r>
        <w:separator/>
      </w:r>
    </w:p>
  </w:endnote>
  <w:endnote w:type="continuationSeparator" w:id="1">
    <w:p w:rsidR="00B8290D" w:rsidRDefault="00B8290D" w:rsidP="00EA422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楷体_GB2312">
    <w:altName w:val="楷体"/>
    <w:charset w:val="86"/>
    <w:family w:val="modern"/>
    <w:pitch w:val="default"/>
    <w:sig w:usb0="00000001" w:usb1="080E0000" w:usb2="0000000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ourier">
    <w:panose1 w:val="02060409020205020404"/>
    <w:charset w:val="00"/>
    <w:family w:val="modern"/>
    <w:pitch w:val="fixed"/>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290D" w:rsidRDefault="00B8290D" w:rsidP="00EA422D">
      <w:r>
        <w:separator/>
      </w:r>
    </w:p>
  </w:footnote>
  <w:footnote w:type="continuationSeparator" w:id="1">
    <w:p w:rsidR="00B8290D" w:rsidRDefault="00B8290D" w:rsidP="00EA42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97" w:rsidRPr="00150047" w:rsidRDefault="00B8290D" w:rsidP="00150047">
    <w:pPr>
      <w:pStyle w:val="a3"/>
      <w:pBdr>
        <w:bottom w:val="none" w:sz="0" w:space="0" w:color="auto"/>
      </w:pBdr>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4D0E68D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1">
    <w:nsid w:val="FFFFFF81"/>
    <w:multiLevelType w:val="singleLevel"/>
    <w:tmpl w:val="7722F0E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2">
    <w:nsid w:val="FFFFFF82"/>
    <w:multiLevelType w:val="singleLevel"/>
    <w:tmpl w:val="5C1ABF8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3">
    <w:nsid w:val="FFFFFF83"/>
    <w:multiLevelType w:val="singleLevel"/>
    <w:tmpl w:val="4EEAC40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4">
    <w:nsid w:val="FFFFFF89"/>
    <w:multiLevelType w:val="singleLevel"/>
    <w:tmpl w:val="BF686AC6"/>
    <w:lvl w:ilvl="0">
      <w:start w:val="1"/>
      <w:numFmt w:val="bullet"/>
      <w:lvlText w:val=""/>
      <w:lvlJc w:val="left"/>
      <w:pPr>
        <w:tabs>
          <w:tab w:val="num" w:pos="360"/>
        </w:tabs>
        <w:ind w:left="360" w:hangingChars="200" w:hanging="360"/>
      </w:pPr>
      <w:rPr>
        <w:rFonts w:ascii="Wingdings" w:hAnsi="Wingdings" w:hint="default"/>
      </w:rPr>
    </w:lvl>
  </w:abstractNum>
  <w:abstractNum w:abstractNumId="5">
    <w:nsid w:val="00000001"/>
    <w:multiLevelType w:val="singleLevel"/>
    <w:tmpl w:val="00000001"/>
    <w:lvl w:ilvl="0">
      <w:start w:val="1"/>
      <w:numFmt w:val="bullet"/>
      <w:lvlText w:val=""/>
      <w:lvlJc w:val="left"/>
      <w:pPr>
        <w:tabs>
          <w:tab w:val="num" w:pos="1200"/>
        </w:tabs>
        <w:ind w:left="1200" w:hanging="360"/>
      </w:pPr>
      <w:rPr>
        <w:rFonts w:ascii="Wingdings" w:hAnsi="Wingdings" w:hint="default"/>
      </w:rPr>
    </w:lvl>
  </w:abstractNum>
  <w:abstractNum w:abstractNumId="6">
    <w:nsid w:val="00000002"/>
    <w:multiLevelType w:val="singleLevel"/>
    <w:tmpl w:val="00000002"/>
    <w:lvl w:ilvl="0">
      <w:start w:val="1"/>
      <w:numFmt w:val="bullet"/>
      <w:lvlText w:val=""/>
      <w:lvlJc w:val="left"/>
      <w:pPr>
        <w:tabs>
          <w:tab w:val="num" w:pos="780"/>
        </w:tabs>
        <w:ind w:left="780" w:hanging="360"/>
      </w:pPr>
      <w:rPr>
        <w:rFonts w:ascii="Wingdings" w:hAnsi="Wingdings" w:hint="default"/>
      </w:rPr>
    </w:lvl>
  </w:abstractNum>
  <w:abstractNum w:abstractNumId="7">
    <w:nsid w:val="00000003"/>
    <w:multiLevelType w:val="singleLevel"/>
    <w:tmpl w:val="00000003"/>
    <w:lvl w:ilvl="0">
      <w:start w:val="1"/>
      <w:numFmt w:val="bullet"/>
      <w:lvlText w:val=""/>
      <w:lvlJc w:val="left"/>
      <w:pPr>
        <w:tabs>
          <w:tab w:val="num" w:pos="2040"/>
        </w:tabs>
        <w:ind w:left="2040" w:hanging="360"/>
      </w:pPr>
      <w:rPr>
        <w:rFonts w:ascii="Wingdings" w:hAnsi="Wingdings" w:hint="default"/>
      </w:rPr>
    </w:lvl>
  </w:abstractNum>
  <w:abstractNum w:abstractNumId="8">
    <w:nsid w:val="00000006"/>
    <w:multiLevelType w:val="multilevel"/>
    <w:tmpl w:val="0000000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80"/>
        </w:tabs>
        <w:ind w:left="780" w:hanging="360"/>
      </w:pPr>
      <w:rPr>
        <w:rFonts w:ascii="宋体" w:eastAsia="宋体" w:hAnsi="宋体" w:hint="eastAsia"/>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00000009"/>
    <w:multiLevelType w:val="multilevel"/>
    <w:tmpl w:val="00000009"/>
    <w:lvl w:ilvl="0">
      <w:start w:val="1"/>
      <w:numFmt w:val="decimal"/>
      <w:lvlText w:val="%1."/>
      <w:lvlJc w:val="left"/>
      <w:pPr>
        <w:tabs>
          <w:tab w:val="num" w:pos="781"/>
        </w:tabs>
        <w:ind w:left="781" w:hanging="360"/>
      </w:pPr>
      <w:rPr>
        <w:rFonts w:hint="default"/>
      </w:rPr>
    </w:lvl>
    <w:lvl w:ilvl="1">
      <w:start w:val="1"/>
      <w:numFmt w:val="lowerLetter"/>
      <w:lvlText w:val="%2)"/>
      <w:lvlJc w:val="left"/>
      <w:pPr>
        <w:tabs>
          <w:tab w:val="num" w:pos="1261"/>
        </w:tabs>
        <w:ind w:left="1261" w:hanging="420"/>
      </w:pPr>
    </w:lvl>
    <w:lvl w:ilvl="2">
      <w:start w:val="1"/>
      <w:numFmt w:val="lowerRoman"/>
      <w:lvlText w:val="%3."/>
      <w:lvlJc w:val="right"/>
      <w:pPr>
        <w:tabs>
          <w:tab w:val="num" w:pos="1681"/>
        </w:tabs>
        <w:ind w:left="1681" w:hanging="420"/>
      </w:pPr>
    </w:lvl>
    <w:lvl w:ilvl="3">
      <w:start w:val="1"/>
      <w:numFmt w:val="decimal"/>
      <w:lvlText w:val="%4."/>
      <w:lvlJc w:val="left"/>
      <w:pPr>
        <w:tabs>
          <w:tab w:val="num" w:pos="2101"/>
        </w:tabs>
        <w:ind w:left="2101" w:hanging="420"/>
      </w:pPr>
    </w:lvl>
    <w:lvl w:ilvl="4">
      <w:start w:val="1"/>
      <w:numFmt w:val="lowerLetter"/>
      <w:lvlText w:val="%5)"/>
      <w:lvlJc w:val="left"/>
      <w:pPr>
        <w:tabs>
          <w:tab w:val="num" w:pos="2521"/>
        </w:tabs>
        <w:ind w:left="2521" w:hanging="420"/>
      </w:pPr>
    </w:lvl>
    <w:lvl w:ilvl="5">
      <w:start w:val="1"/>
      <w:numFmt w:val="lowerRoman"/>
      <w:lvlText w:val="%6."/>
      <w:lvlJc w:val="right"/>
      <w:pPr>
        <w:tabs>
          <w:tab w:val="num" w:pos="2941"/>
        </w:tabs>
        <w:ind w:left="2941" w:hanging="420"/>
      </w:pPr>
    </w:lvl>
    <w:lvl w:ilvl="6">
      <w:start w:val="1"/>
      <w:numFmt w:val="decimal"/>
      <w:lvlText w:val="%7."/>
      <w:lvlJc w:val="left"/>
      <w:pPr>
        <w:tabs>
          <w:tab w:val="num" w:pos="3361"/>
        </w:tabs>
        <w:ind w:left="3361" w:hanging="420"/>
      </w:pPr>
    </w:lvl>
    <w:lvl w:ilvl="7">
      <w:start w:val="1"/>
      <w:numFmt w:val="lowerLetter"/>
      <w:lvlText w:val="%8)"/>
      <w:lvlJc w:val="left"/>
      <w:pPr>
        <w:tabs>
          <w:tab w:val="num" w:pos="3781"/>
        </w:tabs>
        <w:ind w:left="3781" w:hanging="420"/>
      </w:pPr>
    </w:lvl>
    <w:lvl w:ilvl="8">
      <w:start w:val="1"/>
      <w:numFmt w:val="lowerRoman"/>
      <w:lvlText w:val="%9."/>
      <w:lvlJc w:val="right"/>
      <w:pPr>
        <w:tabs>
          <w:tab w:val="num" w:pos="4201"/>
        </w:tabs>
        <w:ind w:left="4201" w:hanging="420"/>
      </w:pPr>
    </w:lvl>
  </w:abstractNum>
  <w:abstractNum w:abstractNumId="10">
    <w:nsid w:val="0000000D"/>
    <w:multiLevelType w:val="multilevel"/>
    <w:tmpl w:val="0000000D"/>
    <w:lvl w:ilvl="0">
      <w:start w:val="9"/>
      <w:numFmt w:val="bullet"/>
      <w:lvlText w:val="□"/>
      <w:lvlJc w:val="left"/>
      <w:pPr>
        <w:tabs>
          <w:tab w:val="num" w:pos="360"/>
        </w:tabs>
        <w:ind w:left="360" w:hanging="360"/>
      </w:pPr>
      <w:rPr>
        <w:rFonts w:ascii="宋体" w:eastAsia="宋体" w:hAnsi="宋体"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0000000E"/>
    <w:multiLevelType w:val="singleLevel"/>
    <w:tmpl w:val="0000000E"/>
    <w:lvl w:ilvl="0">
      <w:start w:val="1"/>
      <w:numFmt w:val="bullet"/>
      <w:lvlText w:val=""/>
      <w:lvlJc w:val="left"/>
      <w:pPr>
        <w:tabs>
          <w:tab w:val="num" w:pos="1620"/>
        </w:tabs>
        <w:ind w:left="1620" w:hanging="360"/>
      </w:pPr>
      <w:rPr>
        <w:rFonts w:ascii="Wingdings" w:hAnsi="Wingdings" w:hint="default"/>
      </w:rPr>
    </w:lvl>
  </w:abstractNum>
  <w:abstractNum w:abstractNumId="12">
    <w:nsid w:val="0000000F"/>
    <w:multiLevelType w:val="singleLevel"/>
    <w:tmpl w:val="0000000F"/>
    <w:lvl w:ilvl="0">
      <w:start w:val="1"/>
      <w:numFmt w:val="bullet"/>
      <w:lvlText w:val=""/>
      <w:lvlJc w:val="left"/>
      <w:pPr>
        <w:tabs>
          <w:tab w:val="num" w:pos="360"/>
        </w:tabs>
        <w:ind w:left="360" w:hanging="360"/>
      </w:pPr>
      <w:rPr>
        <w:rFonts w:ascii="Wingdings" w:hAnsi="Wingdings" w:hint="default"/>
      </w:rPr>
    </w:lvl>
  </w:abstractNum>
  <w:abstractNum w:abstractNumId="13">
    <w:nsid w:val="00000010"/>
    <w:multiLevelType w:val="multilevel"/>
    <w:tmpl w:val="000000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14">
    <w:nsid w:val="06B74637"/>
    <w:multiLevelType w:val="hybridMultilevel"/>
    <w:tmpl w:val="4AF282E6"/>
    <w:lvl w:ilvl="0" w:tplc="6002AAE2">
      <w:start w:val="1"/>
      <w:numFmt w:val="decimal"/>
      <w:lvlText w:val="%1)"/>
      <w:lvlJc w:val="left"/>
      <w:pPr>
        <w:tabs>
          <w:tab w:val="num" w:pos="1092"/>
        </w:tabs>
        <w:ind w:left="1092" w:hanging="360"/>
      </w:pPr>
      <w:rPr>
        <w:rFonts w:hint="default"/>
        <w:b/>
      </w:rPr>
    </w:lvl>
    <w:lvl w:ilvl="1" w:tplc="04090019" w:tentative="1">
      <w:start w:val="1"/>
      <w:numFmt w:val="lowerLetter"/>
      <w:lvlText w:val="%2)"/>
      <w:lvlJc w:val="left"/>
      <w:pPr>
        <w:tabs>
          <w:tab w:val="num" w:pos="1572"/>
        </w:tabs>
        <w:ind w:left="1572" w:hanging="420"/>
      </w:pPr>
    </w:lvl>
    <w:lvl w:ilvl="2" w:tplc="0409001B" w:tentative="1">
      <w:start w:val="1"/>
      <w:numFmt w:val="lowerRoman"/>
      <w:lvlText w:val="%3."/>
      <w:lvlJc w:val="right"/>
      <w:pPr>
        <w:tabs>
          <w:tab w:val="num" w:pos="1992"/>
        </w:tabs>
        <w:ind w:left="1992" w:hanging="420"/>
      </w:pPr>
    </w:lvl>
    <w:lvl w:ilvl="3" w:tplc="0409000F" w:tentative="1">
      <w:start w:val="1"/>
      <w:numFmt w:val="decimal"/>
      <w:lvlText w:val="%4."/>
      <w:lvlJc w:val="left"/>
      <w:pPr>
        <w:tabs>
          <w:tab w:val="num" w:pos="2412"/>
        </w:tabs>
        <w:ind w:left="2412" w:hanging="420"/>
      </w:pPr>
    </w:lvl>
    <w:lvl w:ilvl="4" w:tplc="04090019" w:tentative="1">
      <w:start w:val="1"/>
      <w:numFmt w:val="lowerLetter"/>
      <w:lvlText w:val="%5)"/>
      <w:lvlJc w:val="left"/>
      <w:pPr>
        <w:tabs>
          <w:tab w:val="num" w:pos="2832"/>
        </w:tabs>
        <w:ind w:left="2832" w:hanging="420"/>
      </w:pPr>
    </w:lvl>
    <w:lvl w:ilvl="5" w:tplc="0409001B" w:tentative="1">
      <w:start w:val="1"/>
      <w:numFmt w:val="lowerRoman"/>
      <w:lvlText w:val="%6."/>
      <w:lvlJc w:val="right"/>
      <w:pPr>
        <w:tabs>
          <w:tab w:val="num" w:pos="3252"/>
        </w:tabs>
        <w:ind w:left="3252" w:hanging="420"/>
      </w:pPr>
    </w:lvl>
    <w:lvl w:ilvl="6" w:tplc="0409000F" w:tentative="1">
      <w:start w:val="1"/>
      <w:numFmt w:val="decimal"/>
      <w:lvlText w:val="%7."/>
      <w:lvlJc w:val="left"/>
      <w:pPr>
        <w:tabs>
          <w:tab w:val="num" w:pos="3672"/>
        </w:tabs>
        <w:ind w:left="3672" w:hanging="420"/>
      </w:pPr>
    </w:lvl>
    <w:lvl w:ilvl="7" w:tplc="04090019" w:tentative="1">
      <w:start w:val="1"/>
      <w:numFmt w:val="lowerLetter"/>
      <w:lvlText w:val="%8)"/>
      <w:lvlJc w:val="left"/>
      <w:pPr>
        <w:tabs>
          <w:tab w:val="num" w:pos="4092"/>
        </w:tabs>
        <w:ind w:left="4092" w:hanging="420"/>
      </w:pPr>
    </w:lvl>
    <w:lvl w:ilvl="8" w:tplc="0409001B" w:tentative="1">
      <w:start w:val="1"/>
      <w:numFmt w:val="lowerRoman"/>
      <w:lvlText w:val="%9."/>
      <w:lvlJc w:val="right"/>
      <w:pPr>
        <w:tabs>
          <w:tab w:val="num" w:pos="4512"/>
        </w:tabs>
        <w:ind w:left="4512" w:hanging="420"/>
      </w:pPr>
    </w:lvl>
  </w:abstractNum>
  <w:abstractNum w:abstractNumId="15">
    <w:nsid w:val="0C072796"/>
    <w:multiLevelType w:val="hybridMultilevel"/>
    <w:tmpl w:val="36DC1350"/>
    <w:lvl w:ilvl="0" w:tplc="CFFEB7D0">
      <w:start w:val="2"/>
      <w:numFmt w:val="decimal"/>
      <w:lvlText w:val="%1"/>
      <w:lvlJc w:val="left"/>
      <w:pPr>
        <w:tabs>
          <w:tab w:val="num" w:pos="782"/>
        </w:tabs>
        <w:ind w:left="782" w:hanging="360"/>
      </w:pPr>
      <w:rPr>
        <w:rFonts w:hint="default"/>
        <w:b/>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abstractNum w:abstractNumId="16">
    <w:nsid w:val="0DB92D7B"/>
    <w:multiLevelType w:val="hybridMultilevel"/>
    <w:tmpl w:val="CAC0BA38"/>
    <w:lvl w:ilvl="0" w:tplc="1F72C436">
      <w:start w:val="8"/>
      <w:numFmt w:val="decimal"/>
      <w:lvlText w:val="%1"/>
      <w:lvlJc w:val="left"/>
      <w:pPr>
        <w:tabs>
          <w:tab w:val="num" w:pos="782"/>
        </w:tabs>
        <w:ind w:left="782" w:hanging="360"/>
      </w:pPr>
      <w:rPr>
        <w:rFonts w:hint="default"/>
        <w:b/>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abstractNum w:abstractNumId="17">
    <w:nsid w:val="16CD6532"/>
    <w:multiLevelType w:val="multilevel"/>
    <w:tmpl w:val="16CD6532"/>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abstractNum w:abstractNumId="18">
    <w:nsid w:val="18D6067B"/>
    <w:multiLevelType w:val="hybridMultilevel"/>
    <w:tmpl w:val="F64436DA"/>
    <w:lvl w:ilvl="0" w:tplc="793C9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19BA392B"/>
    <w:multiLevelType w:val="hybridMultilevel"/>
    <w:tmpl w:val="ACE8DBF4"/>
    <w:lvl w:ilvl="0" w:tplc="B3520114">
      <w:start w:val="1"/>
      <w:numFmt w:val="decimal"/>
      <w:lvlText w:val="（%1）"/>
      <w:lvlJc w:val="left"/>
      <w:pPr>
        <w:tabs>
          <w:tab w:val="num" w:pos="1365"/>
        </w:tabs>
        <w:ind w:left="1365" w:hanging="945"/>
      </w:pPr>
      <w:rPr>
        <w:rFonts w:hint="default"/>
        <w:color w:val="FF0000"/>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20981CFB"/>
    <w:multiLevelType w:val="hybridMultilevel"/>
    <w:tmpl w:val="55D402DA"/>
    <w:lvl w:ilvl="0" w:tplc="76C83854">
      <w:start w:val="1"/>
      <w:numFmt w:val="decimal"/>
      <w:lvlText w:val="(%1)"/>
      <w:lvlJc w:val="left"/>
      <w:pPr>
        <w:tabs>
          <w:tab w:val="num" w:pos="993"/>
        </w:tabs>
        <w:ind w:left="993" w:hanging="360"/>
      </w:pPr>
      <w:rPr>
        <w:rFonts w:hint="default"/>
        <w:color w:val="auto"/>
      </w:rPr>
    </w:lvl>
    <w:lvl w:ilvl="1" w:tplc="04090019" w:tentative="1">
      <w:start w:val="1"/>
      <w:numFmt w:val="lowerLetter"/>
      <w:lvlText w:val="%2)"/>
      <w:lvlJc w:val="left"/>
      <w:pPr>
        <w:tabs>
          <w:tab w:val="num" w:pos="1261"/>
        </w:tabs>
        <w:ind w:left="1261" w:hanging="420"/>
      </w:pPr>
    </w:lvl>
    <w:lvl w:ilvl="2" w:tplc="0409001B" w:tentative="1">
      <w:start w:val="1"/>
      <w:numFmt w:val="lowerRoman"/>
      <w:lvlText w:val="%3."/>
      <w:lvlJc w:val="right"/>
      <w:pPr>
        <w:tabs>
          <w:tab w:val="num" w:pos="1681"/>
        </w:tabs>
        <w:ind w:left="1681" w:hanging="420"/>
      </w:pPr>
    </w:lvl>
    <w:lvl w:ilvl="3" w:tplc="0409000F" w:tentative="1">
      <w:start w:val="1"/>
      <w:numFmt w:val="decimal"/>
      <w:lvlText w:val="%4."/>
      <w:lvlJc w:val="left"/>
      <w:pPr>
        <w:tabs>
          <w:tab w:val="num" w:pos="2101"/>
        </w:tabs>
        <w:ind w:left="2101" w:hanging="420"/>
      </w:pPr>
    </w:lvl>
    <w:lvl w:ilvl="4" w:tplc="04090019" w:tentative="1">
      <w:start w:val="1"/>
      <w:numFmt w:val="lowerLetter"/>
      <w:lvlText w:val="%5)"/>
      <w:lvlJc w:val="left"/>
      <w:pPr>
        <w:tabs>
          <w:tab w:val="num" w:pos="2521"/>
        </w:tabs>
        <w:ind w:left="2521" w:hanging="420"/>
      </w:pPr>
    </w:lvl>
    <w:lvl w:ilvl="5" w:tplc="0409001B" w:tentative="1">
      <w:start w:val="1"/>
      <w:numFmt w:val="lowerRoman"/>
      <w:lvlText w:val="%6."/>
      <w:lvlJc w:val="right"/>
      <w:pPr>
        <w:tabs>
          <w:tab w:val="num" w:pos="2941"/>
        </w:tabs>
        <w:ind w:left="2941" w:hanging="420"/>
      </w:pPr>
    </w:lvl>
    <w:lvl w:ilvl="6" w:tplc="0409000F" w:tentative="1">
      <w:start w:val="1"/>
      <w:numFmt w:val="decimal"/>
      <w:lvlText w:val="%7."/>
      <w:lvlJc w:val="left"/>
      <w:pPr>
        <w:tabs>
          <w:tab w:val="num" w:pos="3361"/>
        </w:tabs>
        <w:ind w:left="3361" w:hanging="420"/>
      </w:pPr>
    </w:lvl>
    <w:lvl w:ilvl="7" w:tplc="04090019" w:tentative="1">
      <w:start w:val="1"/>
      <w:numFmt w:val="lowerLetter"/>
      <w:lvlText w:val="%8)"/>
      <w:lvlJc w:val="left"/>
      <w:pPr>
        <w:tabs>
          <w:tab w:val="num" w:pos="3781"/>
        </w:tabs>
        <w:ind w:left="3781" w:hanging="420"/>
      </w:pPr>
    </w:lvl>
    <w:lvl w:ilvl="8" w:tplc="0409001B" w:tentative="1">
      <w:start w:val="1"/>
      <w:numFmt w:val="lowerRoman"/>
      <w:lvlText w:val="%9."/>
      <w:lvlJc w:val="right"/>
      <w:pPr>
        <w:tabs>
          <w:tab w:val="num" w:pos="4201"/>
        </w:tabs>
        <w:ind w:left="4201" w:hanging="420"/>
      </w:pPr>
    </w:lvl>
  </w:abstractNum>
  <w:abstractNum w:abstractNumId="21">
    <w:nsid w:val="28EF1F87"/>
    <w:multiLevelType w:val="hybridMultilevel"/>
    <w:tmpl w:val="C602C28E"/>
    <w:lvl w:ilvl="0" w:tplc="4FB8DB7C">
      <w:start w:val="1"/>
      <w:numFmt w:val="decimal"/>
      <w:lvlText w:val="(%1)"/>
      <w:lvlJc w:val="left"/>
      <w:pPr>
        <w:tabs>
          <w:tab w:val="num" w:pos="360"/>
        </w:tabs>
        <w:ind w:left="360" w:hanging="360"/>
      </w:pPr>
      <w:rPr>
        <w:rFonts w:hint="default"/>
        <w:color w:val="auto"/>
      </w:rPr>
    </w:lvl>
    <w:lvl w:ilvl="1" w:tplc="C3C86F10">
      <w:start w:val="10"/>
      <w:numFmt w:val="decimal"/>
      <w:lvlText w:val="（%2）"/>
      <w:lvlJc w:val="left"/>
      <w:pPr>
        <w:tabs>
          <w:tab w:val="num" w:pos="1140"/>
        </w:tabs>
        <w:ind w:left="1140" w:hanging="720"/>
      </w:pPr>
      <w:rPr>
        <w:rFonts w:hint="default"/>
        <w:color w:val="00000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2C753423"/>
    <w:multiLevelType w:val="hybridMultilevel"/>
    <w:tmpl w:val="B4C475C4"/>
    <w:lvl w:ilvl="0" w:tplc="E5129580">
      <w:start w:val="1"/>
      <w:numFmt w:val="decimal"/>
      <w:lvlText w:val="%1)"/>
      <w:lvlJc w:val="left"/>
      <w:pPr>
        <w:tabs>
          <w:tab w:val="num" w:pos="1092"/>
        </w:tabs>
        <w:ind w:left="1092" w:hanging="360"/>
      </w:pPr>
      <w:rPr>
        <w:rFonts w:hint="default"/>
        <w:b/>
      </w:rPr>
    </w:lvl>
    <w:lvl w:ilvl="1" w:tplc="04090019" w:tentative="1">
      <w:start w:val="1"/>
      <w:numFmt w:val="lowerLetter"/>
      <w:lvlText w:val="%2)"/>
      <w:lvlJc w:val="left"/>
      <w:pPr>
        <w:tabs>
          <w:tab w:val="num" w:pos="1572"/>
        </w:tabs>
        <w:ind w:left="1572" w:hanging="420"/>
      </w:pPr>
    </w:lvl>
    <w:lvl w:ilvl="2" w:tplc="0409001B" w:tentative="1">
      <w:start w:val="1"/>
      <w:numFmt w:val="lowerRoman"/>
      <w:lvlText w:val="%3."/>
      <w:lvlJc w:val="right"/>
      <w:pPr>
        <w:tabs>
          <w:tab w:val="num" w:pos="1992"/>
        </w:tabs>
        <w:ind w:left="1992" w:hanging="420"/>
      </w:pPr>
    </w:lvl>
    <w:lvl w:ilvl="3" w:tplc="0409000F" w:tentative="1">
      <w:start w:val="1"/>
      <w:numFmt w:val="decimal"/>
      <w:lvlText w:val="%4."/>
      <w:lvlJc w:val="left"/>
      <w:pPr>
        <w:tabs>
          <w:tab w:val="num" w:pos="2412"/>
        </w:tabs>
        <w:ind w:left="2412" w:hanging="420"/>
      </w:pPr>
    </w:lvl>
    <w:lvl w:ilvl="4" w:tplc="04090019" w:tentative="1">
      <w:start w:val="1"/>
      <w:numFmt w:val="lowerLetter"/>
      <w:lvlText w:val="%5)"/>
      <w:lvlJc w:val="left"/>
      <w:pPr>
        <w:tabs>
          <w:tab w:val="num" w:pos="2832"/>
        </w:tabs>
        <w:ind w:left="2832" w:hanging="420"/>
      </w:pPr>
    </w:lvl>
    <w:lvl w:ilvl="5" w:tplc="0409001B" w:tentative="1">
      <w:start w:val="1"/>
      <w:numFmt w:val="lowerRoman"/>
      <w:lvlText w:val="%6."/>
      <w:lvlJc w:val="right"/>
      <w:pPr>
        <w:tabs>
          <w:tab w:val="num" w:pos="3252"/>
        </w:tabs>
        <w:ind w:left="3252" w:hanging="420"/>
      </w:pPr>
    </w:lvl>
    <w:lvl w:ilvl="6" w:tplc="0409000F" w:tentative="1">
      <w:start w:val="1"/>
      <w:numFmt w:val="decimal"/>
      <w:lvlText w:val="%7."/>
      <w:lvlJc w:val="left"/>
      <w:pPr>
        <w:tabs>
          <w:tab w:val="num" w:pos="3672"/>
        </w:tabs>
        <w:ind w:left="3672" w:hanging="420"/>
      </w:pPr>
    </w:lvl>
    <w:lvl w:ilvl="7" w:tplc="04090019" w:tentative="1">
      <w:start w:val="1"/>
      <w:numFmt w:val="lowerLetter"/>
      <w:lvlText w:val="%8)"/>
      <w:lvlJc w:val="left"/>
      <w:pPr>
        <w:tabs>
          <w:tab w:val="num" w:pos="4092"/>
        </w:tabs>
        <w:ind w:left="4092" w:hanging="420"/>
      </w:pPr>
    </w:lvl>
    <w:lvl w:ilvl="8" w:tplc="0409001B" w:tentative="1">
      <w:start w:val="1"/>
      <w:numFmt w:val="lowerRoman"/>
      <w:lvlText w:val="%9."/>
      <w:lvlJc w:val="right"/>
      <w:pPr>
        <w:tabs>
          <w:tab w:val="num" w:pos="4512"/>
        </w:tabs>
        <w:ind w:left="4512" w:hanging="420"/>
      </w:pPr>
    </w:lvl>
  </w:abstractNum>
  <w:abstractNum w:abstractNumId="23">
    <w:nsid w:val="30C406D2"/>
    <w:multiLevelType w:val="multilevel"/>
    <w:tmpl w:val="B4C475C4"/>
    <w:lvl w:ilvl="0">
      <w:start w:val="1"/>
      <w:numFmt w:val="decimal"/>
      <w:lvlText w:val="%1)"/>
      <w:lvlJc w:val="left"/>
      <w:pPr>
        <w:tabs>
          <w:tab w:val="num" w:pos="1092"/>
        </w:tabs>
        <w:ind w:left="1092" w:hanging="360"/>
      </w:pPr>
      <w:rPr>
        <w:rFonts w:hint="default"/>
        <w:b/>
      </w:rPr>
    </w:lvl>
    <w:lvl w:ilvl="1">
      <w:start w:val="1"/>
      <w:numFmt w:val="lowerLetter"/>
      <w:lvlText w:val="%2)"/>
      <w:lvlJc w:val="left"/>
      <w:pPr>
        <w:tabs>
          <w:tab w:val="num" w:pos="1572"/>
        </w:tabs>
        <w:ind w:left="1572" w:hanging="420"/>
      </w:pPr>
    </w:lvl>
    <w:lvl w:ilvl="2">
      <w:start w:val="1"/>
      <w:numFmt w:val="lowerRoman"/>
      <w:lvlText w:val="%3."/>
      <w:lvlJc w:val="right"/>
      <w:pPr>
        <w:tabs>
          <w:tab w:val="num" w:pos="1992"/>
        </w:tabs>
        <w:ind w:left="1992" w:hanging="420"/>
      </w:pPr>
    </w:lvl>
    <w:lvl w:ilvl="3">
      <w:start w:val="1"/>
      <w:numFmt w:val="decimal"/>
      <w:lvlText w:val="%4."/>
      <w:lvlJc w:val="left"/>
      <w:pPr>
        <w:tabs>
          <w:tab w:val="num" w:pos="2412"/>
        </w:tabs>
        <w:ind w:left="2412" w:hanging="420"/>
      </w:pPr>
    </w:lvl>
    <w:lvl w:ilvl="4">
      <w:start w:val="1"/>
      <w:numFmt w:val="lowerLetter"/>
      <w:lvlText w:val="%5)"/>
      <w:lvlJc w:val="left"/>
      <w:pPr>
        <w:tabs>
          <w:tab w:val="num" w:pos="2832"/>
        </w:tabs>
        <w:ind w:left="2832" w:hanging="420"/>
      </w:pPr>
    </w:lvl>
    <w:lvl w:ilvl="5">
      <w:start w:val="1"/>
      <w:numFmt w:val="lowerRoman"/>
      <w:lvlText w:val="%6."/>
      <w:lvlJc w:val="right"/>
      <w:pPr>
        <w:tabs>
          <w:tab w:val="num" w:pos="3252"/>
        </w:tabs>
        <w:ind w:left="3252" w:hanging="420"/>
      </w:pPr>
    </w:lvl>
    <w:lvl w:ilvl="6">
      <w:start w:val="1"/>
      <w:numFmt w:val="decimal"/>
      <w:lvlText w:val="%7."/>
      <w:lvlJc w:val="left"/>
      <w:pPr>
        <w:tabs>
          <w:tab w:val="num" w:pos="3672"/>
        </w:tabs>
        <w:ind w:left="3672" w:hanging="420"/>
      </w:pPr>
    </w:lvl>
    <w:lvl w:ilvl="7">
      <w:start w:val="1"/>
      <w:numFmt w:val="lowerLetter"/>
      <w:lvlText w:val="%8)"/>
      <w:lvlJc w:val="left"/>
      <w:pPr>
        <w:tabs>
          <w:tab w:val="num" w:pos="4092"/>
        </w:tabs>
        <w:ind w:left="4092" w:hanging="420"/>
      </w:pPr>
    </w:lvl>
    <w:lvl w:ilvl="8">
      <w:start w:val="1"/>
      <w:numFmt w:val="lowerRoman"/>
      <w:lvlText w:val="%9."/>
      <w:lvlJc w:val="right"/>
      <w:pPr>
        <w:tabs>
          <w:tab w:val="num" w:pos="4512"/>
        </w:tabs>
        <w:ind w:left="4512" w:hanging="420"/>
      </w:pPr>
    </w:lvl>
  </w:abstractNum>
  <w:abstractNum w:abstractNumId="24">
    <w:nsid w:val="31693AAB"/>
    <w:multiLevelType w:val="hybridMultilevel"/>
    <w:tmpl w:val="D82A732A"/>
    <w:lvl w:ilvl="0" w:tplc="1F5427F2">
      <w:start w:val="2"/>
      <w:numFmt w:val="decimal"/>
      <w:lvlText w:val="%1"/>
      <w:lvlJc w:val="left"/>
      <w:pPr>
        <w:tabs>
          <w:tab w:val="num" w:pos="780"/>
        </w:tabs>
        <w:ind w:left="780" w:hanging="360"/>
      </w:pPr>
      <w:rPr>
        <w:rFonts w:hint="default"/>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5">
    <w:nsid w:val="37E50088"/>
    <w:multiLevelType w:val="hybridMultilevel"/>
    <w:tmpl w:val="F61894A8"/>
    <w:lvl w:ilvl="0" w:tplc="FF62F8F8">
      <w:start w:val="5"/>
      <w:numFmt w:val="decimal"/>
      <w:lvlText w:val="%1"/>
      <w:lvlJc w:val="left"/>
      <w:pPr>
        <w:tabs>
          <w:tab w:val="num" w:pos="782"/>
        </w:tabs>
        <w:ind w:left="782" w:hanging="360"/>
      </w:pPr>
      <w:rPr>
        <w:rFonts w:hint="default"/>
        <w:b/>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abstractNum w:abstractNumId="26">
    <w:nsid w:val="382807AB"/>
    <w:multiLevelType w:val="multilevel"/>
    <w:tmpl w:val="99C6B31C"/>
    <w:lvl w:ilvl="0">
      <w:start w:val="5"/>
      <w:numFmt w:val="decimal"/>
      <w:lvlText w:val="%1"/>
      <w:lvlJc w:val="left"/>
      <w:pPr>
        <w:tabs>
          <w:tab w:val="num" w:pos="855"/>
        </w:tabs>
        <w:ind w:left="855" w:hanging="855"/>
      </w:pPr>
      <w:rPr>
        <w:rFonts w:hint="default"/>
        <w:b/>
      </w:rPr>
    </w:lvl>
    <w:lvl w:ilvl="1">
      <w:start w:val="3"/>
      <w:numFmt w:val="decimal"/>
      <w:lvlText w:val="%1.%2"/>
      <w:lvlJc w:val="left"/>
      <w:pPr>
        <w:tabs>
          <w:tab w:val="num" w:pos="855"/>
        </w:tabs>
        <w:ind w:left="855" w:hanging="855"/>
      </w:pPr>
      <w:rPr>
        <w:rFonts w:hint="default"/>
        <w:b/>
      </w:rPr>
    </w:lvl>
    <w:lvl w:ilvl="2">
      <w:start w:val="15"/>
      <w:numFmt w:val="decimal"/>
      <w:lvlText w:val="%1.%2.%3"/>
      <w:lvlJc w:val="left"/>
      <w:pPr>
        <w:tabs>
          <w:tab w:val="num" w:pos="855"/>
        </w:tabs>
        <w:ind w:left="855" w:hanging="855"/>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nsid w:val="39EB3397"/>
    <w:multiLevelType w:val="multilevel"/>
    <w:tmpl w:val="ADD43AB6"/>
    <w:lvl w:ilvl="0">
      <w:start w:val="2"/>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3D7571E8"/>
    <w:multiLevelType w:val="multilevel"/>
    <w:tmpl w:val="5B400914"/>
    <w:lvl w:ilvl="0">
      <w:start w:val="5"/>
      <w:numFmt w:val="decimal"/>
      <w:lvlText w:val="%1"/>
      <w:lvlJc w:val="left"/>
      <w:pPr>
        <w:tabs>
          <w:tab w:val="num" w:pos="750"/>
        </w:tabs>
        <w:ind w:left="750" w:hanging="750"/>
      </w:pPr>
      <w:rPr>
        <w:rFonts w:hint="default"/>
        <w:b/>
      </w:rPr>
    </w:lvl>
    <w:lvl w:ilvl="1">
      <w:start w:val="7"/>
      <w:numFmt w:val="decimal"/>
      <w:lvlText w:val="%1.%2"/>
      <w:lvlJc w:val="left"/>
      <w:pPr>
        <w:tabs>
          <w:tab w:val="num" w:pos="750"/>
        </w:tabs>
        <w:ind w:left="750" w:hanging="750"/>
      </w:pPr>
      <w:rPr>
        <w:rFonts w:hint="default"/>
        <w:b/>
      </w:rPr>
    </w:lvl>
    <w:lvl w:ilvl="2">
      <w:start w:val="5"/>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nsid w:val="4792772D"/>
    <w:multiLevelType w:val="hybridMultilevel"/>
    <w:tmpl w:val="3FE22F1C"/>
    <w:lvl w:ilvl="0" w:tplc="A0601D24">
      <w:start w:val="3"/>
      <w:numFmt w:val="decimal"/>
      <w:lvlText w:val="%1)"/>
      <w:lvlJc w:val="left"/>
      <w:pPr>
        <w:tabs>
          <w:tab w:val="num" w:pos="1092"/>
        </w:tabs>
        <w:ind w:left="1092" w:hanging="360"/>
      </w:pPr>
      <w:rPr>
        <w:rFonts w:hint="default"/>
        <w:b/>
      </w:rPr>
    </w:lvl>
    <w:lvl w:ilvl="1" w:tplc="04090019" w:tentative="1">
      <w:start w:val="1"/>
      <w:numFmt w:val="lowerLetter"/>
      <w:lvlText w:val="%2)"/>
      <w:lvlJc w:val="left"/>
      <w:pPr>
        <w:tabs>
          <w:tab w:val="num" w:pos="1572"/>
        </w:tabs>
        <w:ind w:left="1572" w:hanging="420"/>
      </w:pPr>
    </w:lvl>
    <w:lvl w:ilvl="2" w:tplc="0409001B" w:tentative="1">
      <w:start w:val="1"/>
      <w:numFmt w:val="lowerRoman"/>
      <w:lvlText w:val="%3."/>
      <w:lvlJc w:val="right"/>
      <w:pPr>
        <w:tabs>
          <w:tab w:val="num" w:pos="1992"/>
        </w:tabs>
        <w:ind w:left="1992" w:hanging="420"/>
      </w:pPr>
    </w:lvl>
    <w:lvl w:ilvl="3" w:tplc="0409000F" w:tentative="1">
      <w:start w:val="1"/>
      <w:numFmt w:val="decimal"/>
      <w:lvlText w:val="%4."/>
      <w:lvlJc w:val="left"/>
      <w:pPr>
        <w:tabs>
          <w:tab w:val="num" w:pos="2412"/>
        </w:tabs>
        <w:ind w:left="2412" w:hanging="420"/>
      </w:pPr>
    </w:lvl>
    <w:lvl w:ilvl="4" w:tplc="04090019" w:tentative="1">
      <w:start w:val="1"/>
      <w:numFmt w:val="lowerLetter"/>
      <w:lvlText w:val="%5)"/>
      <w:lvlJc w:val="left"/>
      <w:pPr>
        <w:tabs>
          <w:tab w:val="num" w:pos="2832"/>
        </w:tabs>
        <w:ind w:left="2832" w:hanging="420"/>
      </w:pPr>
    </w:lvl>
    <w:lvl w:ilvl="5" w:tplc="0409001B" w:tentative="1">
      <w:start w:val="1"/>
      <w:numFmt w:val="lowerRoman"/>
      <w:lvlText w:val="%6."/>
      <w:lvlJc w:val="right"/>
      <w:pPr>
        <w:tabs>
          <w:tab w:val="num" w:pos="3252"/>
        </w:tabs>
        <w:ind w:left="3252" w:hanging="420"/>
      </w:pPr>
    </w:lvl>
    <w:lvl w:ilvl="6" w:tplc="0409000F" w:tentative="1">
      <w:start w:val="1"/>
      <w:numFmt w:val="decimal"/>
      <w:lvlText w:val="%7."/>
      <w:lvlJc w:val="left"/>
      <w:pPr>
        <w:tabs>
          <w:tab w:val="num" w:pos="3672"/>
        </w:tabs>
        <w:ind w:left="3672" w:hanging="420"/>
      </w:pPr>
    </w:lvl>
    <w:lvl w:ilvl="7" w:tplc="04090019" w:tentative="1">
      <w:start w:val="1"/>
      <w:numFmt w:val="lowerLetter"/>
      <w:lvlText w:val="%8)"/>
      <w:lvlJc w:val="left"/>
      <w:pPr>
        <w:tabs>
          <w:tab w:val="num" w:pos="4092"/>
        </w:tabs>
        <w:ind w:left="4092" w:hanging="420"/>
      </w:pPr>
    </w:lvl>
    <w:lvl w:ilvl="8" w:tplc="0409001B" w:tentative="1">
      <w:start w:val="1"/>
      <w:numFmt w:val="lowerRoman"/>
      <w:lvlText w:val="%9."/>
      <w:lvlJc w:val="right"/>
      <w:pPr>
        <w:tabs>
          <w:tab w:val="num" w:pos="4512"/>
        </w:tabs>
        <w:ind w:left="4512" w:hanging="420"/>
      </w:pPr>
    </w:lvl>
  </w:abstractNum>
  <w:abstractNum w:abstractNumId="30">
    <w:nsid w:val="4AF4415F"/>
    <w:multiLevelType w:val="hybridMultilevel"/>
    <w:tmpl w:val="21529100"/>
    <w:lvl w:ilvl="0" w:tplc="6732548E">
      <w:start w:val="1"/>
      <w:numFmt w:val="decimal"/>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
    <w:nsid w:val="51091F14"/>
    <w:multiLevelType w:val="hybridMultilevel"/>
    <w:tmpl w:val="6FCC4568"/>
    <w:lvl w:ilvl="0" w:tplc="A302000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3FC93CF"/>
    <w:multiLevelType w:val="singleLevel"/>
    <w:tmpl w:val="53FC93CF"/>
    <w:lvl w:ilvl="0">
      <w:start w:val="1"/>
      <w:numFmt w:val="decimal"/>
      <w:lvlText w:val="(%1)"/>
      <w:lvlJc w:val="left"/>
    </w:lvl>
  </w:abstractNum>
  <w:abstractNum w:abstractNumId="33">
    <w:nsid w:val="59C40C01"/>
    <w:multiLevelType w:val="hybridMultilevel"/>
    <w:tmpl w:val="CD524426"/>
    <w:lvl w:ilvl="0" w:tplc="FFFFFFFF">
      <w:start w:val="1"/>
      <w:numFmt w:val="japaneseCounting"/>
      <w:lvlText w:val="%1、"/>
      <w:lvlJc w:val="left"/>
      <w:pPr>
        <w:tabs>
          <w:tab w:val="num" w:pos="1353"/>
        </w:tabs>
        <w:ind w:left="1353" w:hanging="720"/>
      </w:pPr>
      <w:rPr>
        <w:rFonts w:hint="eastAsia"/>
      </w:rPr>
    </w:lvl>
    <w:lvl w:ilvl="1" w:tplc="FFFFFFFF" w:tentative="1">
      <w:start w:val="1"/>
      <w:numFmt w:val="lowerLetter"/>
      <w:lvlText w:val="%2)"/>
      <w:lvlJc w:val="left"/>
      <w:pPr>
        <w:tabs>
          <w:tab w:val="num" w:pos="1473"/>
        </w:tabs>
        <w:ind w:left="1473" w:hanging="420"/>
      </w:pPr>
    </w:lvl>
    <w:lvl w:ilvl="2" w:tplc="FFFFFFFF" w:tentative="1">
      <w:start w:val="1"/>
      <w:numFmt w:val="lowerRoman"/>
      <w:lvlText w:val="%3."/>
      <w:lvlJc w:val="right"/>
      <w:pPr>
        <w:tabs>
          <w:tab w:val="num" w:pos="1893"/>
        </w:tabs>
        <w:ind w:left="1893" w:hanging="420"/>
      </w:pPr>
    </w:lvl>
    <w:lvl w:ilvl="3" w:tplc="FFFFFFFF" w:tentative="1">
      <w:start w:val="1"/>
      <w:numFmt w:val="decimal"/>
      <w:lvlText w:val="%4."/>
      <w:lvlJc w:val="left"/>
      <w:pPr>
        <w:tabs>
          <w:tab w:val="num" w:pos="2313"/>
        </w:tabs>
        <w:ind w:left="2313" w:hanging="420"/>
      </w:pPr>
    </w:lvl>
    <w:lvl w:ilvl="4" w:tplc="FFFFFFFF" w:tentative="1">
      <w:start w:val="1"/>
      <w:numFmt w:val="lowerLetter"/>
      <w:lvlText w:val="%5)"/>
      <w:lvlJc w:val="left"/>
      <w:pPr>
        <w:tabs>
          <w:tab w:val="num" w:pos="2733"/>
        </w:tabs>
        <w:ind w:left="2733" w:hanging="420"/>
      </w:pPr>
    </w:lvl>
    <w:lvl w:ilvl="5" w:tplc="FFFFFFFF" w:tentative="1">
      <w:start w:val="1"/>
      <w:numFmt w:val="lowerRoman"/>
      <w:lvlText w:val="%6."/>
      <w:lvlJc w:val="right"/>
      <w:pPr>
        <w:tabs>
          <w:tab w:val="num" w:pos="3153"/>
        </w:tabs>
        <w:ind w:left="3153" w:hanging="420"/>
      </w:pPr>
    </w:lvl>
    <w:lvl w:ilvl="6" w:tplc="FFFFFFFF" w:tentative="1">
      <w:start w:val="1"/>
      <w:numFmt w:val="decimal"/>
      <w:lvlText w:val="%7."/>
      <w:lvlJc w:val="left"/>
      <w:pPr>
        <w:tabs>
          <w:tab w:val="num" w:pos="3573"/>
        </w:tabs>
        <w:ind w:left="3573" w:hanging="420"/>
      </w:pPr>
    </w:lvl>
    <w:lvl w:ilvl="7" w:tplc="FFFFFFFF" w:tentative="1">
      <w:start w:val="1"/>
      <w:numFmt w:val="lowerLetter"/>
      <w:lvlText w:val="%8)"/>
      <w:lvlJc w:val="left"/>
      <w:pPr>
        <w:tabs>
          <w:tab w:val="num" w:pos="3993"/>
        </w:tabs>
        <w:ind w:left="3993" w:hanging="420"/>
      </w:pPr>
    </w:lvl>
    <w:lvl w:ilvl="8" w:tplc="FFFFFFFF" w:tentative="1">
      <w:start w:val="1"/>
      <w:numFmt w:val="lowerRoman"/>
      <w:lvlText w:val="%9."/>
      <w:lvlJc w:val="right"/>
      <w:pPr>
        <w:tabs>
          <w:tab w:val="num" w:pos="4413"/>
        </w:tabs>
        <w:ind w:left="4413" w:hanging="420"/>
      </w:pPr>
    </w:lvl>
  </w:abstractNum>
  <w:abstractNum w:abstractNumId="34">
    <w:nsid w:val="5CB84CAE"/>
    <w:multiLevelType w:val="hybridMultilevel"/>
    <w:tmpl w:val="1034FADE"/>
    <w:lvl w:ilvl="0" w:tplc="623ACB84">
      <w:start w:val="2"/>
      <w:numFmt w:val="decimal"/>
      <w:lvlText w:val="%1"/>
      <w:lvlJc w:val="left"/>
      <w:pPr>
        <w:tabs>
          <w:tab w:val="num" w:pos="780"/>
        </w:tabs>
        <w:ind w:left="780" w:hanging="360"/>
      </w:pPr>
      <w:rPr>
        <w:rFonts w:hint="default"/>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5">
    <w:nsid w:val="60D47BC1"/>
    <w:multiLevelType w:val="hybridMultilevel"/>
    <w:tmpl w:val="7EFE4DFE"/>
    <w:lvl w:ilvl="0" w:tplc="7F6001DA">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3C266A5"/>
    <w:multiLevelType w:val="hybridMultilevel"/>
    <w:tmpl w:val="47F27378"/>
    <w:lvl w:ilvl="0" w:tplc="C004EC5C">
      <w:start w:val="1"/>
      <w:numFmt w:val="decimal"/>
      <w:lvlText w:val="%1"/>
      <w:lvlJc w:val="left"/>
      <w:pPr>
        <w:tabs>
          <w:tab w:val="num" w:pos="782"/>
        </w:tabs>
        <w:ind w:left="782" w:hanging="360"/>
      </w:pPr>
      <w:rPr>
        <w:rFonts w:hint="default"/>
        <w:b/>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abstractNum w:abstractNumId="37">
    <w:nsid w:val="68DC1435"/>
    <w:multiLevelType w:val="singleLevel"/>
    <w:tmpl w:val="B346F6B6"/>
    <w:lvl w:ilvl="0">
      <w:start w:val="1"/>
      <w:numFmt w:val="decimal"/>
      <w:lvlText w:val="%1."/>
      <w:lvlJc w:val="left"/>
      <w:pPr>
        <w:tabs>
          <w:tab w:val="num" w:pos="285"/>
        </w:tabs>
        <w:ind w:left="285" w:hanging="285"/>
      </w:pPr>
      <w:rPr>
        <w:rFonts w:hint="eastAsia"/>
      </w:rPr>
    </w:lvl>
  </w:abstractNum>
  <w:abstractNum w:abstractNumId="38">
    <w:nsid w:val="77C46B47"/>
    <w:multiLevelType w:val="hybridMultilevel"/>
    <w:tmpl w:val="8A9E306C"/>
    <w:lvl w:ilvl="0" w:tplc="4086BDBC">
      <w:start w:val="2"/>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79FB77D7"/>
    <w:multiLevelType w:val="multilevel"/>
    <w:tmpl w:val="21529100"/>
    <w:lvl w:ilvl="0">
      <w:start w:val="1"/>
      <w:numFmt w:val="decimal"/>
      <w:lvlText w:val="(%1)"/>
      <w:lvlJc w:val="left"/>
      <w:pPr>
        <w:tabs>
          <w:tab w:val="num" w:pos="840"/>
        </w:tabs>
        <w:ind w:left="840" w:hanging="4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0">
    <w:nsid w:val="7C727D42"/>
    <w:multiLevelType w:val="hybridMultilevel"/>
    <w:tmpl w:val="6316CCC8"/>
    <w:lvl w:ilvl="0" w:tplc="5EA451B0">
      <w:start w:val="7"/>
      <w:numFmt w:val="decimal"/>
      <w:lvlText w:val="%1"/>
      <w:lvlJc w:val="left"/>
      <w:pPr>
        <w:tabs>
          <w:tab w:val="num" w:pos="780"/>
        </w:tabs>
        <w:ind w:left="780" w:hanging="360"/>
      </w:pPr>
      <w:rPr>
        <w:rFonts w:hint="default"/>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1">
    <w:nsid w:val="7F913941"/>
    <w:multiLevelType w:val="hybridMultilevel"/>
    <w:tmpl w:val="81729188"/>
    <w:lvl w:ilvl="0" w:tplc="6FD478D2">
      <w:start w:val="2"/>
      <w:numFmt w:val="decimal"/>
      <w:lvlText w:val="%1"/>
      <w:lvlJc w:val="left"/>
      <w:pPr>
        <w:tabs>
          <w:tab w:val="num" w:pos="782"/>
        </w:tabs>
        <w:ind w:left="782" w:hanging="360"/>
      </w:pPr>
      <w:rPr>
        <w:rFonts w:hint="default"/>
        <w:b/>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num w:numId="1">
    <w:abstractNumId w:val="6"/>
  </w:num>
  <w:num w:numId="2">
    <w:abstractNumId w:val="7"/>
  </w:num>
  <w:num w:numId="3">
    <w:abstractNumId w:val="12"/>
  </w:num>
  <w:num w:numId="4">
    <w:abstractNumId w:val="17"/>
  </w:num>
  <w:num w:numId="5">
    <w:abstractNumId w:val="5"/>
  </w:num>
  <w:num w:numId="6">
    <w:abstractNumId w:val="11"/>
  </w:num>
  <w:num w:numId="7">
    <w:abstractNumId w:val="10"/>
  </w:num>
  <w:num w:numId="8">
    <w:abstractNumId w:val="13"/>
  </w:num>
  <w:num w:numId="9">
    <w:abstractNumId w:val="38"/>
  </w:num>
  <w:num w:numId="10">
    <w:abstractNumId w:val="32"/>
  </w:num>
  <w:num w:numId="11">
    <w:abstractNumId w:val="9"/>
  </w:num>
  <w:num w:numId="12">
    <w:abstractNumId w:val="8"/>
  </w:num>
  <w:num w:numId="13">
    <w:abstractNumId w:val="20"/>
  </w:num>
  <w:num w:numId="14">
    <w:abstractNumId w:val="21"/>
  </w:num>
  <w:num w:numId="15">
    <w:abstractNumId w:val="33"/>
  </w:num>
  <w:num w:numId="16">
    <w:abstractNumId w:val="0"/>
  </w:num>
  <w:num w:numId="17">
    <w:abstractNumId w:val="1"/>
  </w:num>
  <w:num w:numId="18">
    <w:abstractNumId w:val="2"/>
  </w:num>
  <w:num w:numId="19">
    <w:abstractNumId w:val="3"/>
  </w:num>
  <w:num w:numId="20">
    <w:abstractNumId w:val="4"/>
  </w:num>
  <w:num w:numId="21">
    <w:abstractNumId w:val="37"/>
  </w:num>
  <w:num w:numId="22">
    <w:abstractNumId w:val="18"/>
  </w:num>
  <w:num w:numId="23">
    <w:abstractNumId w:val="35"/>
  </w:num>
  <w:num w:numId="24">
    <w:abstractNumId w:val="30"/>
  </w:num>
  <w:num w:numId="25">
    <w:abstractNumId w:val="39"/>
  </w:num>
  <w:num w:numId="26">
    <w:abstractNumId w:val="40"/>
  </w:num>
  <w:num w:numId="27">
    <w:abstractNumId w:val="25"/>
  </w:num>
  <w:num w:numId="28">
    <w:abstractNumId w:val="24"/>
  </w:num>
  <w:num w:numId="29">
    <w:abstractNumId w:val="15"/>
  </w:num>
  <w:num w:numId="30">
    <w:abstractNumId w:val="26"/>
  </w:num>
  <w:num w:numId="31">
    <w:abstractNumId w:val="36"/>
  </w:num>
  <w:num w:numId="32">
    <w:abstractNumId w:val="16"/>
  </w:num>
  <w:num w:numId="33">
    <w:abstractNumId w:val="41"/>
  </w:num>
  <w:num w:numId="34">
    <w:abstractNumId w:val="34"/>
  </w:num>
  <w:num w:numId="35">
    <w:abstractNumId w:val="28"/>
  </w:num>
  <w:num w:numId="36">
    <w:abstractNumId w:val="22"/>
  </w:num>
  <w:num w:numId="37">
    <w:abstractNumId w:val="23"/>
  </w:num>
  <w:num w:numId="38">
    <w:abstractNumId w:val="29"/>
  </w:num>
  <w:num w:numId="39">
    <w:abstractNumId w:val="14"/>
  </w:num>
  <w:num w:numId="40">
    <w:abstractNumId w:val="31"/>
  </w:num>
  <w:num w:numId="41">
    <w:abstractNumId w:val="19"/>
  </w:num>
  <w:num w:numId="4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bordersDoNotSurroundHeader/>
  <w:bordersDoNotSurroundFooter/>
  <w:defaultTabStop w:val="420"/>
  <w:drawingGridHorizontalSpacing w:val="211"/>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422D"/>
    <w:rsid w:val="00B8290D"/>
    <w:rsid w:val="00EA42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table of authorities" w:uiPriority="0"/>
    <w:lsdException w:name="toa heading"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22D"/>
    <w:pPr>
      <w:widowControl w:val="0"/>
      <w:jc w:val="both"/>
    </w:pPr>
    <w:rPr>
      <w:rFonts w:ascii="Times New Roman" w:eastAsia="仿宋_GB2312" w:hAnsi="Times New Roman" w:cs="Times New Roman"/>
      <w:szCs w:val="20"/>
    </w:rPr>
  </w:style>
  <w:style w:type="paragraph" w:styleId="1">
    <w:name w:val="heading 1"/>
    <w:aliases w:val="章标题 1,-*+,h1,1st level,Section Head,l1,b1"/>
    <w:basedOn w:val="a"/>
    <w:next w:val="a"/>
    <w:link w:val="1Char"/>
    <w:qFormat/>
    <w:rsid w:val="00EA422D"/>
    <w:pPr>
      <w:keepNext/>
      <w:keepLines/>
      <w:spacing w:before="340" w:after="330" w:line="578" w:lineRule="auto"/>
      <w:outlineLvl w:val="0"/>
    </w:pPr>
    <w:rPr>
      <w:b/>
      <w:bCs/>
      <w:kern w:val="44"/>
      <w:sz w:val="44"/>
      <w:szCs w:val="44"/>
    </w:rPr>
  </w:style>
  <w:style w:type="paragraph" w:styleId="2">
    <w:name w:val="heading 2"/>
    <w:aliases w:val="节标题 1.1,1.1标题2,b2,标题 2 Char Char Char Char,b2 Char,标题 2 Char Char,标题 2（cht）,标题 2 Char Char Char,H2,节标题 1.1 Char Char Char,标题 2XW,1.1,1.1标题 2,标2,h2"/>
    <w:basedOn w:val="a"/>
    <w:next w:val="a"/>
    <w:link w:val="2Char"/>
    <w:qFormat/>
    <w:rsid w:val="00EA422D"/>
    <w:pPr>
      <w:keepNext/>
      <w:keepLines/>
      <w:spacing w:before="260" w:after="260" w:line="416" w:lineRule="auto"/>
      <w:outlineLvl w:val="1"/>
    </w:pPr>
    <w:rPr>
      <w:rFonts w:ascii="Arial" w:eastAsia="黑体" w:hAnsi="Arial"/>
      <w:b/>
      <w:bCs/>
      <w:sz w:val="32"/>
      <w:szCs w:val="32"/>
    </w:rPr>
  </w:style>
  <w:style w:type="paragraph" w:styleId="3">
    <w:name w:val="heading 3"/>
    <w:aliases w:val="标题3,l3,CT,l3+toc 3,heading 3,h3,Sub-section Title,Head3,3,Level 3 Head,H3,3rd level,节标题,sect1.2.3,level_3,PIM 3,Heading 3 - old,标题 34,二级节名,sl3,Heading 3under,- Maj Side,prop3,3heading,Heading 31,1.1.1 Heading 3,BOD 0,条标题1.1.1,标题 3（ch"/>
    <w:basedOn w:val="a"/>
    <w:next w:val="a"/>
    <w:link w:val="3Char"/>
    <w:qFormat/>
    <w:rsid w:val="00EA422D"/>
    <w:pPr>
      <w:keepNext/>
      <w:keepLines/>
      <w:spacing w:before="260" w:after="260" w:line="416" w:lineRule="auto"/>
      <w:outlineLvl w:val="2"/>
    </w:pPr>
    <w:rPr>
      <w:b/>
      <w:bCs/>
      <w:sz w:val="32"/>
      <w:szCs w:val="32"/>
    </w:rPr>
  </w:style>
  <w:style w:type="paragraph" w:styleId="4">
    <w:name w:val="heading 4"/>
    <w:aliases w:val="标题 4 Char Char"/>
    <w:basedOn w:val="a"/>
    <w:next w:val="a"/>
    <w:link w:val="4Char"/>
    <w:qFormat/>
    <w:rsid w:val="00EA422D"/>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A422D"/>
    <w:pPr>
      <w:keepNext/>
      <w:keepLines/>
      <w:spacing w:before="280" w:after="290" w:line="376" w:lineRule="auto"/>
      <w:outlineLvl w:val="4"/>
    </w:pPr>
    <w:rPr>
      <w:b/>
      <w:bCs/>
      <w:sz w:val="28"/>
      <w:szCs w:val="28"/>
    </w:rPr>
  </w:style>
  <w:style w:type="paragraph" w:styleId="6">
    <w:name w:val="heading 6"/>
    <w:basedOn w:val="a"/>
    <w:next w:val="a"/>
    <w:link w:val="6Char"/>
    <w:qFormat/>
    <w:rsid w:val="00EA422D"/>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EA422D"/>
    <w:pPr>
      <w:keepNext/>
      <w:keepLines/>
      <w:spacing w:before="240" w:after="64" w:line="320" w:lineRule="auto"/>
      <w:outlineLvl w:val="6"/>
    </w:pPr>
    <w:rPr>
      <w:b/>
      <w:bCs/>
      <w:sz w:val="24"/>
      <w:szCs w:val="24"/>
    </w:rPr>
  </w:style>
  <w:style w:type="paragraph" w:styleId="8">
    <w:name w:val="heading 8"/>
    <w:basedOn w:val="a"/>
    <w:next w:val="a"/>
    <w:link w:val="8Char"/>
    <w:qFormat/>
    <w:rsid w:val="00EA422D"/>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Char"/>
    <w:qFormat/>
    <w:rsid w:val="00EA422D"/>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A42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A422D"/>
    <w:rPr>
      <w:sz w:val="18"/>
      <w:szCs w:val="18"/>
    </w:rPr>
  </w:style>
  <w:style w:type="paragraph" w:styleId="a4">
    <w:name w:val="footer"/>
    <w:basedOn w:val="a"/>
    <w:link w:val="Char0"/>
    <w:uiPriority w:val="99"/>
    <w:unhideWhenUsed/>
    <w:rsid w:val="00EA422D"/>
    <w:pPr>
      <w:tabs>
        <w:tab w:val="center" w:pos="4153"/>
        <w:tab w:val="right" w:pos="8306"/>
      </w:tabs>
      <w:snapToGrid w:val="0"/>
      <w:jc w:val="left"/>
    </w:pPr>
    <w:rPr>
      <w:sz w:val="18"/>
      <w:szCs w:val="18"/>
    </w:rPr>
  </w:style>
  <w:style w:type="character" w:customStyle="1" w:styleId="Char0">
    <w:name w:val="页脚 Char"/>
    <w:basedOn w:val="a0"/>
    <w:link w:val="a4"/>
    <w:uiPriority w:val="99"/>
    <w:rsid w:val="00EA422D"/>
    <w:rPr>
      <w:sz w:val="18"/>
      <w:szCs w:val="18"/>
    </w:rPr>
  </w:style>
  <w:style w:type="character" w:customStyle="1" w:styleId="1Char">
    <w:name w:val="标题 1 Char"/>
    <w:basedOn w:val="a0"/>
    <w:link w:val="1"/>
    <w:rsid w:val="00EA422D"/>
    <w:rPr>
      <w:rFonts w:ascii="Times New Roman" w:eastAsia="仿宋_GB2312" w:hAnsi="Times New Roman" w:cs="Times New Roman"/>
      <w:b/>
      <w:bCs/>
      <w:kern w:val="44"/>
      <w:sz w:val="44"/>
      <w:szCs w:val="44"/>
    </w:rPr>
  </w:style>
  <w:style w:type="character" w:customStyle="1" w:styleId="2Char">
    <w:name w:val="标题 2 Char"/>
    <w:aliases w:val="节标题 1.1 Char1,1.1标题2 Char1,b2 Char1,标题 2 Char Char Char Char Char,b2 Char Char,标题 2 Char Char Char2,标题 2（cht） Char,标题 2 Char Char Char Char1,H2 Char1,节标题 1.1 Char Char Char Char,标题 2XW Char,1.1 Char,1.1标题 2 Char1,标2 Char1,h2 Char1,节标题 1.1 Char2"/>
    <w:basedOn w:val="a0"/>
    <w:link w:val="2"/>
    <w:rsid w:val="00EA422D"/>
    <w:rPr>
      <w:rFonts w:ascii="Arial" w:eastAsia="黑体" w:hAnsi="Arial" w:cs="Times New Roman"/>
      <w:b/>
      <w:bCs/>
      <w:sz w:val="32"/>
      <w:szCs w:val="32"/>
    </w:rPr>
  </w:style>
  <w:style w:type="character" w:customStyle="1" w:styleId="3Char">
    <w:name w:val="标题 3 Char"/>
    <w:aliases w:val="标题3 Char1,l3 Char1,CT Char1,l3+toc 3 Char1,heading 3 Char1,h3 Char1,Sub-section Title Char1,Head3 Char1,3 Char1,Level 3 Head Char1,H3 Char1,3rd level Char1,节标题 Char1,sect1.2.3 Char1,level_3 Char1,PIM 3 Char1,Heading 3 - old Char1,标题 34 Char"/>
    <w:basedOn w:val="a0"/>
    <w:link w:val="3"/>
    <w:rsid w:val="00EA422D"/>
    <w:rPr>
      <w:rFonts w:ascii="Times New Roman" w:eastAsia="仿宋_GB2312" w:hAnsi="Times New Roman" w:cs="Times New Roman"/>
      <w:b/>
      <w:bCs/>
      <w:sz w:val="32"/>
      <w:szCs w:val="32"/>
    </w:rPr>
  </w:style>
  <w:style w:type="character" w:customStyle="1" w:styleId="4Char">
    <w:name w:val="标题 4 Char"/>
    <w:basedOn w:val="a0"/>
    <w:link w:val="4"/>
    <w:rsid w:val="00EA422D"/>
    <w:rPr>
      <w:rFonts w:ascii="Arial" w:eastAsia="黑体" w:hAnsi="Arial" w:cs="Times New Roman"/>
      <w:b/>
      <w:bCs/>
      <w:sz w:val="28"/>
      <w:szCs w:val="28"/>
    </w:rPr>
  </w:style>
  <w:style w:type="character" w:customStyle="1" w:styleId="5Char">
    <w:name w:val="标题 5 Char"/>
    <w:basedOn w:val="a0"/>
    <w:link w:val="5"/>
    <w:rsid w:val="00EA422D"/>
    <w:rPr>
      <w:rFonts w:ascii="Times New Roman" w:eastAsia="仿宋_GB2312" w:hAnsi="Times New Roman" w:cs="Times New Roman"/>
      <w:b/>
      <w:bCs/>
      <w:sz w:val="28"/>
      <w:szCs w:val="28"/>
    </w:rPr>
  </w:style>
  <w:style w:type="character" w:customStyle="1" w:styleId="6Char">
    <w:name w:val="标题 6 Char"/>
    <w:basedOn w:val="a0"/>
    <w:link w:val="6"/>
    <w:rsid w:val="00EA422D"/>
    <w:rPr>
      <w:rFonts w:ascii="Arial" w:eastAsia="黑体" w:hAnsi="Arial" w:cs="Times New Roman"/>
      <w:b/>
      <w:bCs/>
      <w:sz w:val="24"/>
      <w:szCs w:val="24"/>
    </w:rPr>
  </w:style>
  <w:style w:type="character" w:customStyle="1" w:styleId="7Char">
    <w:name w:val="标题 7 Char"/>
    <w:basedOn w:val="a0"/>
    <w:link w:val="7"/>
    <w:rsid w:val="00EA422D"/>
    <w:rPr>
      <w:rFonts w:ascii="Times New Roman" w:eastAsia="仿宋_GB2312" w:hAnsi="Times New Roman" w:cs="Times New Roman"/>
      <w:b/>
      <w:bCs/>
      <w:sz w:val="24"/>
      <w:szCs w:val="24"/>
    </w:rPr>
  </w:style>
  <w:style w:type="character" w:customStyle="1" w:styleId="8Char">
    <w:name w:val="标题 8 Char"/>
    <w:basedOn w:val="a0"/>
    <w:link w:val="8"/>
    <w:rsid w:val="00EA422D"/>
    <w:rPr>
      <w:rFonts w:ascii="Arial" w:eastAsia="黑体" w:hAnsi="Arial" w:cs="Times New Roman"/>
      <w:sz w:val="24"/>
      <w:szCs w:val="24"/>
    </w:rPr>
  </w:style>
  <w:style w:type="character" w:customStyle="1" w:styleId="9Char">
    <w:name w:val="标题 9 Char"/>
    <w:basedOn w:val="a0"/>
    <w:link w:val="9"/>
    <w:rsid w:val="00EA422D"/>
    <w:rPr>
      <w:rFonts w:ascii="Arial" w:eastAsia="黑体" w:hAnsi="Arial" w:cs="Times New Roman"/>
      <w:szCs w:val="21"/>
    </w:rPr>
  </w:style>
  <w:style w:type="character" w:customStyle="1" w:styleId="Char1">
    <w:name w:val="普通(网站) Char"/>
    <w:basedOn w:val="a0"/>
    <w:link w:val="a5"/>
    <w:rsid w:val="00EA422D"/>
    <w:rPr>
      <w:rFonts w:ascii="宋体" w:eastAsia="宋体" w:hAnsi="宋体" w:cs="宋体"/>
      <w:sz w:val="24"/>
      <w:szCs w:val="24"/>
    </w:rPr>
  </w:style>
  <w:style w:type="character" w:customStyle="1" w:styleId="8CharCharCharCharCharCharChar">
    <w:name w:val="标题 8 Char Char Char Char Char Char Char"/>
    <w:basedOn w:val="a0"/>
    <w:rsid w:val="00EA422D"/>
    <w:rPr>
      <w:rFonts w:ascii="Arial" w:eastAsia="黑体" w:hAnsi="Arial"/>
      <w:spacing w:val="8"/>
      <w:kern w:val="2"/>
      <w:sz w:val="24"/>
      <w:szCs w:val="24"/>
      <w:lang w:val="en-US" w:eastAsia="zh-CN"/>
    </w:rPr>
  </w:style>
  <w:style w:type="character" w:customStyle="1" w:styleId="Char2">
    <w:name w:val="日期 Char"/>
    <w:basedOn w:val="a0"/>
    <w:link w:val="a6"/>
    <w:rsid w:val="00EA422D"/>
    <w:rPr>
      <w:rFonts w:eastAsia="宋体"/>
    </w:rPr>
  </w:style>
  <w:style w:type="character" w:customStyle="1" w:styleId="Char3">
    <w:name w:val="使用正文 Char"/>
    <w:aliases w:val="(Ctrl+Z) Char"/>
    <w:basedOn w:val="a0"/>
    <w:link w:val="a7"/>
    <w:rsid w:val="00EA422D"/>
    <w:rPr>
      <w:sz w:val="24"/>
      <w:szCs w:val="24"/>
    </w:rPr>
  </w:style>
  <w:style w:type="character" w:customStyle="1" w:styleId="2TimesNewRomanCharChar">
    <w:name w:val="样式 标题 2 + Times New Roman + (中文) 宋体 小四 Char Char"/>
    <w:basedOn w:val="2TimesNewRomanCharChar0"/>
    <w:link w:val="2TimesNewRoman"/>
    <w:rsid w:val="00EA422D"/>
    <w:rPr>
      <w:rFonts w:eastAsia="黑体"/>
    </w:rPr>
  </w:style>
  <w:style w:type="character" w:customStyle="1" w:styleId="font5CharChar">
    <w:name w:val="font5 Char Char"/>
    <w:basedOn w:val="a0"/>
    <w:link w:val="font5"/>
    <w:rsid w:val="00EA422D"/>
    <w:rPr>
      <w:rFonts w:ascii="宋体" w:eastAsia="宋体" w:hAnsi="宋体"/>
      <w:sz w:val="18"/>
      <w:szCs w:val="18"/>
    </w:rPr>
  </w:style>
  <w:style w:type="character" w:customStyle="1" w:styleId="Char4">
    <w:name w:val="文档结构图 Char"/>
    <w:basedOn w:val="a0"/>
    <w:link w:val="a8"/>
    <w:rsid w:val="00EA422D"/>
    <w:rPr>
      <w:rFonts w:eastAsia="仿宋_GB2312"/>
      <w:shd w:val="clear" w:color="auto" w:fill="000080"/>
    </w:rPr>
  </w:style>
  <w:style w:type="character" w:customStyle="1" w:styleId="Char5">
    <w:name w:val="无间隔 Char"/>
    <w:basedOn w:val="a0"/>
    <w:link w:val="a9"/>
    <w:rsid w:val="00EA422D"/>
    <w:rPr>
      <w:rFonts w:ascii="Calibri" w:eastAsia="Times New Roman" w:hAnsi="Calibri"/>
      <w:sz w:val="22"/>
    </w:rPr>
  </w:style>
  <w:style w:type="character" w:customStyle="1" w:styleId="Char6">
    <w:name w:val="标书正文 Char"/>
    <w:basedOn w:val="a0"/>
    <w:rsid w:val="00EA422D"/>
    <w:rPr>
      <w:rFonts w:ascii="宋体" w:eastAsia="仿宋_GB2312" w:hAnsi="Courier New"/>
      <w:kern w:val="2"/>
      <w:sz w:val="21"/>
      <w:lang w:val="en-US" w:eastAsia="zh-CN" w:bidi="ar-SA"/>
    </w:rPr>
  </w:style>
  <w:style w:type="character" w:customStyle="1" w:styleId="1CharCharCharCharChar">
    <w:name w:val="表头1 Char Char Char Char Char"/>
    <w:basedOn w:val="a0"/>
    <w:link w:val="10"/>
    <w:rsid w:val="00EA422D"/>
    <w:rPr>
      <w:rFonts w:ascii="宋体" w:eastAsia="宋体" w:hAnsi="宋体"/>
      <w:sz w:val="24"/>
      <w:szCs w:val="16"/>
    </w:rPr>
  </w:style>
  <w:style w:type="character" w:customStyle="1" w:styleId="bz-content1">
    <w:name w:val="bz-content1"/>
    <w:basedOn w:val="a0"/>
    <w:rsid w:val="00EA422D"/>
    <w:rPr>
      <w:strike w:val="0"/>
      <w:dstrike w:val="0"/>
      <w:sz w:val="20"/>
      <w:szCs w:val="20"/>
      <w:u w:val="none"/>
    </w:rPr>
  </w:style>
  <w:style w:type="character" w:customStyle="1" w:styleId="CharChar">
    <w:name w:val="纯文本 Char Char"/>
    <w:basedOn w:val="a0"/>
    <w:rsid w:val="00EA422D"/>
    <w:rPr>
      <w:rFonts w:ascii="宋体" w:eastAsia="仿宋_GB2312" w:hAnsi="Courier New"/>
      <w:kern w:val="2"/>
      <w:sz w:val="21"/>
      <w:lang w:val="en-US" w:eastAsia="zh-CN" w:bidi="ar-SA"/>
    </w:rPr>
  </w:style>
  <w:style w:type="character" w:customStyle="1" w:styleId="CharChar0">
    <w:name w:val="正文文本 Char Char"/>
    <w:basedOn w:val="a0"/>
    <w:rsid w:val="00EA422D"/>
    <w:rPr>
      <w:rFonts w:eastAsia="宋体"/>
      <w:kern w:val="2"/>
      <w:sz w:val="24"/>
      <w:lang w:val="en-US" w:eastAsia="zh-CN" w:bidi="ar-SA"/>
    </w:rPr>
  </w:style>
  <w:style w:type="character" w:customStyle="1" w:styleId="CharChar25">
    <w:name w:val=" Char Char25"/>
    <w:basedOn w:val="a0"/>
    <w:rsid w:val="00EA422D"/>
    <w:rPr>
      <w:rFonts w:ascii="Arial" w:eastAsia="黑体" w:hAnsi="Arial"/>
      <w:b/>
      <w:bCs/>
      <w:kern w:val="2"/>
      <w:sz w:val="32"/>
      <w:szCs w:val="32"/>
      <w:lang w:val="en-US" w:eastAsia="zh-CN" w:bidi="ar-SA"/>
    </w:rPr>
  </w:style>
  <w:style w:type="character" w:customStyle="1" w:styleId="1Char2">
    <w:name w:val="章标题 1 Char2"/>
    <w:aliases w:val="-*+ Char2,h1 Char2,1st level Char2,Section Head Char2,l1 Char2,b1 Char1,章标题 1 Char Char3,-*+ Char Char3,h1 Char Char3,1st level Char Char3,Section Head Char Char3,l1 Char Char3,标题 2.1 Char1,!标题 1_alt1 Char1,章节 Char Char1"/>
    <w:basedOn w:val="a0"/>
    <w:rsid w:val="00EA422D"/>
    <w:rPr>
      <w:rFonts w:ascii="宋体" w:eastAsia="宋体"/>
      <w:b/>
      <w:kern w:val="2"/>
      <w:sz w:val="30"/>
      <w:lang w:val="en-US" w:eastAsia="zh-CN" w:bidi="ar-SA"/>
    </w:rPr>
  </w:style>
  <w:style w:type="character" w:styleId="aa">
    <w:name w:val="FollowedHyperlink"/>
    <w:basedOn w:val="a0"/>
    <w:rsid w:val="00EA422D"/>
    <w:rPr>
      <w:color w:val="800080"/>
      <w:u w:val="single"/>
    </w:rPr>
  </w:style>
  <w:style w:type="character" w:styleId="ab">
    <w:name w:val="Strong"/>
    <w:basedOn w:val="a0"/>
    <w:qFormat/>
    <w:rsid w:val="00EA422D"/>
    <w:rPr>
      <w:b/>
      <w:bCs/>
    </w:rPr>
  </w:style>
  <w:style w:type="character" w:styleId="ac">
    <w:name w:val="line number"/>
    <w:basedOn w:val="a0"/>
    <w:rsid w:val="00EA422D"/>
  </w:style>
  <w:style w:type="character" w:styleId="ad">
    <w:name w:val="page number"/>
    <w:basedOn w:val="a0"/>
    <w:rsid w:val="00EA422D"/>
  </w:style>
  <w:style w:type="character" w:styleId="ae">
    <w:name w:val="Hyperlink"/>
    <w:aliases w:val="超级链接"/>
    <w:basedOn w:val="a0"/>
    <w:uiPriority w:val="99"/>
    <w:rsid w:val="00EA422D"/>
    <w:rPr>
      <w:color w:val="0000FF"/>
      <w:u w:val="single"/>
    </w:rPr>
  </w:style>
  <w:style w:type="character" w:styleId="af">
    <w:name w:val="annotation reference"/>
    <w:basedOn w:val="a0"/>
    <w:rsid w:val="00EA422D"/>
    <w:rPr>
      <w:sz w:val="21"/>
      <w:szCs w:val="21"/>
    </w:rPr>
  </w:style>
  <w:style w:type="character" w:styleId="af0">
    <w:name w:val="footnote reference"/>
    <w:basedOn w:val="a0"/>
    <w:rsid w:val="00EA422D"/>
    <w:rPr>
      <w:vertAlign w:val="superscript"/>
    </w:rPr>
  </w:style>
  <w:style w:type="character" w:customStyle="1" w:styleId="11CharChar">
    <w:name w:val="表格11 Char Char"/>
    <w:basedOn w:val="a0"/>
    <w:link w:val="11"/>
    <w:rsid w:val="00EA422D"/>
    <w:rPr>
      <w:rFonts w:ascii="宋体" w:eastAsia="宋体"/>
      <w:spacing w:val="-10"/>
      <w:sz w:val="24"/>
    </w:rPr>
  </w:style>
  <w:style w:type="character" w:customStyle="1" w:styleId="Char7">
    <w:name w:val="正文文本 Char"/>
    <w:basedOn w:val="a0"/>
    <w:link w:val="af1"/>
    <w:rsid w:val="00EA422D"/>
    <w:rPr>
      <w:rFonts w:eastAsia="仿宋_GB2312"/>
      <w:sz w:val="24"/>
    </w:rPr>
  </w:style>
  <w:style w:type="character" w:customStyle="1" w:styleId="3Char1">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basedOn w:val="a0"/>
    <w:rsid w:val="00EA422D"/>
    <w:rPr>
      <w:rFonts w:eastAsia="仿宋_GB2312"/>
      <w:b/>
      <w:bCs/>
      <w:kern w:val="2"/>
      <w:sz w:val="32"/>
      <w:szCs w:val="32"/>
      <w:lang w:val="en-US" w:eastAsia="zh-CN" w:bidi="ar-SA"/>
    </w:rPr>
  </w:style>
  <w:style w:type="character" w:customStyle="1" w:styleId="af2">
    <w:name w:val="样式 粉红"/>
    <w:basedOn w:val="a0"/>
    <w:rsid w:val="00EA422D"/>
    <w:rPr>
      <w:strike w:val="0"/>
      <w:dstrike w:val="0"/>
      <w:color w:val="auto"/>
      <w:u w:val="none"/>
    </w:rPr>
  </w:style>
  <w:style w:type="character" w:customStyle="1" w:styleId="11Char">
    <w:name w:val="节标题 1.1 Char"/>
    <w:aliases w:val="1.1标题2 Char,标2 Char,h2 Char,标题 2 Char Char Char1,标题 2 Char Char Char Char Char Char Char,1.1标题 2 Char,Title Header2 Char,H2 Char,Heading 2 Hidden Char,Heading 2 CCBS Char,heading 2 Char,第一章 标题 2 Char,l2 Char,标题 2 Char1"/>
    <w:basedOn w:val="a0"/>
    <w:rsid w:val="00EA422D"/>
    <w:rPr>
      <w:rFonts w:ascii="Arial" w:eastAsia="宋体" w:hAnsi="Arial"/>
      <w:b/>
      <w:bCs/>
      <w:kern w:val="2"/>
      <w:sz w:val="28"/>
      <w:szCs w:val="32"/>
      <w:lang w:val="en-US" w:eastAsia="zh-CN" w:bidi="ar-SA"/>
    </w:rPr>
  </w:style>
  <w:style w:type="character" w:customStyle="1" w:styleId="jj101">
    <w:name w:val="jj101"/>
    <w:basedOn w:val="a0"/>
    <w:rsid w:val="00EA422D"/>
    <w:rPr>
      <w:strike w:val="0"/>
      <w:dstrike w:val="0"/>
      <w:sz w:val="20"/>
      <w:szCs w:val="20"/>
      <w:u w:val="none"/>
    </w:rPr>
  </w:style>
  <w:style w:type="character" w:customStyle="1" w:styleId="font161">
    <w:name w:val="font161"/>
    <w:basedOn w:val="a0"/>
    <w:rsid w:val="00EA422D"/>
    <w:rPr>
      <w:rFonts w:ascii="Arial" w:eastAsia="黑体" w:hAnsi="Arial"/>
      <w:b/>
      <w:bCs/>
      <w:kern w:val="2"/>
      <w:sz w:val="32"/>
      <w:szCs w:val="32"/>
      <w:lang w:val="en-US" w:eastAsia="zh-CN" w:bidi="ar-SA"/>
    </w:rPr>
  </w:style>
  <w:style w:type="character" w:customStyle="1" w:styleId="CharChar24">
    <w:name w:val=" Char Char24"/>
    <w:rsid w:val="00EA422D"/>
    <w:rPr>
      <w:rFonts w:eastAsia="仿宋_GB2312"/>
      <w:b/>
      <w:bCs/>
      <w:kern w:val="2"/>
      <w:sz w:val="32"/>
      <w:szCs w:val="32"/>
      <w:lang w:val="en-US" w:eastAsia="zh-CN" w:bidi="ar-SA"/>
    </w:rPr>
  </w:style>
  <w:style w:type="character" w:customStyle="1" w:styleId="grame">
    <w:name w:val="grame"/>
    <w:basedOn w:val="a0"/>
    <w:rsid w:val="00EA422D"/>
  </w:style>
  <w:style w:type="character" w:customStyle="1" w:styleId="CharChar1">
    <w:name w:val="表格文字（对中） Char Char"/>
    <w:basedOn w:val="a0"/>
    <w:rsid w:val="00EA422D"/>
    <w:rPr>
      <w:rFonts w:eastAsia="宋体"/>
      <w:spacing w:val="8"/>
      <w:kern w:val="2"/>
      <w:sz w:val="18"/>
      <w:szCs w:val="18"/>
      <w:lang w:val="en-US" w:eastAsia="zh-CN" w:bidi="ar-SA"/>
    </w:rPr>
  </w:style>
  <w:style w:type="character" w:customStyle="1" w:styleId="af3">
    <w:name w:val="样式 粉红 下划线"/>
    <w:basedOn w:val="a0"/>
    <w:rsid w:val="00EA422D"/>
    <w:rPr>
      <w:strike w:val="0"/>
      <w:dstrike w:val="0"/>
      <w:color w:val="auto"/>
      <w:u w:val="none"/>
    </w:rPr>
  </w:style>
  <w:style w:type="character" w:customStyle="1" w:styleId="tpccontent1">
    <w:name w:val="tpc_content1"/>
    <w:basedOn w:val="a0"/>
    <w:rsid w:val="00EA422D"/>
    <w:rPr>
      <w:sz w:val="18"/>
      <w:szCs w:val="18"/>
    </w:rPr>
  </w:style>
  <w:style w:type="character" w:customStyle="1" w:styleId="CharChar2">
    <w:name w:val="正文缩进 Char Char"/>
    <w:basedOn w:val="a0"/>
    <w:rsid w:val="00EA422D"/>
    <w:rPr>
      <w:rFonts w:eastAsia="宋体"/>
      <w:kern w:val="2"/>
      <w:sz w:val="21"/>
      <w:lang w:val="en-US" w:eastAsia="zh-CN"/>
    </w:rPr>
  </w:style>
  <w:style w:type="character" w:customStyle="1" w:styleId="1CharCharCharChar">
    <w:name w:val="表头1 Char Char Char Char"/>
    <w:basedOn w:val="a0"/>
    <w:link w:val="1CharChar"/>
    <w:rsid w:val="00EA422D"/>
    <w:rPr>
      <w:rFonts w:ascii="宋体" w:eastAsia="宋体" w:hAnsi="宋体"/>
      <w:sz w:val="24"/>
      <w:szCs w:val="16"/>
    </w:rPr>
  </w:style>
  <w:style w:type="character" w:customStyle="1" w:styleId="CharChar3">
    <w:name w:val="表格文字（居中） Char Char"/>
    <w:basedOn w:val="a0"/>
    <w:link w:val="af4"/>
    <w:rsid w:val="00EA422D"/>
    <w:rPr>
      <w:rFonts w:eastAsia="宋体"/>
      <w:bCs/>
      <w:spacing w:val="-20"/>
      <w:sz w:val="18"/>
      <w:szCs w:val="18"/>
    </w:rPr>
  </w:style>
  <w:style w:type="character" w:customStyle="1" w:styleId="1Char1">
    <w:name w:val="章标题 1 Char1"/>
    <w:aliases w:val="-*+ Char1,h1 Char1,1st level Char1,Section Head Char1,l1 Char1,b1 Char,章标题 1 Char Char,-*+ Char Char,h1 Char Char,1st level Char Char,Section Head Char Char,l1 Char Char,标题 2.1 Char,!标题 1_alt1 Char,章节 Char Char,标题 1 Char1,标题 1 Char Char"/>
    <w:basedOn w:val="a0"/>
    <w:rsid w:val="00EA422D"/>
    <w:rPr>
      <w:rFonts w:ascii="仿宋_GB2312" w:eastAsia="仿宋_GB2312" w:hAnsi="Times New Roman" w:cs="Times New Roman"/>
      <w:b/>
      <w:bCs/>
      <w:kern w:val="44"/>
      <w:sz w:val="44"/>
      <w:szCs w:val="44"/>
    </w:rPr>
  </w:style>
  <w:style w:type="character" w:customStyle="1" w:styleId="Char8">
    <w:name w:val="正文首行缩进 Char"/>
    <w:basedOn w:val="Char7"/>
    <w:link w:val="af5"/>
    <w:rsid w:val="00EA422D"/>
  </w:style>
  <w:style w:type="character" w:customStyle="1" w:styleId="CharChar8">
    <w:name w:val=" Char Char8"/>
    <w:basedOn w:val="a0"/>
    <w:rsid w:val="00EA422D"/>
    <w:rPr>
      <w:rFonts w:eastAsia="宋体"/>
      <w:kern w:val="2"/>
      <w:sz w:val="18"/>
      <w:szCs w:val="18"/>
      <w:lang w:val="en-US" w:eastAsia="zh-CN" w:bidi="ar-SA"/>
    </w:rPr>
  </w:style>
  <w:style w:type="character" w:customStyle="1" w:styleId="4CharCharChar">
    <w:name w:val="正文文字4 Char Char Char"/>
    <w:aliases w:val="正文编号 Char Char Char"/>
    <w:basedOn w:val="a0"/>
    <w:rsid w:val="00EA422D"/>
    <w:rPr>
      <w:rFonts w:eastAsia="仿宋_GB2312"/>
      <w:kern w:val="2"/>
      <w:sz w:val="28"/>
      <w:szCs w:val="24"/>
      <w:lang w:val="en-US" w:eastAsia="zh-CN" w:bidi="ar-SA"/>
    </w:rPr>
  </w:style>
  <w:style w:type="character" w:customStyle="1" w:styleId="CharCharCharCharCharCharCharCharCharCharCharCharCharChar">
    <w:name w:val="样式 正文首行缩进正文首行缩进 Char Char Char正文首行缩进 Char Char Char Char Char ... Char Char Char Char Char Char"/>
    <w:basedOn w:val="a0"/>
    <w:link w:val="CharCharCharCharCharCharCharCharCharCharChar"/>
    <w:rsid w:val="00EA422D"/>
    <w:rPr>
      <w:rFonts w:ascii="宋体" w:eastAsia="宋体" w:hAnsi="宋体"/>
      <w:color w:val="000000"/>
      <w:spacing w:val="8"/>
      <w:sz w:val="24"/>
      <w:szCs w:val="21"/>
    </w:rPr>
  </w:style>
  <w:style w:type="character" w:customStyle="1" w:styleId="Char10">
    <w:name w:val="页脚 Char1"/>
    <w:basedOn w:val="a0"/>
    <w:rsid w:val="00EA422D"/>
    <w:rPr>
      <w:kern w:val="2"/>
      <w:sz w:val="18"/>
      <w:szCs w:val="18"/>
    </w:rPr>
  </w:style>
  <w:style w:type="character" w:customStyle="1" w:styleId="newscontent1">
    <w:name w:val="newscontent1"/>
    <w:basedOn w:val="a0"/>
    <w:rsid w:val="00EA422D"/>
    <w:rPr>
      <w:strike w:val="0"/>
      <w:dstrike w:val="0"/>
      <w:sz w:val="20"/>
      <w:szCs w:val="20"/>
      <w:u w:val="none"/>
    </w:rPr>
  </w:style>
  <w:style w:type="character" w:customStyle="1" w:styleId="1CharCharCharCharCharCharChar">
    <w:name w:val="段落1 Char Char Char Char Char Char Char"/>
    <w:basedOn w:val="a0"/>
    <w:link w:val="1CharCharChar"/>
    <w:rsid w:val="00EA422D"/>
    <w:rPr>
      <w:rFonts w:ascii="宋体" w:eastAsia="宋体" w:hAnsi="宋体"/>
      <w:spacing w:val="8"/>
      <w:sz w:val="24"/>
      <w:szCs w:val="21"/>
    </w:rPr>
  </w:style>
  <w:style w:type="character" w:customStyle="1" w:styleId="af6">
    <w:name w:val="样式 (中文) 华文仿宋 三号 红色"/>
    <w:basedOn w:val="a0"/>
    <w:rsid w:val="00EA422D"/>
    <w:rPr>
      <w:rFonts w:eastAsia="仿宋_GB2312"/>
      <w:color w:val="FF0000"/>
      <w:sz w:val="32"/>
    </w:rPr>
  </w:style>
  <w:style w:type="character" w:customStyle="1" w:styleId="CharChar13">
    <w:name w:val=" Char Char13"/>
    <w:basedOn w:val="a0"/>
    <w:rsid w:val="00EA422D"/>
    <w:rPr>
      <w:rFonts w:eastAsia="宋体"/>
      <w:kern w:val="2"/>
      <w:sz w:val="32"/>
      <w:lang w:val="en-US" w:eastAsia="zh-CN" w:bidi="ar-SA"/>
    </w:rPr>
  </w:style>
  <w:style w:type="character" w:customStyle="1" w:styleId="txt1">
    <w:name w:val="txt1"/>
    <w:basedOn w:val="a0"/>
    <w:rsid w:val="00EA422D"/>
  </w:style>
  <w:style w:type="character" w:customStyle="1" w:styleId="1CharCharCharCharCharChar">
    <w:name w:val="段落1 Char Char Char Char Char Char"/>
    <w:basedOn w:val="a0"/>
    <w:link w:val="1Char0"/>
    <w:rsid w:val="00EA422D"/>
    <w:rPr>
      <w:rFonts w:ascii="宋体" w:eastAsia="宋体" w:hAnsi="宋体"/>
      <w:spacing w:val="8"/>
      <w:sz w:val="24"/>
      <w:szCs w:val="21"/>
    </w:rPr>
  </w:style>
  <w:style w:type="character" w:customStyle="1" w:styleId="4Char1">
    <w:name w:val="标题 4 Char1"/>
    <w:aliases w:val="(Ctrl+4) Char1,b4 Char1,四 Char"/>
    <w:basedOn w:val="a0"/>
    <w:rsid w:val="00EA422D"/>
    <w:rPr>
      <w:rFonts w:ascii="Arial" w:eastAsia="黑体" w:hAnsi="Arial"/>
      <w:b/>
      <w:bCs/>
      <w:kern w:val="2"/>
      <w:sz w:val="28"/>
      <w:szCs w:val="28"/>
    </w:rPr>
  </w:style>
  <w:style w:type="character" w:customStyle="1" w:styleId="12">
    <w:name w:val="样式 (中文) 华文仿宋 三号1"/>
    <w:basedOn w:val="a0"/>
    <w:rsid w:val="00EA422D"/>
    <w:rPr>
      <w:rFonts w:eastAsia="仿宋_GB2312"/>
      <w:sz w:val="32"/>
    </w:rPr>
  </w:style>
  <w:style w:type="character" w:customStyle="1" w:styleId="CharChar26">
    <w:name w:val=" Char Char26"/>
    <w:basedOn w:val="a0"/>
    <w:rsid w:val="00EA422D"/>
    <w:rPr>
      <w:rFonts w:eastAsia="宋体"/>
      <w:b/>
      <w:bCs/>
      <w:kern w:val="44"/>
      <w:sz w:val="44"/>
      <w:szCs w:val="44"/>
      <w:lang w:val="en-US" w:eastAsia="zh-CN" w:bidi="ar-SA"/>
    </w:rPr>
  </w:style>
  <w:style w:type="character" w:customStyle="1" w:styleId="3CharChar">
    <w:name w:val="样式 标题 3 Char Char + 宋体 非加粗"/>
    <w:basedOn w:val="a0"/>
    <w:rsid w:val="00EA422D"/>
    <w:rPr>
      <w:rFonts w:ascii="宋体" w:eastAsia="黑体" w:hAnsi="宋体"/>
      <w:sz w:val="28"/>
      <w:szCs w:val="24"/>
    </w:rPr>
  </w:style>
  <w:style w:type="character" w:customStyle="1" w:styleId="2Char0">
    <w:name w:val="正文文本 2 Char"/>
    <w:basedOn w:val="a0"/>
    <w:link w:val="20"/>
    <w:rsid w:val="00EA422D"/>
    <w:rPr>
      <w:rFonts w:eastAsia="仿宋_GB2312"/>
      <w:color w:val="000000"/>
    </w:rPr>
  </w:style>
  <w:style w:type="character" w:customStyle="1" w:styleId="Char9">
    <w:name w:val="批注框文本 Char"/>
    <w:basedOn w:val="a0"/>
    <w:link w:val="af7"/>
    <w:rsid w:val="00EA422D"/>
    <w:rPr>
      <w:rFonts w:eastAsia="仿宋_GB2312"/>
      <w:sz w:val="18"/>
      <w:szCs w:val="18"/>
    </w:rPr>
  </w:style>
  <w:style w:type="character" w:customStyle="1" w:styleId="1CharChar2">
    <w:name w:val="章标题 1 Char Char2"/>
    <w:aliases w:val="-*+ Char Char2,h1 Char Char2,1st level Char Char2,Section Head Char Char2,l1 Char Char2,b1 Char Char Char"/>
    <w:basedOn w:val="a0"/>
    <w:rsid w:val="00EA422D"/>
    <w:rPr>
      <w:rFonts w:ascii="宋体" w:hAnsi="宋体"/>
      <w:b/>
      <w:bCs/>
      <w:kern w:val="44"/>
      <w:sz w:val="30"/>
      <w:szCs w:val="44"/>
    </w:rPr>
  </w:style>
  <w:style w:type="character" w:customStyle="1" w:styleId="af8">
    <w:name w:val="样式 五号"/>
    <w:basedOn w:val="a0"/>
    <w:rsid w:val="00EA422D"/>
    <w:rPr>
      <w:rFonts w:ascii="黑体" w:eastAsia="宋体" w:hAnsi="宋体" w:cs="宋体"/>
      <w:b/>
      <w:snapToGrid w:val="0"/>
      <w:kern w:val="44"/>
      <w:sz w:val="24"/>
      <w:szCs w:val="28"/>
      <w:lang w:val="en-US" w:eastAsia="zh-CN" w:bidi="ar-SA"/>
    </w:rPr>
  </w:style>
  <w:style w:type="character" w:customStyle="1" w:styleId="alt7CharChar">
    <w:name w:val="!正文缩进_alt7 Char Char"/>
    <w:basedOn w:val="a0"/>
    <w:link w:val="alt7"/>
    <w:rsid w:val="00EA422D"/>
    <w:rPr>
      <w:rFonts w:eastAsia="宋体"/>
      <w:spacing w:val="6"/>
      <w:sz w:val="24"/>
      <w:szCs w:val="24"/>
    </w:rPr>
  </w:style>
  <w:style w:type="character" w:customStyle="1" w:styleId="Chara">
    <w:name w:val="正文缩进 Char"/>
    <w:aliases w:val="署名 Char1,署名 Char Char,正文（首行缩进两字） Char Char Char Char1,正文（首行缩进两字） Char Char Char1,正文（首行缩进两字） Char Char Char Char Char,署名 Char Char Char Char Char Char Char Char Char Char Char Char Char,正文（首行缩进两字） Char Char1,四号 Char,表正文 Char,正文非缩进 Char1,特 Char"/>
    <w:basedOn w:val="a0"/>
    <w:link w:val="af9"/>
    <w:rsid w:val="00EA422D"/>
    <w:rPr>
      <w:rFonts w:eastAsia="宋体"/>
    </w:rPr>
  </w:style>
  <w:style w:type="character" w:customStyle="1" w:styleId="3Char0">
    <w:name w:val="正文文本缩进 3 Char"/>
    <w:link w:val="30"/>
    <w:rsid w:val="00EA422D"/>
    <w:rPr>
      <w:rFonts w:eastAsia="仿宋_GB2312"/>
    </w:rPr>
  </w:style>
  <w:style w:type="character" w:customStyle="1" w:styleId="txtChar">
    <w:name w:val="txt Char"/>
    <w:basedOn w:val="a0"/>
    <w:rsid w:val="00EA422D"/>
    <w:rPr>
      <w:rFonts w:ascii="宋体" w:eastAsia="宋体" w:hAnsi="宋体"/>
      <w:sz w:val="24"/>
      <w:szCs w:val="24"/>
      <w:lang w:val="en-US" w:eastAsia="zh-CN" w:bidi="ar-SA"/>
    </w:rPr>
  </w:style>
  <w:style w:type="character" w:customStyle="1" w:styleId="1Char20">
    <w:name w:val="标题 1 Char2"/>
    <w:aliases w:val="章标题 1 Char Char1,-*+ Char Char1,h1 Char Char1,1st level Char Char1,Section Head Char Char1,l1 Char Char1,b1 Char Char1"/>
    <w:basedOn w:val="a0"/>
    <w:rsid w:val="00EA422D"/>
    <w:rPr>
      <w:rFonts w:ascii="宋体" w:hAnsi="宋体"/>
      <w:b/>
      <w:bCs/>
      <w:kern w:val="44"/>
      <w:sz w:val="30"/>
      <w:szCs w:val="44"/>
    </w:rPr>
  </w:style>
  <w:style w:type="character" w:customStyle="1" w:styleId="CharChar4">
    <w:name w:val="表头 Char Char"/>
    <w:basedOn w:val="a0"/>
    <w:link w:val="afa"/>
    <w:rsid w:val="00EA422D"/>
    <w:rPr>
      <w:rFonts w:eastAsia="宋体"/>
      <w:b/>
      <w:sz w:val="28"/>
    </w:rPr>
  </w:style>
  <w:style w:type="character" w:customStyle="1" w:styleId="3CharChar0">
    <w:name w:val="标题 3 Char Char"/>
    <w:basedOn w:val="a0"/>
    <w:rsid w:val="00EA422D"/>
    <w:rPr>
      <w:rFonts w:eastAsia="仿宋_GB2312"/>
      <w:b/>
      <w:bCs/>
      <w:kern w:val="2"/>
      <w:sz w:val="32"/>
      <w:szCs w:val="32"/>
      <w:lang w:val="en-US" w:eastAsia="zh-CN" w:bidi="ar-SA"/>
    </w:rPr>
  </w:style>
  <w:style w:type="character" w:customStyle="1" w:styleId="2TimesNewRomanCharChar0">
    <w:name w:val="标题 2 + Times New Roman Char Char"/>
    <w:basedOn w:val="a0"/>
    <w:link w:val="2TimesNewRoman0"/>
    <w:rsid w:val="00EA422D"/>
    <w:rPr>
      <w:rFonts w:eastAsia="宋体"/>
      <w:b/>
      <w:bCs/>
      <w:sz w:val="24"/>
    </w:rPr>
  </w:style>
  <w:style w:type="character" w:customStyle="1" w:styleId="2TimesNewRoman1CharChar">
    <w:name w:val="样式 标题 2 + Times New Roman + (中文) 宋体 小四1 Char Char"/>
    <w:basedOn w:val="2TimesNewRomanCharChar0"/>
    <w:link w:val="2TimesNewRoman1"/>
    <w:rsid w:val="00EA422D"/>
    <w:rPr>
      <w:rFonts w:eastAsia="黑体"/>
    </w:rPr>
  </w:style>
  <w:style w:type="character" w:customStyle="1" w:styleId="2Char1">
    <w:name w:val="正文文本缩进 2 Char"/>
    <w:basedOn w:val="a0"/>
    <w:link w:val="21"/>
    <w:rsid w:val="00EA422D"/>
    <w:rPr>
      <w:rFonts w:eastAsia="仿宋_GB2312"/>
    </w:rPr>
  </w:style>
  <w:style w:type="character" w:customStyle="1" w:styleId="CharCharCharCharCharCharCharCharCharCharCharCharChar">
    <w:name w:val="样式 正文首行缩进正文首行缩进 Char Char Char正文首行缩进 Char Char Char Char Char ... Char Char Char Char Char"/>
    <w:basedOn w:val="a0"/>
    <w:link w:val="CharCharCharCharCharCharCharCharChar"/>
    <w:rsid w:val="00EA422D"/>
    <w:rPr>
      <w:rFonts w:ascii="宋体" w:eastAsia="宋体" w:hAnsi="宋体"/>
      <w:color w:val="000000"/>
      <w:spacing w:val="8"/>
      <w:sz w:val="24"/>
      <w:szCs w:val="21"/>
    </w:rPr>
  </w:style>
  <w:style w:type="character" w:styleId="afb">
    <w:name w:val="Placeholder Text"/>
    <w:basedOn w:val="a0"/>
    <w:uiPriority w:val="99"/>
    <w:semiHidden/>
    <w:rsid w:val="00EA422D"/>
    <w:rPr>
      <w:color w:val="808080"/>
    </w:rPr>
  </w:style>
  <w:style w:type="character" w:customStyle="1" w:styleId="Charb">
    <w:name w:val="纯文本 Char"/>
    <w:aliases w:val="普通文字 Char Char,普通文字 Char Char Char Char,普通文字 Char Char Char Char Char Char,普通文字 Char Char Char Char Char Char Char Char1,普通文字 + Times New Roman Char,行距: 固定值 20 磅 Char,首行缩进:  0.74 字符 Char Char,普通文字 Char Char Char Char Char Char  Char,Char Char"/>
    <w:basedOn w:val="a0"/>
    <w:link w:val="afc"/>
    <w:rsid w:val="00EA422D"/>
    <w:rPr>
      <w:rFonts w:ascii="宋体" w:eastAsia="仿宋_GB2312" w:hAnsi="Courier New"/>
    </w:rPr>
  </w:style>
  <w:style w:type="character" w:customStyle="1" w:styleId="CharChar5">
    <w:name w:val="表格 Char Char"/>
    <w:basedOn w:val="a0"/>
    <w:link w:val="afd"/>
    <w:rsid w:val="00EA422D"/>
    <w:rPr>
      <w:rFonts w:ascii="华文细黑" w:eastAsia="宋体" w:hAnsi="华文细黑"/>
    </w:rPr>
  </w:style>
  <w:style w:type="character" w:customStyle="1" w:styleId="Charc">
    <w:name w:val="批注文字 Char"/>
    <w:basedOn w:val="a0"/>
    <w:rsid w:val="00EA422D"/>
    <w:rPr>
      <w:rFonts w:eastAsia="仿宋_GB2312"/>
      <w:kern w:val="2"/>
      <w:sz w:val="21"/>
      <w:lang w:val="en-US" w:eastAsia="zh-CN" w:bidi="ar-SA"/>
    </w:rPr>
  </w:style>
  <w:style w:type="paragraph" w:styleId="60">
    <w:name w:val="toc 6"/>
    <w:basedOn w:val="a"/>
    <w:next w:val="a"/>
    <w:rsid w:val="00EA422D"/>
    <w:pPr>
      <w:ind w:left="1050"/>
      <w:jc w:val="left"/>
    </w:pPr>
    <w:rPr>
      <w:sz w:val="18"/>
      <w:szCs w:val="18"/>
    </w:rPr>
  </w:style>
  <w:style w:type="paragraph" w:styleId="a5">
    <w:name w:val="Normal (Web)"/>
    <w:basedOn w:val="a"/>
    <w:link w:val="Char1"/>
    <w:rsid w:val="00EA422D"/>
    <w:pPr>
      <w:widowControl/>
      <w:spacing w:before="100" w:beforeAutospacing="1" w:after="100" w:afterAutospacing="1"/>
      <w:jc w:val="left"/>
    </w:pPr>
    <w:rPr>
      <w:rFonts w:ascii="宋体" w:eastAsia="宋体" w:hAnsi="宋体" w:cs="宋体"/>
      <w:sz w:val="24"/>
      <w:szCs w:val="24"/>
    </w:rPr>
  </w:style>
  <w:style w:type="paragraph" w:styleId="70">
    <w:name w:val="toc 7"/>
    <w:basedOn w:val="a"/>
    <w:next w:val="a"/>
    <w:rsid w:val="00EA422D"/>
    <w:pPr>
      <w:ind w:left="1260"/>
      <w:jc w:val="left"/>
    </w:pPr>
    <w:rPr>
      <w:sz w:val="18"/>
      <w:szCs w:val="18"/>
    </w:rPr>
  </w:style>
  <w:style w:type="paragraph" w:styleId="afe">
    <w:name w:val="List Bullet"/>
    <w:basedOn w:val="a"/>
    <w:rsid w:val="00EA422D"/>
    <w:pPr>
      <w:tabs>
        <w:tab w:val="left" w:pos="783"/>
      </w:tabs>
      <w:ind w:left="783" w:hanging="288"/>
    </w:pPr>
    <w:rPr>
      <w:rFonts w:eastAsia="宋体"/>
      <w:szCs w:val="24"/>
    </w:rPr>
  </w:style>
  <w:style w:type="paragraph" w:styleId="aff">
    <w:name w:val="table of authorities"/>
    <w:basedOn w:val="a"/>
    <w:next w:val="a"/>
    <w:rsid w:val="00EA422D"/>
    <w:pPr>
      <w:ind w:leftChars="200" w:left="420"/>
    </w:pPr>
    <w:rPr>
      <w:rFonts w:eastAsia="宋体"/>
    </w:rPr>
  </w:style>
  <w:style w:type="paragraph" w:styleId="a8">
    <w:name w:val="Document Map"/>
    <w:basedOn w:val="a"/>
    <w:link w:val="Char4"/>
    <w:rsid w:val="00EA422D"/>
    <w:pPr>
      <w:shd w:val="clear" w:color="auto" w:fill="000080"/>
    </w:pPr>
    <w:rPr>
      <w:rFonts w:asciiTheme="minorHAnsi" w:hAnsiTheme="minorHAnsi" w:cstheme="minorBidi"/>
      <w:szCs w:val="22"/>
    </w:rPr>
  </w:style>
  <w:style w:type="character" w:customStyle="1" w:styleId="Char11">
    <w:name w:val="文档结构图 Char1"/>
    <w:basedOn w:val="a0"/>
    <w:link w:val="a8"/>
    <w:uiPriority w:val="99"/>
    <w:semiHidden/>
    <w:rsid w:val="00EA422D"/>
    <w:rPr>
      <w:rFonts w:ascii="宋体" w:eastAsia="宋体" w:hAnsi="Times New Roman" w:cs="Times New Roman"/>
      <w:sz w:val="18"/>
      <w:szCs w:val="18"/>
    </w:rPr>
  </w:style>
  <w:style w:type="paragraph" w:styleId="30">
    <w:name w:val="Body Text Indent 3"/>
    <w:basedOn w:val="a"/>
    <w:link w:val="3Char0"/>
    <w:rsid w:val="00EA422D"/>
    <w:pPr>
      <w:ind w:firstLine="462"/>
    </w:pPr>
    <w:rPr>
      <w:rFonts w:asciiTheme="minorHAnsi" w:hAnsiTheme="minorHAnsi" w:cstheme="minorBidi"/>
      <w:szCs w:val="22"/>
    </w:rPr>
  </w:style>
  <w:style w:type="character" w:customStyle="1" w:styleId="3Char10">
    <w:name w:val="正文文本缩进 3 Char1"/>
    <w:basedOn w:val="a0"/>
    <w:link w:val="30"/>
    <w:uiPriority w:val="99"/>
    <w:semiHidden/>
    <w:rsid w:val="00EA422D"/>
    <w:rPr>
      <w:rFonts w:ascii="Times New Roman" w:eastAsia="仿宋_GB2312" w:hAnsi="Times New Roman" w:cs="Times New Roman"/>
      <w:sz w:val="16"/>
      <w:szCs w:val="16"/>
    </w:rPr>
  </w:style>
  <w:style w:type="paragraph" w:styleId="af1">
    <w:name w:val="Body Text"/>
    <w:aliases w:val="手改"/>
    <w:basedOn w:val="a"/>
    <w:link w:val="Char7"/>
    <w:rsid w:val="00EA422D"/>
    <w:rPr>
      <w:rFonts w:asciiTheme="minorHAnsi" w:hAnsiTheme="minorHAnsi" w:cstheme="minorBidi"/>
      <w:sz w:val="24"/>
      <w:szCs w:val="22"/>
    </w:rPr>
  </w:style>
  <w:style w:type="character" w:customStyle="1" w:styleId="Char12">
    <w:name w:val="正文文本 Char1"/>
    <w:basedOn w:val="a0"/>
    <w:link w:val="af1"/>
    <w:uiPriority w:val="99"/>
    <w:semiHidden/>
    <w:rsid w:val="00EA422D"/>
    <w:rPr>
      <w:rFonts w:ascii="Times New Roman" w:eastAsia="仿宋_GB2312" w:hAnsi="Times New Roman" w:cs="Times New Roman"/>
      <w:szCs w:val="20"/>
    </w:rPr>
  </w:style>
  <w:style w:type="paragraph" w:styleId="20">
    <w:name w:val="Body Text 2"/>
    <w:basedOn w:val="a"/>
    <w:link w:val="2Char0"/>
    <w:rsid w:val="00EA422D"/>
    <w:rPr>
      <w:rFonts w:asciiTheme="minorHAnsi" w:hAnsiTheme="minorHAnsi" w:cstheme="minorBidi"/>
      <w:color w:val="000000"/>
      <w:szCs w:val="22"/>
    </w:rPr>
  </w:style>
  <w:style w:type="character" w:customStyle="1" w:styleId="2Char10">
    <w:name w:val="正文文本 2 Char1"/>
    <w:basedOn w:val="a0"/>
    <w:link w:val="20"/>
    <w:uiPriority w:val="99"/>
    <w:semiHidden/>
    <w:rsid w:val="00EA422D"/>
    <w:rPr>
      <w:rFonts w:ascii="Times New Roman" w:eastAsia="仿宋_GB2312" w:hAnsi="Times New Roman" w:cs="Times New Roman"/>
      <w:szCs w:val="20"/>
    </w:rPr>
  </w:style>
  <w:style w:type="paragraph" w:styleId="13">
    <w:name w:val="toc 1"/>
    <w:basedOn w:val="a"/>
    <w:next w:val="a"/>
    <w:uiPriority w:val="39"/>
    <w:rsid w:val="00EA422D"/>
    <w:pPr>
      <w:tabs>
        <w:tab w:val="right" w:leader="dot" w:pos="9061"/>
      </w:tabs>
      <w:spacing w:beforeLines="50"/>
      <w:jc w:val="center"/>
    </w:pPr>
    <w:rPr>
      <w:rFonts w:ascii="宋体" w:eastAsia="宋体" w:hAnsi="宋体"/>
      <w:b/>
      <w:iCs/>
      <w:sz w:val="28"/>
      <w:szCs w:val="28"/>
      <w:lang w:val="en-US" w:eastAsia="zh-CN"/>
    </w:rPr>
  </w:style>
  <w:style w:type="paragraph" w:styleId="aff0">
    <w:name w:val="Block Text"/>
    <w:basedOn w:val="a"/>
    <w:rsid w:val="00EA422D"/>
    <w:pPr>
      <w:ind w:left="-14" w:right="-57" w:firstLine="679"/>
      <w:outlineLvl w:val="0"/>
    </w:pPr>
    <w:rPr>
      <w:rFonts w:ascii="宋体" w:eastAsia="宋体"/>
      <w:kern w:val="0"/>
      <w:sz w:val="28"/>
    </w:rPr>
  </w:style>
  <w:style w:type="paragraph" w:styleId="aff1">
    <w:name w:val="annotation text"/>
    <w:basedOn w:val="a"/>
    <w:link w:val="Char13"/>
    <w:unhideWhenUsed/>
    <w:rsid w:val="00EA422D"/>
    <w:pPr>
      <w:jc w:val="left"/>
    </w:pPr>
  </w:style>
  <w:style w:type="character" w:customStyle="1" w:styleId="Char13">
    <w:name w:val="批注文字 Char1"/>
    <w:basedOn w:val="a0"/>
    <w:link w:val="aff1"/>
    <w:uiPriority w:val="99"/>
    <w:semiHidden/>
    <w:rsid w:val="00EA422D"/>
    <w:rPr>
      <w:rFonts w:ascii="Times New Roman" w:eastAsia="仿宋_GB2312" w:hAnsi="Times New Roman" w:cs="Times New Roman"/>
      <w:szCs w:val="20"/>
    </w:rPr>
  </w:style>
  <w:style w:type="paragraph" w:styleId="aff2">
    <w:name w:val="annotation subject"/>
    <w:basedOn w:val="aff1"/>
    <w:next w:val="aff1"/>
    <w:link w:val="Chard"/>
    <w:rsid w:val="00EA422D"/>
    <w:rPr>
      <w:b/>
      <w:bCs/>
    </w:rPr>
  </w:style>
  <w:style w:type="character" w:customStyle="1" w:styleId="Chard">
    <w:name w:val="批注主题 Char"/>
    <w:basedOn w:val="Char13"/>
    <w:link w:val="aff2"/>
    <w:rsid w:val="00EA422D"/>
    <w:rPr>
      <w:b/>
      <w:bCs/>
    </w:rPr>
  </w:style>
  <w:style w:type="paragraph" w:styleId="22">
    <w:name w:val="List Bullet 2"/>
    <w:basedOn w:val="a"/>
    <w:rsid w:val="00EA422D"/>
    <w:pPr>
      <w:tabs>
        <w:tab w:val="left" w:pos="645"/>
      </w:tabs>
      <w:ind w:left="645" w:hanging="285"/>
    </w:pPr>
    <w:rPr>
      <w:rFonts w:eastAsia="宋体"/>
      <w:szCs w:val="24"/>
    </w:rPr>
  </w:style>
  <w:style w:type="paragraph" w:styleId="31">
    <w:name w:val="toc 3"/>
    <w:basedOn w:val="a"/>
    <w:next w:val="a"/>
    <w:rsid w:val="00EA422D"/>
    <w:pPr>
      <w:tabs>
        <w:tab w:val="left" w:pos="574"/>
        <w:tab w:val="right" w:leader="dot" w:pos="9061"/>
      </w:tabs>
      <w:spacing w:line="320" w:lineRule="exact"/>
      <w:ind w:left="420"/>
      <w:jc w:val="left"/>
    </w:pPr>
    <w:rPr>
      <w:iCs/>
      <w:sz w:val="20"/>
    </w:rPr>
  </w:style>
  <w:style w:type="paragraph" w:customStyle="1" w:styleId="aff3">
    <w:name w:val="表格文字"/>
    <w:basedOn w:val="a"/>
    <w:rsid w:val="00EA422D"/>
    <w:pPr>
      <w:widowControl/>
      <w:topLinePunct/>
      <w:snapToGrid w:val="0"/>
      <w:spacing w:line="360" w:lineRule="auto"/>
      <w:ind w:firstLineChars="200" w:firstLine="480"/>
      <w:jc w:val="center"/>
    </w:pPr>
    <w:rPr>
      <w:rFonts w:ascii="宋体" w:eastAsia="宋体" w:hAnsi="宋体" w:cs="宋体"/>
      <w:kern w:val="21"/>
      <w:sz w:val="24"/>
      <w:szCs w:val="21"/>
    </w:rPr>
  </w:style>
  <w:style w:type="paragraph" w:styleId="aff4">
    <w:name w:val="toa heading"/>
    <w:basedOn w:val="a"/>
    <w:next w:val="a"/>
    <w:rsid w:val="00EA422D"/>
    <w:pPr>
      <w:spacing w:before="120"/>
    </w:pPr>
    <w:rPr>
      <w:rFonts w:ascii="Arial" w:eastAsia="宋体" w:hAnsi="Arial" w:cs="Arial"/>
      <w:sz w:val="24"/>
      <w:szCs w:val="24"/>
    </w:rPr>
  </w:style>
  <w:style w:type="paragraph" w:customStyle="1" w:styleId="Char14">
    <w:name w:val="Char1"/>
    <w:basedOn w:val="a"/>
    <w:rsid w:val="00EA422D"/>
    <w:pPr>
      <w:snapToGrid w:val="0"/>
      <w:spacing w:line="360" w:lineRule="auto"/>
      <w:ind w:firstLineChars="200" w:firstLine="200"/>
    </w:pPr>
    <w:rPr>
      <w:sz w:val="24"/>
      <w:szCs w:val="24"/>
    </w:rPr>
  </w:style>
  <w:style w:type="paragraph" w:styleId="af5">
    <w:name w:val="Body Text First Indent"/>
    <w:basedOn w:val="af1"/>
    <w:link w:val="Char8"/>
    <w:rsid w:val="00EA422D"/>
    <w:pPr>
      <w:widowControl/>
      <w:spacing w:after="120"/>
      <w:ind w:firstLine="420"/>
      <w:jc w:val="left"/>
    </w:pPr>
  </w:style>
  <w:style w:type="character" w:customStyle="1" w:styleId="Char15">
    <w:name w:val="正文首行缩进 Char1"/>
    <w:basedOn w:val="Char12"/>
    <w:link w:val="af5"/>
    <w:uiPriority w:val="99"/>
    <w:semiHidden/>
    <w:rsid w:val="00EA422D"/>
  </w:style>
  <w:style w:type="paragraph" w:styleId="50">
    <w:name w:val="List Bullet 5"/>
    <w:basedOn w:val="a"/>
    <w:rsid w:val="00EA422D"/>
    <w:pPr>
      <w:numPr>
        <w:numId w:val="1"/>
      </w:numPr>
      <w:tabs>
        <w:tab w:val="clear" w:pos="780"/>
        <w:tab w:val="left" w:pos="2040"/>
      </w:tabs>
      <w:ind w:leftChars="800" w:left="2040"/>
    </w:pPr>
    <w:rPr>
      <w:rFonts w:eastAsia="宋体"/>
      <w:szCs w:val="24"/>
    </w:rPr>
  </w:style>
  <w:style w:type="paragraph" w:styleId="aff5">
    <w:name w:val="Body Text Indent"/>
    <w:aliases w:val="正文文字4"/>
    <w:basedOn w:val="a"/>
    <w:link w:val="Chare"/>
    <w:unhideWhenUsed/>
    <w:rsid w:val="00EA422D"/>
    <w:pPr>
      <w:spacing w:after="120"/>
      <w:ind w:leftChars="200" w:left="420"/>
    </w:pPr>
  </w:style>
  <w:style w:type="character" w:customStyle="1" w:styleId="Chare">
    <w:name w:val="正文文本缩进 Char"/>
    <w:basedOn w:val="a0"/>
    <w:link w:val="aff5"/>
    <w:rsid w:val="00EA422D"/>
    <w:rPr>
      <w:rFonts w:ascii="Times New Roman" w:eastAsia="仿宋_GB2312" w:hAnsi="Times New Roman" w:cs="Times New Roman"/>
      <w:szCs w:val="20"/>
    </w:rPr>
  </w:style>
  <w:style w:type="paragraph" w:styleId="23">
    <w:name w:val="Body Text First Indent 2"/>
    <w:basedOn w:val="aff5"/>
    <w:link w:val="2Char2"/>
    <w:rsid w:val="00EA422D"/>
    <w:pPr>
      <w:numPr>
        <w:numId w:val="2"/>
      </w:numPr>
      <w:tabs>
        <w:tab w:val="clear" w:pos="2040"/>
      </w:tabs>
      <w:ind w:left="420" w:firstLineChars="200" w:firstLine="420"/>
    </w:pPr>
    <w:rPr>
      <w:rFonts w:eastAsia="宋体"/>
    </w:rPr>
  </w:style>
  <w:style w:type="character" w:customStyle="1" w:styleId="2Char2">
    <w:name w:val="正文首行缩进 2 Char"/>
    <w:basedOn w:val="Chare"/>
    <w:link w:val="23"/>
    <w:rsid w:val="00EA422D"/>
    <w:rPr>
      <w:rFonts w:eastAsia="宋体"/>
    </w:rPr>
  </w:style>
  <w:style w:type="paragraph" w:styleId="32">
    <w:name w:val="Body Text 3"/>
    <w:basedOn w:val="a"/>
    <w:link w:val="3Char2"/>
    <w:rsid w:val="00EA422D"/>
    <w:pPr>
      <w:spacing w:after="120"/>
    </w:pPr>
    <w:rPr>
      <w:rFonts w:eastAsia="宋体"/>
      <w:sz w:val="16"/>
      <w:szCs w:val="16"/>
    </w:rPr>
  </w:style>
  <w:style w:type="character" w:customStyle="1" w:styleId="3Char2">
    <w:name w:val="正文文本 3 Char"/>
    <w:basedOn w:val="a0"/>
    <w:link w:val="32"/>
    <w:rsid w:val="00EA422D"/>
    <w:rPr>
      <w:rFonts w:ascii="Times New Roman" w:eastAsia="宋体" w:hAnsi="Times New Roman" w:cs="Times New Roman"/>
      <w:sz w:val="16"/>
      <w:szCs w:val="16"/>
    </w:rPr>
  </w:style>
  <w:style w:type="paragraph" w:styleId="afc">
    <w:name w:val="Plain Text"/>
    <w:aliases w:val="普通文字 Char,普通文字 Char Char Char,普通文字 Char Char Char Char Char,普通文字 Char Char Char Char Char Char Char,普通文字 + Times New Roman,行距: 固定值 20 磅,首行缩进:  0.74 字符 Char,普通文字 Char Char Char Char Char Char ,Char,普通文字 Char Char Char Char Char Char Char Char,普通文"/>
    <w:basedOn w:val="a"/>
    <w:link w:val="Charb"/>
    <w:qFormat/>
    <w:rsid w:val="00EA422D"/>
    <w:pPr>
      <w:adjustRightInd w:val="0"/>
      <w:jc w:val="left"/>
      <w:textAlignment w:val="baseline"/>
    </w:pPr>
    <w:rPr>
      <w:rFonts w:ascii="宋体" w:hAnsi="Courier New" w:cstheme="minorBidi"/>
      <w:szCs w:val="22"/>
    </w:rPr>
  </w:style>
  <w:style w:type="character" w:customStyle="1" w:styleId="Char16">
    <w:name w:val="纯文本 Char1"/>
    <w:basedOn w:val="a0"/>
    <w:link w:val="afc"/>
    <w:uiPriority w:val="99"/>
    <w:semiHidden/>
    <w:rsid w:val="00EA422D"/>
    <w:rPr>
      <w:rFonts w:ascii="宋体" w:eastAsia="宋体" w:hAnsi="Courier New" w:cs="Courier New"/>
      <w:szCs w:val="21"/>
    </w:rPr>
  </w:style>
  <w:style w:type="paragraph" w:styleId="a6">
    <w:name w:val="Date"/>
    <w:basedOn w:val="a"/>
    <w:next w:val="a"/>
    <w:link w:val="Char2"/>
    <w:rsid w:val="00EA422D"/>
    <w:pPr>
      <w:adjustRightInd w:val="0"/>
      <w:jc w:val="left"/>
      <w:textAlignment w:val="baseline"/>
    </w:pPr>
    <w:rPr>
      <w:rFonts w:asciiTheme="minorHAnsi" w:eastAsia="宋体" w:hAnsiTheme="minorHAnsi" w:cstheme="minorBidi"/>
      <w:szCs w:val="22"/>
    </w:rPr>
  </w:style>
  <w:style w:type="character" w:customStyle="1" w:styleId="Char17">
    <w:name w:val="日期 Char1"/>
    <w:basedOn w:val="a0"/>
    <w:link w:val="a6"/>
    <w:uiPriority w:val="99"/>
    <w:semiHidden/>
    <w:rsid w:val="00EA422D"/>
    <w:rPr>
      <w:rFonts w:ascii="Times New Roman" w:eastAsia="仿宋_GB2312" w:hAnsi="Times New Roman" w:cs="Times New Roman"/>
      <w:szCs w:val="20"/>
    </w:rPr>
  </w:style>
  <w:style w:type="paragraph" w:styleId="aff6">
    <w:name w:val="Subtitle"/>
    <w:link w:val="Charf"/>
    <w:qFormat/>
    <w:rsid w:val="00EA422D"/>
    <w:pPr>
      <w:spacing w:line="312" w:lineRule="atLeast"/>
      <w:outlineLvl w:val="1"/>
    </w:pPr>
    <w:rPr>
      <w:rFonts w:ascii="Times New Roman" w:eastAsia="黑体" w:hAnsi="Times New Roman" w:cs="Times New Roman"/>
      <w:b/>
      <w:bCs/>
      <w:kern w:val="28"/>
      <w:sz w:val="84"/>
      <w:szCs w:val="20"/>
    </w:rPr>
  </w:style>
  <w:style w:type="character" w:customStyle="1" w:styleId="Charf">
    <w:name w:val="副标题 Char"/>
    <w:basedOn w:val="a0"/>
    <w:link w:val="aff6"/>
    <w:rsid w:val="00EA422D"/>
    <w:rPr>
      <w:rFonts w:ascii="Times New Roman" w:eastAsia="黑体" w:hAnsi="Times New Roman" w:cs="Times New Roman"/>
      <w:b/>
      <w:bCs/>
      <w:kern w:val="28"/>
      <w:sz w:val="84"/>
      <w:szCs w:val="20"/>
    </w:rPr>
  </w:style>
  <w:style w:type="paragraph" w:styleId="40">
    <w:name w:val="List Bullet 4"/>
    <w:basedOn w:val="a"/>
    <w:rsid w:val="00EA422D"/>
    <w:pPr>
      <w:numPr>
        <w:numId w:val="3"/>
      </w:numPr>
      <w:tabs>
        <w:tab w:val="clear" w:pos="360"/>
        <w:tab w:val="left" w:pos="1620"/>
      </w:tabs>
      <w:ind w:leftChars="600" w:left="1620"/>
    </w:pPr>
    <w:rPr>
      <w:rFonts w:eastAsia="宋体"/>
      <w:szCs w:val="24"/>
    </w:rPr>
  </w:style>
  <w:style w:type="paragraph" w:styleId="aff7">
    <w:name w:val="footnote text"/>
    <w:basedOn w:val="a"/>
    <w:link w:val="Charf0"/>
    <w:rsid w:val="00EA422D"/>
    <w:pPr>
      <w:snapToGrid w:val="0"/>
      <w:jc w:val="left"/>
    </w:pPr>
    <w:rPr>
      <w:rFonts w:eastAsia="宋体"/>
      <w:sz w:val="18"/>
      <w:szCs w:val="18"/>
    </w:rPr>
  </w:style>
  <w:style w:type="character" w:customStyle="1" w:styleId="Charf0">
    <w:name w:val="脚注文本 Char"/>
    <w:basedOn w:val="a0"/>
    <w:link w:val="aff7"/>
    <w:rsid w:val="00EA422D"/>
    <w:rPr>
      <w:rFonts w:ascii="Times New Roman" w:eastAsia="宋体" w:hAnsi="Times New Roman" w:cs="Times New Roman"/>
      <w:sz w:val="18"/>
      <w:szCs w:val="18"/>
    </w:rPr>
  </w:style>
  <w:style w:type="paragraph" w:styleId="80">
    <w:name w:val="toc 8"/>
    <w:basedOn w:val="a"/>
    <w:next w:val="a"/>
    <w:rsid w:val="00EA422D"/>
    <w:pPr>
      <w:ind w:left="1470"/>
      <w:jc w:val="left"/>
    </w:pPr>
    <w:rPr>
      <w:sz w:val="18"/>
      <w:szCs w:val="18"/>
    </w:rPr>
  </w:style>
  <w:style w:type="paragraph" w:styleId="af9">
    <w:name w:val="Normal Indent"/>
    <w:aliases w:val="署名,署名 Char,正文（首行缩进两字） Char Char Char,正文（首行缩进两字） Char Char,正文（首行缩进两字） Char Char Char Char,署名 Char Char Char Char Char Char Char Char Char Char Char Char,正文（首行缩进两字） Char,正文（首行缩进两字） Char Char Char Char Char Char Char,四号,表正文,正文非缩进,正文非缩进 Char,（首行缩进两字）,特"/>
    <w:basedOn w:val="a"/>
    <w:link w:val="Chara"/>
    <w:rsid w:val="00EA422D"/>
    <w:pPr>
      <w:ind w:firstLine="420"/>
    </w:pPr>
    <w:rPr>
      <w:rFonts w:asciiTheme="minorHAnsi" w:eastAsia="宋体" w:hAnsiTheme="minorHAnsi" w:cstheme="minorBidi"/>
      <w:szCs w:val="22"/>
    </w:rPr>
  </w:style>
  <w:style w:type="paragraph" w:styleId="af7">
    <w:name w:val="Balloon Text"/>
    <w:basedOn w:val="a"/>
    <w:link w:val="Char9"/>
    <w:rsid w:val="00EA422D"/>
    <w:rPr>
      <w:rFonts w:asciiTheme="minorHAnsi" w:hAnsiTheme="minorHAnsi" w:cstheme="minorBidi"/>
      <w:sz w:val="18"/>
      <w:szCs w:val="18"/>
    </w:rPr>
  </w:style>
  <w:style w:type="character" w:customStyle="1" w:styleId="Char18">
    <w:name w:val="批注框文本 Char1"/>
    <w:basedOn w:val="a0"/>
    <w:link w:val="af7"/>
    <w:uiPriority w:val="99"/>
    <w:semiHidden/>
    <w:rsid w:val="00EA422D"/>
    <w:rPr>
      <w:rFonts w:ascii="Times New Roman" w:eastAsia="仿宋_GB2312" w:hAnsi="Times New Roman" w:cs="Times New Roman"/>
      <w:sz w:val="18"/>
      <w:szCs w:val="18"/>
    </w:rPr>
  </w:style>
  <w:style w:type="paragraph" w:styleId="aff8">
    <w:name w:val="caption"/>
    <w:basedOn w:val="a"/>
    <w:next w:val="a"/>
    <w:qFormat/>
    <w:rsid w:val="00EA422D"/>
    <w:pPr>
      <w:adjustRightInd w:val="0"/>
      <w:snapToGrid w:val="0"/>
      <w:spacing w:beforeLines="50" w:afterLines="50" w:line="360" w:lineRule="auto"/>
    </w:pPr>
    <w:rPr>
      <w:rFonts w:ascii="Arial" w:eastAsia="黑体" w:hAnsi="Arial" w:cs="Arial"/>
      <w:sz w:val="20"/>
    </w:rPr>
  </w:style>
  <w:style w:type="paragraph" w:styleId="33">
    <w:name w:val="List Bullet 3"/>
    <w:basedOn w:val="a"/>
    <w:rsid w:val="00EA422D"/>
    <w:rPr>
      <w:rFonts w:eastAsia="宋体"/>
      <w:szCs w:val="24"/>
    </w:rPr>
  </w:style>
  <w:style w:type="paragraph" w:styleId="aff9">
    <w:name w:val="List"/>
    <w:basedOn w:val="a"/>
    <w:rsid w:val="00EA422D"/>
    <w:pPr>
      <w:spacing w:line="440" w:lineRule="atLeast"/>
      <w:ind w:left="420" w:hanging="420"/>
    </w:pPr>
    <w:rPr>
      <w:rFonts w:eastAsia="宋体"/>
    </w:rPr>
  </w:style>
  <w:style w:type="paragraph" w:styleId="21">
    <w:name w:val="Body Text Indent 2"/>
    <w:basedOn w:val="a"/>
    <w:link w:val="2Char1"/>
    <w:rsid w:val="00EA422D"/>
    <w:pPr>
      <w:ind w:firstLine="462"/>
      <w:jc w:val="left"/>
    </w:pPr>
    <w:rPr>
      <w:rFonts w:asciiTheme="minorHAnsi" w:hAnsiTheme="minorHAnsi" w:cstheme="minorBidi"/>
      <w:szCs w:val="22"/>
    </w:rPr>
  </w:style>
  <w:style w:type="character" w:customStyle="1" w:styleId="2Char11">
    <w:name w:val="正文文本缩进 2 Char1"/>
    <w:basedOn w:val="a0"/>
    <w:link w:val="21"/>
    <w:uiPriority w:val="99"/>
    <w:semiHidden/>
    <w:rsid w:val="00EA422D"/>
    <w:rPr>
      <w:rFonts w:ascii="Times New Roman" w:eastAsia="仿宋_GB2312" w:hAnsi="Times New Roman" w:cs="Times New Roman"/>
      <w:szCs w:val="20"/>
    </w:rPr>
  </w:style>
  <w:style w:type="paragraph" w:styleId="51">
    <w:name w:val="toc 5"/>
    <w:basedOn w:val="a"/>
    <w:next w:val="a"/>
    <w:rsid w:val="00EA422D"/>
    <w:pPr>
      <w:ind w:left="840"/>
      <w:jc w:val="left"/>
    </w:pPr>
    <w:rPr>
      <w:sz w:val="18"/>
      <w:szCs w:val="18"/>
    </w:rPr>
  </w:style>
  <w:style w:type="paragraph" w:styleId="24">
    <w:name w:val="List 2"/>
    <w:basedOn w:val="a"/>
    <w:rsid w:val="00EA422D"/>
    <w:pPr>
      <w:spacing w:line="440" w:lineRule="atLeast"/>
      <w:ind w:left="840" w:hanging="420"/>
    </w:pPr>
    <w:rPr>
      <w:rFonts w:eastAsia="宋体"/>
    </w:rPr>
  </w:style>
  <w:style w:type="paragraph" w:styleId="90">
    <w:name w:val="toc 9"/>
    <w:basedOn w:val="a"/>
    <w:next w:val="a"/>
    <w:rsid w:val="00EA422D"/>
    <w:pPr>
      <w:ind w:left="1680"/>
      <w:jc w:val="left"/>
    </w:pPr>
    <w:rPr>
      <w:sz w:val="18"/>
      <w:szCs w:val="18"/>
    </w:rPr>
  </w:style>
  <w:style w:type="paragraph" w:styleId="41">
    <w:name w:val="toc 4"/>
    <w:basedOn w:val="a"/>
    <w:next w:val="a"/>
    <w:rsid w:val="00EA422D"/>
    <w:pPr>
      <w:ind w:left="630"/>
      <w:jc w:val="left"/>
    </w:pPr>
    <w:rPr>
      <w:sz w:val="18"/>
      <w:szCs w:val="18"/>
    </w:rPr>
  </w:style>
  <w:style w:type="paragraph" w:styleId="14">
    <w:name w:val="index 1"/>
    <w:basedOn w:val="a"/>
    <w:next w:val="a"/>
    <w:rsid w:val="00EA422D"/>
    <w:pPr>
      <w:ind w:left="210" w:hanging="210"/>
      <w:jc w:val="left"/>
    </w:pPr>
    <w:rPr>
      <w:sz w:val="18"/>
      <w:szCs w:val="18"/>
    </w:rPr>
  </w:style>
  <w:style w:type="paragraph" w:styleId="25">
    <w:name w:val="toc 2"/>
    <w:basedOn w:val="a"/>
    <w:next w:val="a"/>
    <w:uiPriority w:val="39"/>
    <w:rsid w:val="00EA422D"/>
    <w:pPr>
      <w:tabs>
        <w:tab w:val="right" w:leader="dot" w:pos="9061"/>
      </w:tabs>
      <w:spacing w:beforeLines="50"/>
      <w:ind w:left="210"/>
      <w:jc w:val="left"/>
    </w:pPr>
    <w:rPr>
      <w:rFonts w:ascii="仿宋_GB2312" w:eastAsia="宋体" w:hAnsi="宋体"/>
      <w:b/>
      <w:smallCaps/>
      <w:szCs w:val="21"/>
      <w:lang w:val="en-US" w:eastAsia="zh-CN"/>
    </w:rPr>
  </w:style>
  <w:style w:type="paragraph" w:styleId="affa">
    <w:name w:val="Title"/>
    <w:basedOn w:val="a"/>
    <w:link w:val="Charf1"/>
    <w:qFormat/>
    <w:rsid w:val="00EA422D"/>
    <w:pPr>
      <w:spacing w:before="240" w:after="60"/>
      <w:jc w:val="center"/>
      <w:outlineLvl w:val="0"/>
    </w:pPr>
    <w:rPr>
      <w:rFonts w:ascii="Arial" w:eastAsia="宋体" w:hAnsi="Arial" w:cs="Arial"/>
      <w:b/>
      <w:bCs/>
      <w:sz w:val="32"/>
      <w:szCs w:val="32"/>
    </w:rPr>
  </w:style>
  <w:style w:type="character" w:customStyle="1" w:styleId="Charf1">
    <w:name w:val="标题 Char"/>
    <w:basedOn w:val="a0"/>
    <w:link w:val="affa"/>
    <w:rsid w:val="00EA422D"/>
    <w:rPr>
      <w:rFonts w:ascii="Arial" w:eastAsia="宋体" w:hAnsi="Arial" w:cs="Arial"/>
      <w:b/>
      <w:bCs/>
      <w:sz w:val="32"/>
      <w:szCs w:val="32"/>
    </w:rPr>
  </w:style>
  <w:style w:type="paragraph" w:customStyle="1" w:styleId="xl58">
    <w:name w:val="xl58"/>
    <w:basedOn w:val="a"/>
    <w:rsid w:val="00EA422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211112b22CharChar2h22Char112">
    <w:name w:val="样式 标题 2节标题 1.11.1标题2b2标题 2 Char Char标2h2标题 2 Char1.1标题 2..."/>
    <w:basedOn w:val="2"/>
    <w:rsid w:val="00EA422D"/>
    <w:pPr>
      <w:keepLines w:val="0"/>
      <w:widowControl/>
      <w:tabs>
        <w:tab w:val="left" w:pos="-8"/>
      </w:tabs>
      <w:spacing w:before="120" w:afterLines="50" w:line="500" w:lineRule="exact"/>
      <w:ind w:left="6" w:firstLine="6"/>
      <w:jc w:val="left"/>
    </w:pPr>
    <w:rPr>
      <w:rFonts w:cs="宋体"/>
      <w:color w:val="000000"/>
      <w:sz w:val="30"/>
      <w:szCs w:val="20"/>
    </w:rPr>
  </w:style>
  <w:style w:type="paragraph" w:customStyle="1" w:styleId="xl57">
    <w:name w:val="xl57"/>
    <w:basedOn w:val="a"/>
    <w:rsid w:val="00EA422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2TimesNewRoman5020">
    <w:name w:val="样式 标题 2 + Times New Roman 四号 非加粗 段前: 5 磅 段后: 0 磅 行距: 固定值 20..."/>
    <w:basedOn w:val="2"/>
    <w:rsid w:val="00EA422D"/>
    <w:pPr>
      <w:spacing w:before="100" w:after="0" w:line="400" w:lineRule="exact"/>
    </w:pPr>
    <w:rPr>
      <w:rFonts w:ascii="Times New Roman" w:hAnsi="Times New Roman" w:cs="宋体"/>
      <w:b w:val="0"/>
      <w:bCs w:val="0"/>
      <w:sz w:val="28"/>
      <w:szCs w:val="20"/>
    </w:rPr>
  </w:style>
  <w:style w:type="paragraph" w:customStyle="1" w:styleId="42">
    <w:name w:val="样式4"/>
    <w:basedOn w:val="2"/>
    <w:rsid w:val="00EA422D"/>
    <w:pPr>
      <w:numPr>
        <w:ilvl w:val="1"/>
        <w:numId w:val="4"/>
      </w:numPr>
      <w:tabs>
        <w:tab w:val="left" w:pos="720"/>
      </w:tabs>
      <w:spacing w:line="360" w:lineRule="auto"/>
      <w:jc w:val="center"/>
    </w:pPr>
    <w:rPr>
      <w:rFonts w:ascii="宋体" w:eastAsia="宋体" w:hAnsi="宋体"/>
      <w:color w:val="000000"/>
      <w:sz w:val="28"/>
    </w:rPr>
  </w:style>
  <w:style w:type="paragraph" w:customStyle="1" w:styleId="15">
    <w:name w:val="段落1"/>
    <w:basedOn w:val="af9"/>
    <w:rsid w:val="00EA422D"/>
    <w:pPr>
      <w:spacing w:line="360" w:lineRule="auto"/>
      <w:ind w:firstLine="567"/>
    </w:pPr>
    <w:rPr>
      <w:rFonts w:ascii="宋体" w:hAnsi="宋体"/>
      <w:bCs/>
      <w:color w:val="000000"/>
      <w:sz w:val="28"/>
      <w:szCs w:val="28"/>
    </w:rPr>
  </w:style>
  <w:style w:type="paragraph" w:customStyle="1" w:styleId="1Char3">
    <w:name w:val="1 Char"/>
    <w:basedOn w:val="a"/>
    <w:rsid w:val="00EA422D"/>
    <w:rPr>
      <w:rFonts w:eastAsia="宋体"/>
      <w:szCs w:val="24"/>
    </w:rPr>
  </w:style>
  <w:style w:type="paragraph" w:customStyle="1" w:styleId="26">
    <w:name w:val="标题2"/>
    <w:basedOn w:val="2"/>
    <w:next w:val="a"/>
    <w:rsid w:val="00EA422D"/>
    <w:pPr>
      <w:snapToGrid w:val="0"/>
      <w:spacing w:before="120" w:after="120" w:line="240" w:lineRule="auto"/>
      <w:jc w:val="left"/>
    </w:pPr>
    <w:rPr>
      <w:b w:val="0"/>
      <w:bCs w:val="0"/>
      <w:sz w:val="21"/>
      <w:szCs w:val="21"/>
    </w:rPr>
  </w:style>
  <w:style w:type="paragraph" w:customStyle="1" w:styleId="xl154">
    <w:name w:val="xl154"/>
    <w:basedOn w:val="a"/>
    <w:rsid w:val="00EA422D"/>
    <w:pPr>
      <w:widowControl/>
      <w:spacing w:before="100" w:beforeAutospacing="1" w:after="100" w:afterAutospacing="1"/>
      <w:jc w:val="left"/>
      <w:textAlignment w:val="center"/>
    </w:pPr>
    <w:rPr>
      <w:rFonts w:ascii="宋体" w:eastAsia="宋体" w:hAnsi="宋体" w:cs="宋体"/>
      <w:b/>
      <w:bCs/>
      <w:color w:val="FF00FF"/>
      <w:kern w:val="0"/>
      <w:sz w:val="18"/>
      <w:szCs w:val="18"/>
    </w:rPr>
  </w:style>
  <w:style w:type="paragraph" w:customStyle="1" w:styleId="xl165">
    <w:name w:val="xl165"/>
    <w:basedOn w:val="a"/>
    <w:rsid w:val="00EA422D"/>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affb">
    <w:name w:val="表中文字"/>
    <w:basedOn w:val="a"/>
    <w:link w:val="Charf2"/>
    <w:rsid w:val="00EA422D"/>
    <w:pPr>
      <w:spacing w:line="320" w:lineRule="exact"/>
      <w:jc w:val="center"/>
    </w:pPr>
    <w:rPr>
      <w:rFonts w:eastAsia="宋体"/>
      <w:szCs w:val="21"/>
    </w:rPr>
  </w:style>
  <w:style w:type="paragraph" w:customStyle="1" w:styleId="xl59">
    <w:name w:val="xl59"/>
    <w:basedOn w:val="a"/>
    <w:rsid w:val="00EA422D"/>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font11">
    <w:name w:val="font11"/>
    <w:basedOn w:val="a"/>
    <w:rsid w:val="00EA422D"/>
    <w:pPr>
      <w:widowControl/>
      <w:spacing w:before="100" w:beforeAutospacing="1" w:after="100" w:afterAutospacing="1"/>
      <w:jc w:val="left"/>
    </w:pPr>
    <w:rPr>
      <w:rFonts w:ascii="宋体" w:eastAsia="宋体" w:hAnsi="宋体" w:hint="eastAsia"/>
      <w:color w:val="000000"/>
      <w:kern w:val="0"/>
      <w:szCs w:val="21"/>
    </w:rPr>
  </w:style>
  <w:style w:type="paragraph" w:customStyle="1" w:styleId="xl158">
    <w:name w:val="xl158"/>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37">
    <w:name w:val="xl37"/>
    <w:basedOn w:val="a"/>
    <w:rsid w:val="00EA422D"/>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xl34">
    <w:name w:val="xl34"/>
    <w:basedOn w:val="a"/>
    <w:rsid w:val="00EA422D"/>
    <w:pPr>
      <w:widowControl/>
      <w:spacing w:before="100" w:beforeAutospacing="1" w:after="100" w:afterAutospacing="1"/>
      <w:ind w:firstLineChars="200"/>
      <w:jc w:val="left"/>
      <w:textAlignment w:val="center"/>
    </w:pPr>
    <w:rPr>
      <w:rFonts w:ascii="宋体" w:eastAsia="宋体" w:hAnsi="宋体"/>
      <w:kern w:val="0"/>
      <w:szCs w:val="21"/>
    </w:rPr>
  </w:style>
  <w:style w:type="paragraph" w:customStyle="1" w:styleId="xl53">
    <w:name w:val="xl53"/>
    <w:basedOn w:val="a"/>
    <w:rsid w:val="00EA422D"/>
    <w:pPr>
      <w:widowControl/>
      <w:spacing w:before="100" w:beforeAutospacing="1" w:after="100" w:afterAutospacing="1"/>
      <w:jc w:val="center"/>
      <w:textAlignment w:val="center"/>
    </w:pPr>
    <w:rPr>
      <w:rFonts w:ascii="宋体" w:eastAsia="宋体" w:hAnsi="宋体"/>
      <w:kern w:val="0"/>
      <w:sz w:val="36"/>
      <w:szCs w:val="36"/>
    </w:rPr>
  </w:style>
  <w:style w:type="paragraph" w:customStyle="1" w:styleId="xl167">
    <w:name w:val="xl167"/>
    <w:basedOn w:val="a"/>
    <w:rsid w:val="00EA422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xl159">
    <w:name w:val="xl159"/>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300">
    <w:name w:val="样式 (中文) 华文仿宋 三号 行距: 固定值 30 磅"/>
    <w:basedOn w:val="a"/>
    <w:rsid w:val="00EA422D"/>
    <w:pPr>
      <w:spacing w:line="600" w:lineRule="exact"/>
      <w:ind w:firstLineChars="200" w:firstLine="640"/>
    </w:pPr>
    <w:rPr>
      <w:rFonts w:cs="宋体"/>
      <w:sz w:val="32"/>
    </w:rPr>
  </w:style>
  <w:style w:type="paragraph" w:customStyle="1" w:styleId="xl42">
    <w:name w:val="xl42"/>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szCs w:val="16"/>
    </w:rPr>
  </w:style>
  <w:style w:type="paragraph" w:customStyle="1" w:styleId="xl162">
    <w:name w:val="xl162"/>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43">
    <w:name w:val="xl143"/>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171">
    <w:name w:val="xl171"/>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afa">
    <w:name w:val="表头"/>
    <w:basedOn w:val="a"/>
    <w:link w:val="CharChar4"/>
    <w:rsid w:val="00EA422D"/>
    <w:pPr>
      <w:spacing w:after="120" w:line="400" w:lineRule="exact"/>
      <w:ind w:firstLine="1134"/>
      <w:jc w:val="left"/>
    </w:pPr>
    <w:rPr>
      <w:rFonts w:asciiTheme="minorHAnsi" w:eastAsia="宋体" w:hAnsiTheme="minorHAnsi" w:cstheme="minorBidi"/>
      <w:b/>
      <w:sz w:val="28"/>
      <w:szCs w:val="22"/>
    </w:rPr>
  </w:style>
  <w:style w:type="paragraph" w:customStyle="1" w:styleId="xl28">
    <w:name w:val="xl28"/>
    <w:basedOn w:val="a"/>
    <w:rsid w:val="00EA422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Char1CharCharCharCharCharCharCharCharCharCharCharCharCharCharCharCharCharChar1Char">
    <w:name w:val="Char1 Char Char Char Char Char Char Char Char Char Char Char Char Char Char Char Char Char Char1 Char"/>
    <w:basedOn w:val="a"/>
    <w:rsid w:val="00EA422D"/>
    <w:pPr>
      <w:snapToGrid w:val="0"/>
      <w:spacing w:line="360" w:lineRule="auto"/>
      <w:ind w:firstLineChars="200" w:firstLine="200"/>
    </w:pPr>
    <w:rPr>
      <w:rFonts w:eastAsia="宋体"/>
    </w:rPr>
  </w:style>
  <w:style w:type="paragraph" w:customStyle="1" w:styleId="affc">
    <w:name w:val="章"/>
    <w:basedOn w:val="a"/>
    <w:rsid w:val="00EA422D"/>
    <w:pPr>
      <w:spacing w:line="360" w:lineRule="exact"/>
      <w:outlineLvl w:val="0"/>
    </w:pPr>
    <w:rPr>
      <w:rFonts w:ascii="黑体" w:eastAsia="黑体"/>
      <w:sz w:val="32"/>
    </w:rPr>
  </w:style>
  <w:style w:type="paragraph" w:customStyle="1" w:styleId="affd">
    <w:name w:val="简单回函地址"/>
    <w:basedOn w:val="a"/>
    <w:rsid w:val="00EA422D"/>
    <w:rPr>
      <w:rFonts w:eastAsia="宋体"/>
      <w:szCs w:val="24"/>
    </w:rPr>
  </w:style>
  <w:style w:type="paragraph" w:customStyle="1" w:styleId="xl26">
    <w:name w:val="xl26"/>
    <w:basedOn w:val="a"/>
    <w:rsid w:val="00EA422D"/>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16620">
    <w:name w:val="样式 标题 1 + 黑体 三号 非加粗 居中 段前: 6 磅 段后: 6 磅 行距: 固定值 20 磅"/>
    <w:basedOn w:val="1"/>
    <w:rsid w:val="00EA422D"/>
    <w:pPr>
      <w:spacing w:before="120" w:after="120" w:line="400" w:lineRule="exact"/>
      <w:jc w:val="center"/>
    </w:pPr>
    <w:rPr>
      <w:rFonts w:ascii="黑体" w:eastAsia="黑体" w:hAnsi="黑体" w:cs="宋体"/>
      <w:b w:val="0"/>
      <w:bCs w:val="0"/>
      <w:sz w:val="32"/>
      <w:szCs w:val="20"/>
    </w:rPr>
  </w:style>
  <w:style w:type="paragraph" w:customStyle="1" w:styleId="xl63">
    <w:name w:val="xl63"/>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PlainText">
    <w:name w:val="Plain Text"/>
    <w:basedOn w:val="a"/>
    <w:rsid w:val="00EA422D"/>
    <w:pPr>
      <w:adjustRightInd w:val="0"/>
      <w:textAlignment w:val="baseline"/>
    </w:pPr>
    <w:rPr>
      <w:rFonts w:ascii="宋体" w:eastAsia="宋体" w:hAnsi="Courier New"/>
    </w:rPr>
  </w:style>
  <w:style w:type="paragraph" w:customStyle="1" w:styleId="16">
    <w:name w:val="样式 首行缩进:  1 字符"/>
    <w:basedOn w:val="a"/>
    <w:rsid w:val="00EA422D"/>
    <w:pPr>
      <w:ind w:firstLineChars="200" w:firstLine="280"/>
    </w:pPr>
    <w:rPr>
      <w:rFonts w:eastAsia="宋体" w:cs="宋体"/>
      <w:snapToGrid w:val="0"/>
      <w:sz w:val="30"/>
      <w:szCs w:val="28"/>
    </w:rPr>
  </w:style>
  <w:style w:type="paragraph" w:customStyle="1" w:styleId="font12">
    <w:name w:val="font12"/>
    <w:basedOn w:val="a"/>
    <w:rsid w:val="00EA422D"/>
    <w:pPr>
      <w:widowControl/>
      <w:spacing w:before="100" w:beforeAutospacing="1" w:after="100" w:afterAutospacing="1"/>
      <w:jc w:val="left"/>
    </w:pPr>
    <w:rPr>
      <w:rFonts w:eastAsia="宋体"/>
      <w:color w:val="FF0000"/>
      <w:kern w:val="0"/>
      <w:sz w:val="20"/>
    </w:rPr>
  </w:style>
  <w:style w:type="paragraph" w:customStyle="1" w:styleId="xl175">
    <w:name w:val="xl175"/>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128">
    <w:name w:val="xl128"/>
    <w:basedOn w:val="a"/>
    <w:rsid w:val="00EA422D"/>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CharCharCharCharCharChar">
    <w:name w:val=" Char Char Char Char Char Char"/>
    <w:basedOn w:val="a"/>
    <w:rsid w:val="00EA422D"/>
    <w:rPr>
      <w:rFonts w:eastAsia="宋体"/>
      <w:szCs w:val="24"/>
    </w:rPr>
  </w:style>
  <w:style w:type="paragraph" w:customStyle="1" w:styleId="affe">
    <w:name w:val="表格(居中)"/>
    <w:basedOn w:val="a"/>
    <w:rsid w:val="00EA422D"/>
    <w:pPr>
      <w:adjustRightInd w:val="0"/>
      <w:snapToGrid w:val="0"/>
      <w:spacing w:line="0" w:lineRule="atLeast"/>
      <w:jc w:val="center"/>
    </w:pPr>
    <w:rPr>
      <w:rFonts w:eastAsia="宋体"/>
      <w:szCs w:val="21"/>
    </w:rPr>
  </w:style>
  <w:style w:type="paragraph" w:customStyle="1" w:styleId="17">
    <w:name w:val="样式 标题 1 + 宋体 小四"/>
    <w:basedOn w:val="1"/>
    <w:rsid w:val="00EA422D"/>
    <w:pPr>
      <w:adjustRightInd w:val="0"/>
      <w:spacing w:before="360" w:after="360" w:line="360" w:lineRule="auto"/>
      <w:jc w:val="center"/>
    </w:pPr>
    <w:rPr>
      <w:rFonts w:ascii="宋体" w:eastAsia="黑体"/>
      <w:spacing w:val="8"/>
    </w:rPr>
  </w:style>
  <w:style w:type="paragraph" w:customStyle="1" w:styleId="xl129">
    <w:name w:val="xl129"/>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1CharCharChar">
    <w:name w:val="段落1 Char Char Char"/>
    <w:basedOn w:val="a"/>
    <w:link w:val="1CharCharCharCharCharCharChar"/>
    <w:rsid w:val="00EA422D"/>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xl50">
    <w:name w:val="xl50"/>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font14">
    <w:name w:val="font14"/>
    <w:basedOn w:val="a"/>
    <w:rsid w:val="00EA422D"/>
    <w:pPr>
      <w:widowControl/>
      <w:spacing w:before="100" w:beforeAutospacing="1" w:after="100" w:afterAutospacing="1"/>
      <w:jc w:val="left"/>
    </w:pPr>
    <w:rPr>
      <w:rFonts w:eastAsia="宋体"/>
      <w:color w:val="000000"/>
      <w:kern w:val="0"/>
      <w:sz w:val="16"/>
      <w:szCs w:val="16"/>
    </w:rPr>
  </w:style>
  <w:style w:type="paragraph" w:customStyle="1" w:styleId="xl149">
    <w:name w:val="xl149"/>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xl134">
    <w:name w:val="xl134"/>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FF00FF"/>
      <w:kern w:val="0"/>
      <w:sz w:val="20"/>
    </w:rPr>
  </w:style>
  <w:style w:type="paragraph" w:customStyle="1" w:styleId="afff">
    <w:name w:val="段落"/>
    <w:basedOn w:val="a"/>
    <w:rsid w:val="00EA422D"/>
    <w:pPr>
      <w:ind w:firstLineChars="200" w:firstLine="420"/>
    </w:pPr>
    <w:rPr>
      <w:rFonts w:ascii="宋体" w:eastAsia="宋体" w:hAnsi="宋体"/>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rsid w:val="00EA422D"/>
    <w:pPr>
      <w:adjustRightInd w:val="0"/>
      <w:snapToGrid w:val="0"/>
      <w:spacing w:line="360" w:lineRule="auto"/>
      <w:ind w:firstLineChars="200" w:firstLine="100"/>
    </w:pPr>
    <w:rPr>
      <w:rFonts w:ascii="宋体" w:eastAsia="宋体" w:hAnsi="宋体" w:cstheme="minorBidi"/>
      <w:color w:val="000000"/>
      <w:spacing w:val="8"/>
      <w:sz w:val="24"/>
      <w:szCs w:val="21"/>
    </w:rPr>
  </w:style>
  <w:style w:type="paragraph" w:customStyle="1" w:styleId="27">
    <w:name w:val="正文，样式2"/>
    <w:basedOn w:val="af9"/>
    <w:rsid w:val="00EA422D"/>
    <w:pPr>
      <w:tabs>
        <w:tab w:val="left" w:pos="57"/>
      </w:tabs>
      <w:adjustRightInd w:val="0"/>
      <w:snapToGrid w:val="0"/>
      <w:spacing w:line="440" w:lineRule="exact"/>
      <w:ind w:firstLine="0"/>
    </w:pPr>
    <w:rPr>
      <w:szCs w:val="21"/>
    </w:rPr>
  </w:style>
  <w:style w:type="paragraph" w:customStyle="1" w:styleId="xl169">
    <w:name w:val="xl169"/>
    <w:basedOn w:val="a"/>
    <w:rsid w:val="00EA422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kern w:val="0"/>
      <w:sz w:val="20"/>
    </w:rPr>
  </w:style>
  <w:style w:type="paragraph" w:customStyle="1" w:styleId="11">
    <w:name w:val="表格11"/>
    <w:basedOn w:val="afd"/>
    <w:link w:val="11CharChar"/>
    <w:rsid w:val="00EA422D"/>
    <w:pPr>
      <w:adjustRightInd w:val="0"/>
      <w:snapToGrid w:val="0"/>
      <w:textAlignment w:val="auto"/>
    </w:pPr>
    <w:rPr>
      <w:rFonts w:ascii="宋体" w:hAnsiTheme="minorHAnsi"/>
      <w:spacing w:val="-10"/>
      <w:sz w:val="24"/>
    </w:rPr>
  </w:style>
  <w:style w:type="paragraph" w:customStyle="1" w:styleId="a7">
    <w:name w:val="使用正文"/>
    <w:basedOn w:val="a"/>
    <w:link w:val="Char3"/>
    <w:rsid w:val="00EA422D"/>
    <w:pPr>
      <w:spacing w:line="360" w:lineRule="auto"/>
      <w:ind w:firstLineChars="200" w:firstLine="200"/>
    </w:pPr>
    <w:rPr>
      <w:rFonts w:asciiTheme="minorHAnsi" w:eastAsiaTheme="minorEastAsia" w:hAnsiTheme="minorHAnsi" w:cstheme="minorBidi"/>
      <w:sz w:val="24"/>
      <w:szCs w:val="24"/>
    </w:rPr>
  </w:style>
  <w:style w:type="paragraph" w:customStyle="1" w:styleId="61">
    <w:name w:val="标题6"/>
    <w:basedOn w:val="28"/>
    <w:rsid w:val="00EA422D"/>
    <w:pPr>
      <w:ind w:firstLine="555"/>
    </w:pPr>
    <w:rPr>
      <w:b w:val="0"/>
    </w:rPr>
  </w:style>
  <w:style w:type="paragraph" w:customStyle="1" w:styleId="afd">
    <w:name w:val="表格"/>
    <w:basedOn w:val="a"/>
    <w:link w:val="CharChar5"/>
    <w:rsid w:val="00EA422D"/>
    <w:pPr>
      <w:jc w:val="center"/>
      <w:textAlignment w:val="center"/>
    </w:pPr>
    <w:rPr>
      <w:rFonts w:ascii="华文细黑" w:eastAsia="宋体" w:hAnsi="华文细黑" w:cstheme="minorBidi"/>
      <w:szCs w:val="22"/>
    </w:rPr>
  </w:style>
  <w:style w:type="paragraph" w:customStyle="1" w:styleId="29">
    <w:name w:val="表格2"/>
    <w:basedOn w:val="a"/>
    <w:rsid w:val="00EA422D"/>
    <w:pPr>
      <w:adjustRightInd w:val="0"/>
      <w:spacing w:before="60" w:after="60"/>
      <w:jc w:val="center"/>
    </w:pPr>
    <w:rPr>
      <w:rFonts w:ascii="宋体" w:eastAsia="宋体"/>
      <w:color w:val="000000"/>
      <w:kern w:val="0"/>
      <w:sz w:val="24"/>
    </w:rPr>
  </w:style>
  <w:style w:type="paragraph" w:customStyle="1" w:styleId="18">
    <w:name w:val="1"/>
    <w:basedOn w:val="a"/>
    <w:next w:val="a"/>
    <w:rsid w:val="00EA422D"/>
    <w:rPr>
      <w:rFonts w:eastAsia="宋体"/>
      <w:szCs w:val="24"/>
    </w:rPr>
  </w:style>
  <w:style w:type="paragraph" w:customStyle="1" w:styleId="afff0">
    <w:name w:val="表格文字（对中）"/>
    <w:basedOn w:val="af9"/>
    <w:rsid w:val="00EA422D"/>
    <w:pPr>
      <w:ind w:firstLine="0"/>
      <w:jc w:val="center"/>
    </w:pPr>
    <w:rPr>
      <w:spacing w:val="8"/>
      <w:sz w:val="18"/>
      <w:szCs w:val="18"/>
    </w:rPr>
  </w:style>
  <w:style w:type="paragraph" w:customStyle="1" w:styleId="font6">
    <w:name w:val="font6"/>
    <w:basedOn w:val="a"/>
    <w:rsid w:val="00EA422D"/>
    <w:pPr>
      <w:widowControl/>
      <w:spacing w:before="100" w:beforeAutospacing="1" w:after="100" w:afterAutospacing="1"/>
      <w:jc w:val="left"/>
    </w:pPr>
    <w:rPr>
      <w:rFonts w:ascii="黑体" w:eastAsia="黑体" w:hAnsi="宋体" w:hint="eastAsia"/>
      <w:kern w:val="0"/>
      <w:sz w:val="30"/>
      <w:szCs w:val="30"/>
    </w:rPr>
  </w:style>
  <w:style w:type="paragraph" w:customStyle="1" w:styleId="xl25">
    <w:name w:val="xl25"/>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62">
    <w:name w:val="样式6"/>
    <w:basedOn w:val="2"/>
    <w:rsid w:val="00EA422D"/>
    <w:pPr>
      <w:spacing w:before="200" w:after="200" w:line="240" w:lineRule="auto"/>
      <w:ind w:firstLineChars="200" w:firstLine="480"/>
    </w:pPr>
    <w:rPr>
      <w:rFonts w:ascii="宋体" w:eastAsia="宋体" w:hAnsi="宋体"/>
      <w:sz w:val="24"/>
      <w:szCs w:val="24"/>
    </w:rPr>
  </w:style>
  <w:style w:type="paragraph" w:customStyle="1" w:styleId="afff1">
    <w:name w:val="小条"/>
    <w:basedOn w:val="a"/>
    <w:rsid w:val="00EA422D"/>
    <w:pPr>
      <w:spacing w:before="60" w:after="120" w:line="360" w:lineRule="exact"/>
    </w:pPr>
    <w:rPr>
      <w:rFonts w:ascii="黑体" w:eastAsia="宋体"/>
    </w:rPr>
  </w:style>
  <w:style w:type="paragraph" w:customStyle="1" w:styleId="xl23">
    <w:name w:val="xl23"/>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Char100">
    <w:name w:val=" Char10"/>
    <w:basedOn w:val="a"/>
    <w:rsid w:val="00EA422D"/>
    <w:pPr>
      <w:snapToGrid w:val="0"/>
      <w:spacing w:line="360" w:lineRule="auto"/>
      <w:ind w:firstLineChars="200" w:firstLine="200"/>
    </w:pPr>
    <w:rPr>
      <w:sz w:val="24"/>
      <w:szCs w:val="24"/>
    </w:rPr>
  </w:style>
  <w:style w:type="paragraph" w:customStyle="1" w:styleId="150">
    <w:name w:val="样式 宋体 行距: 1.5 倍行距"/>
    <w:basedOn w:val="a"/>
    <w:rsid w:val="00EA422D"/>
    <w:rPr>
      <w:rFonts w:ascii="宋体" w:eastAsia="宋体" w:hAnsi="宋体" w:cs="宋体"/>
      <w:sz w:val="18"/>
      <w:szCs w:val="18"/>
    </w:rPr>
  </w:style>
  <w:style w:type="paragraph" w:customStyle="1" w:styleId="52">
    <w:name w:val="5"/>
    <w:basedOn w:val="a"/>
    <w:next w:val="21"/>
    <w:rsid w:val="00EA422D"/>
    <w:pPr>
      <w:spacing w:line="360" w:lineRule="auto"/>
      <w:ind w:firstLineChars="162" w:firstLine="480"/>
    </w:pPr>
    <w:rPr>
      <w:rFonts w:ascii="楷体_GB2312" w:eastAsia="楷体_GB2312" w:hint="eastAsia"/>
      <w:color w:val="000000"/>
      <w:spacing w:val="8"/>
      <w:sz w:val="28"/>
    </w:rPr>
  </w:style>
  <w:style w:type="paragraph" w:customStyle="1" w:styleId="xl48">
    <w:name w:val="xl48"/>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xl151">
    <w:name w:val="xl151"/>
    <w:basedOn w:val="a"/>
    <w:rsid w:val="00EA422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xl146">
    <w:name w:val="xl146"/>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47">
    <w:name w:val="xl47"/>
    <w:basedOn w:val="a"/>
    <w:rsid w:val="00EA422D"/>
    <w:pPr>
      <w:widowControl/>
      <w:spacing w:before="100" w:beforeAutospacing="1" w:after="100" w:afterAutospacing="1"/>
      <w:jc w:val="center"/>
    </w:pPr>
    <w:rPr>
      <w:rFonts w:ascii="宋体" w:eastAsia="宋体" w:hAnsi="宋体"/>
      <w:kern w:val="0"/>
      <w:sz w:val="28"/>
      <w:szCs w:val="28"/>
    </w:rPr>
  </w:style>
  <w:style w:type="paragraph" w:customStyle="1" w:styleId="XW">
    <w:name w:val="XW正文"/>
    <w:basedOn w:val="aff5"/>
    <w:rsid w:val="00EA422D"/>
    <w:pPr>
      <w:adjustRightInd w:val="0"/>
      <w:snapToGrid w:val="0"/>
      <w:spacing w:after="0" w:line="300" w:lineRule="auto"/>
      <w:ind w:leftChars="0" w:left="0" w:firstLineChars="200" w:firstLine="520"/>
      <w:jc w:val="left"/>
    </w:pPr>
    <w:rPr>
      <w:rFonts w:eastAsia="宋体"/>
      <w:kern w:val="0"/>
      <w:szCs w:val="24"/>
    </w:rPr>
  </w:style>
  <w:style w:type="paragraph" w:customStyle="1" w:styleId="151">
    <w:name w:val="样式 宋体 四号 行距: 1.5 倍行距"/>
    <w:basedOn w:val="a"/>
    <w:rsid w:val="00EA422D"/>
    <w:pPr>
      <w:spacing w:line="360" w:lineRule="auto"/>
      <w:ind w:firstLineChars="200" w:firstLine="560"/>
    </w:pPr>
    <w:rPr>
      <w:rFonts w:eastAsia="宋体" w:cs="宋体"/>
      <w:sz w:val="28"/>
      <w:szCs w:val="28"/>
    </w:rPr>
  </w:style>
  <w:style w:type="paragraph" w:customStyle="1" w:styleId="28">
    <w:name w:val="样式2"/>
    <w:basedOn w:val="5"/>
    <w:rsid w:val="00EA422D"/>
    <w:pPr>
      <w:spacing w:before="0" w:after="0" w:line="360" w:lineRule="auto"/>
    </w:pPr>
    <w:rPr>
      <w:rFonts w:ascii="宋体" w:eastAsia="宋体" w:hAnsi="宋体"/>
      <w:sz w:val="24"/>
    </w:rPr>
  </w:style>
  <w:style w:type="paragraph" w:customStyle="1" w:styleId="xl135">
    <w:name w:val="xl135"/>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afff2">
    <w:name w:val="附表"/>
    <w:rsid w:val="00EA422D"/>
    <w:pPr>
      <w:tabs>
        <w:tab w:val="left" w:pos="567"/>
      </w:tabs>
      <w:adjustRightInd w:val="0"/>
      <w:snapToGrid w:val="0"/>
      <w:spacing w:before="240" w:after="240"/>
    </w:pPr>
    <w:rPr>
      <w:rFonts w:ascii="Times New Roman" w:eastAsia="宋体" w:hAnsi="Times New Roman" w:cs="Times New Roman"/>
      <w:b/>
      <w:spacing w:val="8"/>
      <w:sz w:val="32"/>
      <w:szCs w:val="24"/>
      <w:lang w:val="en-GB"/>
    </w:rPr>
  </w:style>
  <w:style w:type="paragraph" w:customStyle="1" w:styleId="8515182">
    <w:name w:val="样式 样式 样式 宋体 小四 悬挂缩进: 8.5 字符 行距: 1.5 倍行距 + 左侧:  1.8 字符 首行缩进:  2 字..."/>
    <w:basedOn w:val="a"/>
    <w:rsid w:val="00EA422D"/>
    <w:pPr>
      <w:spacing w:line="360" w:lineRule="auto"/>
      <w:ind w:firstLineChars="200" w:firstLine="200"/>
    </w:pPr>
    <w:rPr>
      <w:rFonts w:ascii="宋体" w:eastAsia="宋体" w:hAnsi="宋体"/>
      <w:sz w:val="24"/>
    </w:rPr>
  </w:style>
  <w:style w:type="paragraph" w:customStyle="1" w:styleId="xl133">
    <w:name w:val="xl133"/>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0"/>
    </w:rPr>
  </w:style>
  <w:style w:type="paragraph" w:customStyle="1" w:styleId="4TimesNewRomanGB23120">
    <w:name w:val="标题 4 + (西文) Times New Roman (中文) 仿宋_GB2312 三号 首行缩进:  0 厘米"/>
    <w:basedOn w:val="4"/>
    <w:rsid w:val="00EA422D"/>
    <w:pPr>
      <w:numPr>
        <w:numId w:val="5"/>
      </w:numPr>
      <w:tabs>
        <w:tab w:val="clear" w:pos="1200"/>
      </w:tabs>
      <w:spacing w:line="240" w:lineRule="auto"/>
      <w:ind w:left="0" w:firstLine="0"/>
      <w:jc w:val="left"/>
    </w:pPr>
    <w:rPr>
      <w:rFonts w:ascii="Times New Roman" w:eastAsia="仿宋_GB2312" w:hAnsi="Times New Roman" w:cs="宋体"/>
      <w:bCs w:val="0"/>
      <w:color w:val="000000"/>
    </w:rPr>
  </w:style>
  <w:style w:type="paragraph" w:customStyle="1" w:styleId="xl130">
    <w:name w:val="xl130"/>
    <w:basedOn w:val="a"/>
    <w:rsid w:val="00EA422D"/>
    <w:pPr>
      <w:widowControl/>
      <w:spacing w:before="100" w:beforeAutospacing="1" w:after="100" w:afterAutospacing="1"/>
      <w:jc w:val="left"/>
      <w:textAlignment w:val="center"/>
    </w:pPr>
    <w:rPr>
      <w:rFonts w:ascii="宋体" w:eastAsia="宋体" w:hAnsi="宋体" w:cs="宋体"/>
      <w:b/>
      <w:bCs/>
      <w:kern w:val="0"/>
      <w:sz w:val="24"/>
      <w:szCs w:val="24"/>
    </w:rPr>
  </w:style>
  <w:style w:type="paragraph" w:customStyle="1" w:styleId="font1">
    <w:name w:val="font1"/>
    <w:basedOn w:val="a"/>
    <w:rsid w:val="00EA422D"/>
    <w:pPr>
      <w:widowControl/>
      <w:spacing w:before="100" w:beforeAutospacing="1" w:after="100" w:afterAutospacing="1"/>
      <w:jc w:val="left"/>
    </w:pPr>
    <w:rPr>
      <w:rFonts w:ascii="宋体" w:eastAsia="宋体" w:hAnsi="宋体" w:hint="eastAsia"/>
      <w:kern w:val="0"/>
      <w:sz w:val="24"/>
      <w:szCs w:val="24"/>
    </w:rPr>
  </w:style>
  <w:style w:type="paragraph" w:customStyle="1" w:styleId="378020">
    <w:name w:val="样式 标题 3 + (中文) 黑体 小四 非加粗 段前: 7.8 磅 段后: 0 磅 行距: 固定值 20 磅"/>
    <w:basedOn w:val="3"/>
    <w:rsid w:val="00EA422D"/>
    <w:pPr>
      <w:spacing w:before="0" w:after="0" w:line="400" w:lineRule="exact"/>
    </w:pPr>
    <w:rPr>
      <w:rFonts w:ascii="宋体" w:eastAsia="黑体" w:cs="宋体"/>
      <w:b w:val="0"/>
      <w:bCs w:val="0"/>
      <w:sz w:val="24"/>
      <w:szCs w:val="20"/>
    </w:rPr>
  </w:style>
  <w:style w:type="paragraph" w:customStyle="1" w:styleId="xl172">
    <w:name w:val="xl172"/>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font9">
    <w:name w:val="font9"/>
    <w:basedOn w:val="a"/>
    <w:rsid w:val="00EA422D"/>
    <w:pPr>
      <w:widowControl/>
      <w:spacing w:before="100" w:beforeAutospacing="1" w:after="100" w:afterAutospacing="1"/>
      <w:jc w:val="left"/>
    </w:pPr>
    <w:rPr>
      <w:rFonts w:ascii="宋体" w:eastAsia="宋体" w:hAnsi="宋体" w:hint="eastAsia"/>
      <w:kern w:val="0"/>
      <w:szCs w:val="21"/>
    </w:rPr>
  </w:style>
  <w:style w:type="paragraph" w:customStyle="1" w:styleId="xl139">
    <w:name w:val="xl139"/>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55">
    <w:name w:val="xl55"/>
    <w:basedOn w:val="a"/>
    <w:rsid w:val="00EA422D"/>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41">
    <w:name w:val="xl141"/>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138">
    <w:name w:val="xl138"/>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CharCharCharChar">
    <w:name w:val=" Char Char Char Char"/>
    <w:basedOn w:val="a"/>
    <w:rsid w:val="00EA422D"/>
    <w:pPr>
      <w:snapToGrid w:val="0"/>
      <w:spacing w:line="360" w:lineRule="auto"/>
      <w:ind w:firstLineChars="200" w:firstLine="200"/>
    </w:pPr>
    <w:rPr>
      <w:sz w:val="24"/>
      <w:szCs w:val="24"/>
    </w:rPr>
  </w:style>
  <w:style w:type="paragraph" w:customStyle="1" w:styleId="311">
    <w:name w:val="样式 样式 标题 3 + 首行缩进:  1 字符 + (中文) 宋体 小四 首行缩进:  1 字符"/>
    <w:basedOn w:val="a"/>
    <w:rsid w:val="00EA422D"/>
    <w:pPr>
      <w:keepNext/>
      <w:keepLines/>
      <w:adjustRightInd w:val="0"/>
      <w:spacing w:line="360" w:lineRule="auto"/>
      <w:jc w:val="left"/>
      <w:outlineLvl w:val="2"/>
    </w:pPr>
    <w:rPr>
      <w:rFonts w:eastAsia="宋体" w:cs="宋体"/>
      <w:sz w:val="24"/>
    </w:rPr>
  </w:style>
  <w:style w:type="paragraph" w:customStyle="1" w:styleId="font13">
    <w:name w:val="font13"/>
    <w:basedOn w:val="a"/>
    <w:rsid w:val="00EA422D"/>
    <w:pPr>
      <w:widowControl/>
      <w:spacing w:before="100" w:beforeAutospacing="1" w:after="100" w:afterAutospacing="1"/>
      <w:jc w:val="left"/>
    </w:pPr>
    <w:rPr>
      <w:rFonts w:ascii="宋体" w:eastAsia="宋体" w:hAnsi="宋体" w:hint="eastAsia"/>
      <w:color w:val="000000"/>
      <w:kern w:val="0"/>
      <w:sz w:val="16"/>
      <w:szCs w:val="16"/>
    </w:rPr>
  </w:style>
  <w:style w:type="paragraph" w:customStyle="1" w:styleId="xl163">
    <w:name w:val="xl163"/>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Char2CharCharChar">
    <w:name w:val=" Char2 Char Char Char"/>
    <w:basedOn w:val="a"/>
    <w:rsid w:val="00EA422D"/>
    <w:pPr>
      <w:snapToGrid w:val="0"/>
      <w:spacing w:line="360" w:lineRule="auto"/>
      <w:ind w:firstLineChars="200" w:firstLine="200"/>
    </w:pPr>
    <w:rPr>
      <w:sz w:val="24"/>
      <w:szCs w:val="24"/>
    </w:rPr>
  </w:style>
  <w:style w:type="paragraph" w:customStyle="1" w:styleId="CharChar1Char">
    <w:name w:val=" Char Char1 Char"/>
    <w:basedOn w:val="a"/>
    <w:rsid w:val="00EA422D"/>
    <w:rPr>
      <w:rFonts w:eastAsia="宋体"/>
      <w:szCs w:val="24"/>
    </w:rPr>
  </w:style>
  <w:style w:type="paragraph" w:customStyle="1" w:styleId="53">
    <w:name w:val="5级编号"/>
    <w:basedOn w:val="a"/>
    <w:rsid w:val="00EA422D"/>
    <w:pPr>
      <w:spacing w:line="440" w:lineRule="exact"/>
    </w:pPr>
    <w:rPr>
      <w:rFonts w:ascii="宋体" w:eastAsia="宋体" w:hAnsi="宋体"/>
      <w:sz w:val="24"/>
    </w:rPr>
  </w:style>
  <w:style w:type="paragraph" w:customStyle="1" w:styleId="font7">
    <w:name w:val="font7"/>
    <w:basedOn w:val="a"/>
    <w:rsid w:val="00EA422D"/>
    <w:pPr>
      <w:widowControl/>
      <w:spacing w:before="100" w:beforeAutospacing="1" w:after="100" w:afterAutospacing="1"/>
      <w:jc w:val="left"/>
    </w:pPr>
    <w:rPr>
      <w:rFonts w:ascii="宋体" w:eastAsia="宋体" w:hAnsi="宋体" w:hint="eastAsia"/>
      <w:kern w:val="0"/>
      <w:szCs w:val="21"/>
    </w:rPr>
  </w:style>
  <w:style w:type="paragraph" w:customStyle="1" w:styleId="2a">
    <w:name w:val="样式 标题 2 + 宋体 一号 居中"/>
    <w:basedOn w:val="2"/>
    <w:rsid w:val="00EA422D"/>
    <w:pPr>
      <w:jc w:val="center"/>
    </w:pPr>
    <w:rPr>
      <w:rFonts w:ascii="宋体" w:eastAsia="宋体" w:hAnsi="宋体" w:cs="宋体"/>
      <w:sz w:val="52"/>
      <w:szCs w:val="20"/>
    </w:rPr>
  </w:style>
  <w:style w:type="paragraph" w:styleId="afff3">
    <w:name w:val="List Paragraph"/>
    <w:basedOn w:val="a"/>
    <w:uiPriority w:val="34"/>
    <w:qFormat/>
    <w:rsid w:val="00EA422D"/>
    <w:pPr>
      <w:ind w:firstLineChars="200" w:firstLine="420"/>
    </w:pPr>
    <w:rPr>
      <w:rFonts w:eastAsia="宋体"/>
      <w:szCs w:val="24"/>
    </w:rPr>
  </w:style>
  <w:style w:type="paragraph" w:customStyle="1" w:styleId="xl56">
    <w:name w:val="xl56"/>
    <w:basedOn w:val="a"/>
    <w:rsid w:val="00EA422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37">
    <w:name w:val="xl137"/>
    <w:basedOn w:val="a"/>
    <w:rsid w:val="00EA422D"/>
    <w:pPr>
      <w:widowControl/>
      <w:spacing w:before="100" w:beforeAutospacing="1" w:after="100" w:afterAutospacing="1"/>
      <w:jc w:val="left"/>
      <w:textAlignment w:val="center"/>
    </w:pPr>
    <w:rPr>
      <w:rFonts w:ascii="宋体" w:eastAsia="宋体" w:hAnsi="宋体" w:cs="宋体"/>
      <w:b/>
      <w:bCs/>
      <w:color w:val="FF00FF"/>
      <w:kern w:val="0"/>
      <w:sz w:val="24"/>
      <w:szCs w:val="24"/>
    </w:rPr>
  </w:style>
  <w:style w:type="paragraph" w:customStyle="1" w:styleId="afff4">
    <w:name w:val="一"/>
    <w:basedOn w:val="a"/>
    <w:rsid w:val="00EA422D"/>
    <w:pPr>
      <w:adjustRightInd w:val="0"/>
      <w:spacing w:before="360" w:after="180" w:line="440" w:lineRule="exact"/>
      <w:ind w:firstLine="425"/>
      <w:jc w:val="center"/>
      <w:textAlignment w:val="baseline"/>
    </w:pPr>
    <w:rPr>
      <w:rFonts w:ascii="黑体" w:eastAsia="黑体" w:hAnsi="Courier New"/>
      <w:kern w:val="0"/>
      <w:sz w:val="30"/>
    </w:rPr>
  </w:style>
  <w:style w:type="paragraph" w:customStyle="1" w:styleId="71">
    <w:name w:val="样式7"/>
    <w:basedOn w:val="afc"/>
    <w:rsid w:val="00EA422D"/>
    <w:pPr>
      <w:overflowPunct w:val="0"/>
      <w:adjustRightInd/>
      <w:snapToGrid w:val="0"/>
      <w:spacing w:line="360" w:lineRule="auto"/>
      <w:jc w:val="both"/>
      <w:textAlignment w:val="auto"/>
    </w:pPr>
    <w:rPr>
      <w:rFonts w:eastAsia="宋体" w:hAnsi="宋体"/>
    </w:rPr>
  </w:style>
  <w:style w:type="paragraph" w:customStyle="1" w:styleId="19">
    <w:name w:val="样式 标题 1 + 两端对齐"/>
    <w:basedOn w:val="1"/>
    <w:rsid w:val="00EA422D"/>
    <w:pPr>
      <w:adjustRightInd w:val="0"/>
      <w:spacing w:before="0" w:after="0" w:line="360" w:lineRule="auto"/>
      <w:jc w:val="center"/>
    </w:pPr>
    <w:rPr>
      <w:rFonts w:ascii="宋体" w:eastAsia="宋体" w:hAnsi="宋体" w:cs="宋体"/>
      <w:bCs w:val="0"/>
      <w:sz w:val="28"/>
      <w:szCs w:val="28"/>
    </w:rPr>
  </w:style>
  <w:style w:type="paragraph" w:customStyle="1" w:styleId="afff5">
    <w:name w:val="表"/>
    <w:basedOn w:val="a"/>
    <w:rsid w:val="00EA422D"/>
    <w:pPr>
      <w:jc w:val="center"/>
    </w:pPr>
    <w:rPr>
      <w:rFonts w:eastAsia="宋体"/>
      <w:bCs/>
      <w:iCs/>
      <w:szCs w:val="36"/>
    </w:rPr>
  </w:style>
  <w:style w:type="paragraph" w:customStyle="1" w:styleId="CharCharCharCharCharCharCharCharCharChar">
    <w:name w:val=" Char Char Char Char Char Char Char Char Char Char"/>
    <w:basedOn w:val="a"/>
    <w:rsid w:val="00EA422D"/>
    <w:pPr>
      <w:snapToGrid w:val="0"/>
      <w:spacing w:line="360" w:lineRule="auto"/>
      <w:ind w:firstLineChars="200" w:firstLine="200"/>
    </w:pPr>
    <w:rPr>
      <w:rFonts w:eastAsia="宋体"/>
      <w:szCs w:val="24"/>
    </w:rPr>
  </w:style>
  <w:style w:type="paragraph" w:customStyle="1" w:styleId="xl60">
    <w:name w:val="xl60"/>
    <w:basedOn w:val="a"/>
    <w:rsid w:val="00EA422D"/>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73">
    <w:name w:val="xl173"/>
    <w:basedOn w:val="a"/>
    <w:rsid w:val="00EA422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FF0000"/>
      <w:kern w:val="0"/>
      <w:sz w:val="20"/>
    </w:rPr>
  </w:style>
  <w:style w:type="paragraph" w:customStyle="1" w:styleId="220">
    <w:name w:val="样式 标题 2 + 小三 首行缩进:  2 字符"/>
    <w:basedOn w:val="2"/>
    <w:rsid w:val="00EA422D"/>
    <w:pPr>
      <w:spacing w:line="360" w:lineRule="auto"/>
    </w:pPr>
    <w:rPr>
      <w:rFonts w:ascii="宋体" w:eastAsia="宋体" w:hAnsi="宋体"/>
      <w:sz w:val="28"/>
      <w:szCs w:val="28"/>
    </w:rPr>
  </w:style>
  <w:style w:type="paragraph" w:customStyle="1" w:styleId="CharCharChar">
    <w:name w:val=" Char Char Char"/>
    <w:basedOn w:val="a"/>
    <w:rsid w:val="00EA422D"/>
    <w:rPr>
      <w:rFonts w:eastAsia="宋体"/>
      <w:szCs w:val="24"/>
    </w:rPr>
  </w:style>
  <w:style w:type="paragraph" w:customStyle="1" w:styleId="afff6">
    <w:name w:val="（一）"/>
    <w:basedOn w:val="a"/>
    <w:rsid w:val="00EA422D"/>
    <w:pPr>
      <w:spacing w:before="120" w:after="120" w:line="560" w:lineRule="exact"/>
      <w:outlineLvl w:val="2"/>
    </w:pPr>
    <w:rPr>
      <w:rFonts w:ascii="黑体" w:eastAsia="黑体"/>
      <w:snapToGrid w:val="0"/>
      <w:sz w:val="28"/>
    </w:rPr>
  </w:style>
  <w:style w:type="paragraph" w:customStyle="1" w:styleId="215">
    <w:name w:val="样式 标题 2 + 行距: 1.5 倍行距"/>
    <w:basedOn w:val="2"/>
    <w:rsid w:val="00EA422D"/>
    <w:pPr>
      <w:spacing w:before="240" w:after="240" w:line="360" w:lineRule="auto"/>
      <w:ind w:leftChars="200" w:left="200"/>
      <w:jc w:val="center"/>
    </w:pPr>
    <w:rPr>
      <w:rFonts w:ascii="宋体" w:eastAsia="宋体" w:hAnsi="宋体" w:cs="宋体"/>
      <w:spacing w:val="8"/>
      <w:szCs w:val="20"/>
    </w:rPr>
  </w:style>
  <w:style w:type="paragraph" w:customStyle="1" w:styleId="xl140">
    <w:name w:val="xl140"/>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Charf3">
    <w:name w:val=" Char"/>
    <w:basedOn w:val="a"/>
    <w:rsid w:val="00EA422D"/>
    <w:rPr>
      <w:rFonts w:eastAsia="宋体"/>
      <w:szCs w:val="24"/>
    </w:rPr>
  </w:style>
  <w:style w:type="paragraph" w:customStyle="1" w:styleId="afff7">
    <w:name w:val="正文段落"/>
    <w:basedOn w:val="af5"/>
    <w:rsid w:val="00EA422D"/>
    <w:pPr>
      <w:widowControl w:val="0"/>
      <w:topLinePunct/>
      <w:adjustRightInd w:val="0"/>
      <w:spacing w:after="0" w:line="360" w:lineRule="auto"/>
      <w:ind w:firstLine="525"/>
      <w:jc w:val="both"/>
      <w:textAlignment w:val="baseline"/>
    </w:pPr>
    <w:rPr>
      <w:sz w:val="28"/>
    </w:rPr>
  </w:style>
  <w:style w:type="paragraph" w:customStyle="1" w:styleId="xl38">
    <w:name w:val="xl38"/>
    <w:basedOn w:val="a"/>
    <w:rsid w:val="00EA422D"/>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szCs w:val="21"/>
    </w:rPr>
  </w:style>
  <w:style w:type="paragraph" w:customStyle="1" w:styleId="xl32">
    <w:name w:val="xl32"/>
    <w:basedOn w:val="a"/>
    <w:rsid w:val="00EA422D"/>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declear1">
    <w:name w:val="declear1"/>
    <w:basedOn w:val="a"/>
    <w:rsid w:val="00EA422D"/>
    <w:pPr>
      <w:widowControl/>
      <w:spacing w:after="30" w:line="240" w:lineRule="atLeast"/>
      <w:jc w:val="left"/>
    </w:pPr>
    <w:rPr>
      <w:rFonts w:ascii="宋体" w:eastAsia="宋体" w:hAnsi="宋体" w:cs="宋体"/>
      <w:vanish/>
      <w:color w:val="999999"/>
      <w:kern w:val="0"/>
      <w:sz w:val="18"/>
      <w:szCs w:val="18"/>
    </w:rPr>
  </w:style>
  <w:style w:type="paragraph" w:customStyle="1" w:styleId="xl132">
    <w:name w:val="xl132"/>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160">
    <w:name w:val="xl160"/>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145">
    <w:name w:val="xl145"/>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69">
    <w:name w:val="xl69"/>
    <w:basedOn w:val="a"/>
    <w:rsid w:val="00EA422D"/>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szCs w:val="22"/>
    </w:rPr>
  </w:style>
  <w:style w:type="paragraph" w:customStyle="1" w:styleId="xl170">
    <w:name w:val="xl170"/>
    <w:basedOn w:val="a"/>
    <w:rsid w:val="00EA422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xl29">
    <w:name w:val="xl29"/>
    <w:basedOn w:val="a"/>
    <w:rsid w:val="00EA422D"/>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szCs w:val="21"/>
    </w:rPr>
  </w:style>
  <w:style w:type="paragraph" w:customStyle="1" w:styleId="1Char4">
    <w:name w:val="正文1 Char"/>
    <w:basedOn w:val="a"/>
    <w:rsid w:val="00EA422D"/>
    <w:pPr>
      <w:tabs>
        <w:tab w:val="left" w:pos="600"/>
      </w:tabs>
      <w:spacing w:line="360" w:lineRule="auto"/>
    </w:pPr>
    <w:rPr>
      <w:rFonts w:ascii="Arial" w:eastAsia="宋体" w:hAnsi="Arial"/>
      <w:b/>
      <w:color w:val="000000"/>
      <w:sz w:val="24"/>
      <w:szCs w:val="21"/>
    </w:rPr>
  </w:style>
  <w:style w:type="paragraph" w:customStyle="1" w:styleId="xl150">
    <w:name w:val="xl150"/>
    <w:basedOn w:val="a"/>
    <w:rsid w:val="00EA422D"/>
    <w:pPr>
      <w:widowControl/>
      <w:spacing w:before="100" w:beforeAutospacing="1" w:after="100" w:afterAutospacing="1"/>
      <w:jc w:val="left"/>
      <w:textAlignment w:val="center"/>
    </w:pPr>
    <w:rPr>
      <w:rFonts w:ascii="宋体" w:eastAsia="宋体" w:hAnsi="宋体" w:cs="宋体"/>
      <w:color w:val="993300"/>
      <w:kern w:val="0"/>
      <w:sz w:val="24"/>
      <w:szCs w:val="24"/>
    </w:rPr>
  </w:style>
  <w:style w:type="paragraph" w:customStyle="1" w:styleId="xl46">
    <w:name w:val="xl46"/>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szCs w:val="16"/>
    </w:rPr>
  </w:style>
  <w:style w:type="paragraph" w:customStyle="1" w:styleId="CharCharChar1Char">
    <w:name w:val=" Char Char Char1 Char"/>
    <w:basedOn w:val="2"/>
    <w:next w:val="a"/>
    <w:rsid w:val="00EA422D"/>
    <w:pPr>
      <w:snapToGrid w:val="0"/>
      <w:spacing w:before="120" w:after="120" w:line="240" w:lineRule="auto"/>
      <w:jc w:val="left"/>
    </w:pPr>
    <w:rPr>
      <w:bCs w:val="0"/>
      <w:sz w:val="24"/>
      <w:szCs w:val="20"/>
    </w:rPr>
  </w:style>
  <w:style w:type="paragraph" w:customStyle="1" w:styleId="2TimesNewRoman">
    <w:name w:val="样式 标题 2 + Times New Roman + (中文) 宋体 小四"/>
    <w:basedOn w:val="2TimesNewRoman0"/>
    <w:link w:val="2TimesNewRomanCharChar"/>
    <w:rsid w:val="00EA422D"/>
    <w:rPr>
      <w:rFonts w:eastAsia="黑体"/>
    </w:rPr>
  </w:style>
  <w:style w:type="paragraph" w:customStyle="1" w:styleId="221">
    <w:name w:val="样式 标题 2 + 左侧:  2 字符"/>
    <w:basedOn w:val="2"/>
    <w:rsid w:val="00EA422D"/>
    <w:pPr>
      <w:spacing w:before="240" w:after="240" w:line="360" w:lineRule="auto"/>
      <w:ind w:left="420"/>
      <w:jc w:val="center"/>
    </w:pPr>
    <w:rPr>
      <w:rFonts w:ascii="宋体" w:eastAsia="宋体" w:hAnsi="宋体" w:cs="宋体"/>
      <w:spacing w:val="8"/>
      <w:sz w:val="28"/>
      <w:szCs w:val="20"/>
    </w:rPr>
  </w:style>
  <w:style w:type="paragraph" w:customStyle="1" w:styleId="110">
    <w:name w:val="表1.1"/>
    <w:basedOn w:val="a"/>
    <w:rsid w:val="00EA422D"/>
    <w:rPr>
      <w:rFonts w:eastAsia="黑体"/>
      <w:iCs/>
      <w:sz w:val="24"/>
      <w:szCs w:val="36"/>
    </w:rPr>
  </w:style>
  <w:style w:type="paragraph" w:customStyle="1" w:styleId="ParaCharCharCharCharCharCharCharCharCharChar">
    <w:name w:val="默认段落字体 Para Char Char Char Char Char Char Char Char Char Char"/>
    <w:basedOn w:val="a"/>
    <w:rsid w:val="00EA422D"/>
    <w:pPr>
      <w:snapToGrid w:val="0"/>
      <w:spacing w:line="360" w:lineRule="auto"/>
      <w:ind w:firstLineChars="200" w:firstLine="200"/>
    </w:pPr>
    <w:rPr>
      <w:sz w:val="24"/>
      <w:szCs w:val="24"/>
    </w:rPr>
  </w:style>
  <w:style w:type="paragraph" w:customStyle="1" w:styleId="CharCharCharChar1">
    <w:name w:val=" Char Char Char Char1"/>
    <w:basedOn w:val="a"/>
    <w:rsid w:val="00EA422D"/>
    <w:pPr>
      <w:snapToGrid w:val="0"/>
      <w:spacing w:line="360" w:lineRule="auto"/>
      <w:ind w:firstLineChars="200" w:firstLine="200"/>
    </w:pPr>
    <w:rPr>
      <w:sz w:val="24"/>
      <w:szCs w:val="24"/>
    </w:rPr>
  </w:style>
  <w:style w:type="paragraph" w:customStyle="1" w:styleId="xl35">
    <w:name w:val="xl35"/>
    <w:basedOn w:val="a"/>
    <w:rsid w:val="00EA422D"/>
    <w:pPr>
      <w:widowControl/>
      <w:pBdr>
        <w:bottom w:val="single" w:sz="4" w:space="0" w:color="auto"/>
        <w:right w:val="single" w:sz="4" w:space="0" w:color="auto"/>
      </w:pBdr>
      <w:spacing w:before="100" w:beforeAutospacing="1" w:after="100" w:afterAutospacing="1"/>
      <w:textAlignment w:val="center"/>
    </w:pPr>
    <w:rPr>
      <w:rFonts w:eastAsia="宋体"/>
      <w:kern w:val="0"/>
      <w:szCs w:val="21"/>
    </w:rPr>
  </w:style>
  <w:style w:type="paragraph" w:customStyle="1" w:styleId="CharCharChar1CharCharCharCharCharCharChar">
    <w:name w:val=" Char Char Char1 Char Char Char Char Char Char Char"/>
    <w:basedOn w:val="a"/>
    <w:rsid w:val="00EA422D"/>
    <w:pPr>
      <w:snapToGrid w:val="0"/>
      <w:spacing w:line="360" w:lineRule="auto"/>
      <w:ind w:firstLineChars="200" w:firstLine="200"/>
    </w:pPr>
    <w:rPr>
      <w:rFonts w:cs="宋体"/>
      <w:sz w:val="24"/>
      <w:szCs w:val="24"/>
    </w:rPr>
  </w:style>
  <w:style w:type="paragraph" w:customStyle="1" w:styleId="CharCharCharCharCharCharCharCharCharCharCharCharCharCharChar1CharCharCharCharCharCharCharCharCharChar">
    <w:name w:val=" Char Char Char Char Char Char Char Char Char Char Char Char Char Char Char1 Char Char Char Char Char Char Char Char Char Char"/>
    <w:basedOn w:val="a"/>
    <w:rsid w:val="00EA422D"/>
    <w:rPr>
      <w:rFonts w:eastAsia="宋体"/>
      <w:szCs w:val="24"/>
    </w:rPr>
  </w:style>
  <w:style w:type="paragraph" w:customStyle="1" w:styleId="font5">
    <w:name w:val="font5"/>
    <w:basedOn w:val="a"/>
    <w:link w:val="font5CharChar"/>
    <w:rsid w:val="00EA422D"/>
    <w:pPr>
      <w:widowControl/>
      <w:spacing w:before="100" w:beforeAutospacing="1" w:after="100" w:afterAutospacing="1"/>
      <w:jc w:val="left"/>
    </w:pPr>
    <w:rPr>
      <w:rFonts w:ascii="宋体" w:eastAsia="宋体" w:hAnsi="宋体" w:cstheme="minorBidi"/>
      <w:sz w:val="18"/>
      <w:szCs w:val="18"/>
    </w:rPr>
  </w:style>
  <w:style w:type="paragraph" w:customStyle="1" w:styleId="font17">
    <w:name w:val="font17"/>
    <w:basedOn w:val="a"/>
    <w:rsid w:val="00EA422D"/>
    <w:pPr>
      <w:widowControl/>
      <w:spacing w:before="100" w:beforeAutospacing="1" w:after="100" w:afterAutospacing="1"/>
      <w:jc w:val="left"/>
    </w:pPr>
    <w:rPr>
      <w:rFonts w:ascii="宋体" w:eastAsia="宋体" w:hAnsi="宋体" w:hint="eastAsia"/>
      <w:kern w:val="0"/>
      <w:sz w:val="14"/>
      <w:szCs w:val="14"/>
    </w:rPr>
  </w:style>
  <w:style w:type="paragraph" w:customStyle="1" w:styleId="xl142">
    <w:name w:val="xl142"/>
    <w:basedOn w:val="a"/>
    <w:rsid w:val="00EA422D"/>
    <w:pPr>
      <w:widowControl/>
      <w:spacing w:before="100" w:beforeAutospacing="1" w:after="100" w:afterAutospacing="1"/>
      <w:jc w:val="left"/>
      <w:textAlignment w:val="center"/>
    </w:pPr>
    <w:rPr>
      <w:rFonts w:ascii="宋体" w:eastAsia="宋体" w:hAnsi="宋体" w:cs="宋体"/>
      <w:color w:val="0000FF"/>
      <w:kern w:val="0"/>
      <w:sz w:val="24"/>
      <w:szCs w:val="24"/>
    </w:rPr>
  </w:style>
  <w:style w:type="paragraph" w:customStyle="1" w:styleId="Char19">
    <w:name w:val=" Char1"/>
    <w:basedOn w:val="a"/>
    <w:rsid w:val="00EA422D"/>
    <w:pPr>
      <w:snapToGrid w:val="0"/>
      <w:spacing w:line="360" w:lineRule="auto"/>
      <w:ind w:firstLineChars="200" w:firstLine="200"/>
    </w:pPr>
    <w:rPr>
      <w:sz w:val="24"/>
      <w:szCs w:val="24"/>
    </w:rPr>
  </w:style>
  <w:style w:type="paragraph" w:customStyle="1" w:styleId="xl157">
    <w:name w:val="xl157"/>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10">
    <w:name w:val="表头1"/>
    <w:basedOn w:val="a"/>
    <w:link w:val="1CharCharCharCharChar"/>
    <w:rsid w:val="00EA422D"/>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xl155">
    <w:name w:val="xl155"/>
    <w:basedOn w:val="a"/>
    <w:rsid w:val="00EA422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993300"/>
      <w:kern w:val="0"/>
      <w:sz w:val="20"/>
    </w:rPr>
  </w:style>
  <w:style w:type="paragraph" w:customStyle="1" w:styleId="xl44">
    <w:name w:val="xl44"/>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paragraph" w:customStyle="1" w:styleId="1CharCharChar0">
    <w:name w:val="1 Char Char Char"/>
    <w:next w:val="23"/>
    <w:rsid w:val="00EA422D"/>
    <w:pPr>
      <w:snapToGrid w:val="0"/>
      <w:spacing w:line="360" w:lineRule="auto"/>
      <w:ind w:firstLineChars="200" w:firstLine="200"/>
    </w:pPr>
    <w:rPr>
      <w:rFonts w:ascii="Times New Roman" w:eastAsia="仿宋_GB2312" w:hAnsi="Times New Roman" w:cs="宋体"/>
      <w:sz w:val="24"/>
      <w:szCs w:val="24"/>
    </w:rPr>
  </w:style>
  <w:style w:type="paragraph" w:customStyle="1" w:styleId="ParaCharCharCharChar">
    <w:name w:val="默认段落字体 Para Char Char Char Char"/>
    <w:basedOn w:val="a"/>
    <w:rsid w:val="00EA422D"/>
    <w:pPr>
      <w:snapToGrid w:val="0"/>
      <w:spacing w:afterLines="50" w:line="360" w:lineRule="auto"/>
      <w:ind w:firstLineChars="200" w:firstLine="480"/>
    </w:pPr>
    <w:rPr>
      <w:rFonts w:eastAsia="宋体"/>
    </w:rPr>
  </w:style>
  <w:style w:type="paragraph" w:customStyle="1" w:styleId="afff8">
    <w:name w:val="正  文"/>
    <w:basedOn w:val="a"/>
    <w:rsid w:val="00EA422D"/>
    <w:pPr>
      <w:spacing w:line="360" w:lineRule="auto"/>
      <w:ind w:firstLineChars="200" w:firstLine="200"/>
    </w:pPr>
    <w:rPr>
      <w:rFonts w:ascii="宋体" w:eastAsia="宋体"/>
      <w:sz w:val="24"/>
      <w:szCs w:val="24"/>
    </w:rPr>
  </w:style>
  <w:style w:type="paragraph" w:customStyle="1" w:styleId="Normal">
    <w:name w:val="Normal"/>
    <w:rsid w:val="00EA422D"/>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2150">
    <w:name w:val="样式 标题 2 + 宋体 小四 行距: 1.5 倍行距"/>
    <w:basedOn w:val="2"/>
    <w:rsid w:val="00EA422D"/>
    <w:pPr>
      <w:spacing w:before="240" w:after="240" w:line="12" w:lineRule="auto"/>
      <w:jc w:val="center"/>
    </w:pPr>
    <w:rPr>
      <w:rFonts w:ascii="宋体" w:hAnsi="宋体" w:cs="宋体"/>
      <w:spacing w:val="8"/>
      <w:szCs w:val="24"/>
    </w:rPr>
  </w:style>
  <w:style w:type="paragraph" w:customStyle="1" w:styleId="xl22">
    <w:name w:val="xl22"/>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f9">
    <w:name w:val="表格标题（对中）"/>
    <w:rsid w:val="00EA422D"/>
    <w:pPr>
      <w:spacing w:before="240" w:after="240"/>
      <w:jc w:val="center"/>
      <w:outlineLvl w:val="0"/>
    </w:pPr>
    <w:rPr>
      <w:rFonts w:ascii="Times New Roman" w:eastAsia="黑体" w:hAnsi="Times New Roman" w:cs="Times New Roman"/>
      <w:b/>
      <w:spacing w:val="8"/>
      <w:kern w:val="0"/>
      <w:sz w:val="28"/>
      <w:szCs w:val="20"/>
    </w:rPr>
  </w:style>
  <w:style w:type="paragraph" w:customStyle="1" w:styleId="font16">
    <w:name w:val="font16"/>
    <w:basedOn w:val="a"/>
    <w:rsid w:val="00EA422D"/>
    <w:pPr>
      <w:widowControl/>
      <w:spacing w:before="100" w:beforeAutospacing="1" w:after="100" w:afterAutospacing="1"/>
      <w:jc w:val="left"/>
    </w:pPr>
    <w:rPr>
      <w:rFonts w:eastAsia="宋体"/>
      <w:kern w:val="0"/>
      <w:sz w:val="14"/>
      <w:szCs w:val="14"/>
    </w:rPr>
  </w:style>
  <w:style w:type="paragraph" w:customStyle="1" w:styleId="54">
    <w:name w:val="样式5"/>
    <w:basedOn w:val="1"/>
    <w:rsid w:val="00EA422D"/>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xl153">
    <w:name w:val="xl153"/>
    <w:basedOn w:val="a"/>
    <w:rsid w:val="00EA422D"/>
    <w:pPr>
      <w:widowControl/>
      <w:spacing w:before="100" w:beforeAutospacing="1" w:after="100" w:afterAutospacing="1"/>
      <w:jc w:val="left"/>
      <w:textAlignment w:val="center"/>
    </w:pPr>
    <w:rPr>
      <w:rFonts w:ascii="宋体" w:eastAsia="宋体" w:hAnsi="宋体" w:cs="宋体"/>
      <w:color w:val="0000FF"/>
      <w:kern w:val="0"/>
      <w:sz w:val="18"/>
      <w:szCs w:val="18"/>
    </w:rPr>
  </w:style>
  <w:style w:type="paragraph" w:customStyle="1" w:styleId="xl136">
    <w:name w:val="xl136"/>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147">
    <w:name w:val="xl147"/>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993300"/>
      <w:kern w:val="0"/>
      <w:sz w:val="20"/>
    </w:rPr>
  </w:style>
  <w:style w:type="paragraph" w:customStyle="1" w:styleId="txt">
    <w:name w:val="txt"/>
    <w:basedOn w:val="a"/>
    <w:rsid w:val="00EA422D"/>
    <w:pPr>
      <w:widowControl/>
      <w:spacing w:before="54" w:after="54" w:line="336" w:lineRule="auto"/>
      <w:ind w:left="14" w:right="14" w:firstLine="326"/>
      <w:jc w:val="left"/>
    </w:pPr>
    <w:rPr>
      <w:rFonts w:ascii="宋体" w:eastAsia="宋体" w:hAnsi="宋体"/>
      <w:kern w:val="0"/>
      <w:sz w:val="24"/>
      <w:szCs w:val="24"/>
    </w:rPr>
  </w:style>
  <w:style w:type="paragraph" w:customStyle="1" w:styleId="63">
    <w:name w:val="6'"/>
    <w:basedOn w:val="a"/>
    <w:rsid w:val="00EA422D"/>
    <w:pPr>
      <w:autoSpaceDE w:val="0"/>
      <w:autoSpaceDN w:val="0"/>
      <w:adjustRightInd w:val="0"/>
      <w:snapToGrid w:val="0"/>
      <w:spacing w:line="320" w:lineRule="exact"/>
      <w:jc w:val="center"/>
      <w:textAlignment w:val="baseline"/>
    </w:pPr>
    <w:rPr>
      <w:rFonts w:eastAsia="宋体"/>
      <w:spacing w:val="20"/>
      <w:kern w:val="28"/>
    </w:rPr>
  </w:style>
  <w:style w:type="paragraph" w:styleId="a9">
    <w:name w:val="No Spacing"/>
    <w:link w:val="Char5"/>
    <w:qFormat/>
    <w:rsid w:val="00EA422D"/>
    <w:rPr>
      <w:rFonts w:ascii="Calibri" w:eastAsia="Times New Roman" w:hAnsi="Calibri"/>
      <w:sz w:val="22"/>
    </w:rPr>
  </w:style>
  <w:style w:type="paragraph" w:customStyle="1" w:styleId="afffa">
    <w:name w:val="表格标题（左对齐）"/>
    <w:basedOn w:val="a"/>
    <w:rsid w:val="00EA422D"/>
    <w:pPr>
      <w:adjustRightInd w:val="0"/>
      <w:spacing w:before="120" w:after="120"/>
      <w:jc w:val="center"/>
    </w:pPr>
    <w:rPr>
      <w:rFonts w:ascii="宋体" w:eastAsia="宋体"/>
      <w:b/>
      <w:snapToGrid w:val="0"/>
      <w:spacing w:val="8"/>
      <w:kern w:val="0"/>
      <w:sz w:val="28"/>
      <w:szCs w:val="28"/>
    </w:rPr>
  </w:style>
  <w:style w:type="paragraph" w:customStyle="1" w:styleId="xl33">
    <w:name w:val="xl33"/>
    <w:basedOn w:val="a"/>
    <w:rsid w:val="00EA422D"/>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xl30">
    <w:name w:val="xl30"/>
    <w:basedOn w:val="a"/>
    <w:rsid w:val="00EA422D"/>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xl168">
    <w:name w:val="xl168"/>
    <w:basedOn w:val="a"/>
    <w:rsid w:val="00EA422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0000FF"/>
      <w:kern w:val="0"/>
      <w:sz w:val="20"/>
    </w:rPr>
  </w:style>
  <w:style w:type="paragraph" w:customStyle="1" w:styleId="1CharChar">
    <w:name w:val="表头1 Char Char"/>
    <w:basedOn w:val="a"/>
    <w:link w:val="1CharCharCharChar"/>
    <w:rsid w:val="00EA422D"/>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afffb">
    <w:name w:val="附录段落"/>
    <w:basedOn w:val="21"/>
    <w:rsid w:val="00EA422D"/>
    <w:pPr>
      <w:spacing w:line="400" w:lineRule="exact"/>
      <w:ind w:firstLine="425"/>
      <w:jc w:val="both"/>
    </w:pPr>
    <w:rPr>
      <w:rFonts w:eastAsia="宋体"/>
    </w:rPr>
  </w:style>
  <w:style w:type="paragraph" w:customStyle="1" w:styleId="CharCharCharCharCharCharCharCharCharCharCharCharCharCharCharChar">
    <w:name w:val=" Char Char Char Char Char Char Char Char Char Char Char Char Char Char Char Char"/>
    <w:basedOn w:val="2"/>
    <w:next w:val="a"/>
    <w:rsid w:val="00EA422D"/>
    <w:pPr>
      <w:snapToGrid w:val="0"/>
      <w:spacing w:before="120" w:after="120" w:line="240" w:lineRule="auto"/>
      <w:jc w:val="left"/>
    </w:pPr>
    <w:rPr>
      <w:bCs w:val="0"/>
      <w:sz w:val="24"/>
      <w:szCs w:val="20"/>
    </w:rPr>
  </w:style>
  <w:style w:type="paragraph" w:customStyle="1" w:styleId="Char1CharCharChar">
    <w:name w:val=" Char1 Char Char Char"/>
    <w:basedOn w:val="a"/>
    <w:rsid w:val="00EA422D"/>
    <w:rPr>
      <w:rFonts w:eastAsia="宋体"/>
      <w:szCs w:val="24"/>
    </w:rPr>
  </w:style>
  <w:style w:type="paragraph" w:customStyle="1" w:styleId="font15">
    <w:name w:val="font15"/>
    <w:basedOn w:val="a"/>
    <w:rsid w:val="00EA422D"/>
    <w:pPr>
      <w:widowControl/>
      <w:spacing w:before="100" w:beforeAutospacing="1" w:after="100" w:afterAutospacing="1"/>
      <w:jc w:val="left"/>
    </w:pPr>
    <w:rPr>
      <w:rFonts w:eastAsia="宋体"/>
      <w:color w:val="000000"/>
      <w:kern w:val="0"/>
      <w:sz w:val="16"/>
      <w:szCs w:val="16"/>
    </w:rPr>
  </w:style>
  <w:style w:type="paragraph" w:customStyle="1" w:styleId="CharCharChar1CharCharCharChar">
    <w:name w:val=" Char Char Char1 Char Char Char Char"/>
    <w:basedOn w:val="a"/>
    <w:rsid w:val="00EA422D"/>
    <w:rPr>
      <w:rFonts w:eastAsia="宋体"/>
      <w:szCs w:val="24"/>
    </w:rPr>
  </w:style>
  <w:style w:type="paragraph" w:customStyle="1" w:styleId="2TimesNewRoman0">
    <w:name w:val="标题 2 + Times New Roman"/>
    <w:basedOn w:val="2"/>
    <w:link w:val="2TimesNewRomanCharChar0"/>
    <w:rsid w:val="00EA422D"/>
    <w:pPr>
      <w:adjustRightInd w:val="0"/>
      <w:spacing w:before="0" w:after="0" w:line="360" w:lineRule="auto"/>
    </w:pPr>
    <w:rPr>
      <w:rFonts w:asciiTheme="minorHAnsi" w:eastAsia="宋体" w:hAnsiTheme="minorHAnsi" w:cstheme="minorBidi"/>
      <w:sz w:val="24"/>
      <w:szCs w:val="22"/>
    </w:rPr>
  </w:style>
  <w:style w:type="paragraph" w:customStyle="1" w:styleId="font0">
    <w:name w:val="font0"/>
    <w:basedOn w:val="a"/>
    <w:rsid w:val="00EA422D"/>
    <w:pPr>
      <w:widowControl/>
      <w:spacing w:before="100" w:beforeAutospacing="1" w:after="100" w:afterAutospacing="1"/>
      <w:jc w:val="left"/>
    </w:pPr>
    <w:rPr>
      <w:rFonts w:ascii="宋体" w:eastAsia="宋体" w:hAnsi="宋体" w:hint="eastAsia"/>
      <w:kern w:val="0"/>
      <w:sz w:val="24"/>
      <w:szCs w:val="24"/>
    </w:rPr>
  </w:style>
  <w:style w:type="paragraph" w:customStyle="1" w:styleId="xl62">
    <w:name w:val="xl62"/>
    <w:basedOn w:val="a"/>
    <w:rsid w:val="00EA422D"/>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34">
    <w:name w:val="样式3"/>
    <w:basedOn w:val="1"/>
    <w:rsid w:val="00EA422D"/>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1a">
    <w:name w:val="样式 标题 1 + 黑体 一号 居中"/>
    <w:basedOn w:val="1"/>
    <w:rsid w:val="00EA422D"/>
    <w:pPr>
      <w:jc w:val="center"/>
    </w:pPr>
    <w:rPr>
      <w:rFonts w:ascii="黑体" w:eastAsia="黑体" w:cs="宋体"/>
      <w:sz w:val="52"/>
      <w:szCs w:val="20"/>
    </w:rPr>
  </w:style>
  <w:style w:type="paragraph" w:customStyle="1" w:styleId="4TimesNewRomanGB2312">
    <w:name w:val="样式 标题 4 + (西文) Times New Roman (中文) 仿宋_GB2312 三号"/>
    <w:basedOn w:val="4"/>
    <w:rsid w:val="00EA422D"/>
    <w:pPr>
      <w:numPr>
        <w:numId w:val="6"/>
      </w:numPr>
      <w:tabs>
        <w:tab w:val="clear" w:pos="1620"/>
      </w:tabs>
      <w:spacing w:line="240" w:lineRule="auto"/>
      <w:ind w:left="0" w:firstLine="0"/>
      <w:jc w:val="left"/>
    </w:pPr>
    <w:rPr>
      <w:rFonts w:ascii="Times New Roman" w:eastAsia="仿宋_GB2312" w:hAnsi="Times New Roman"/>
      <w:bCs w:val="0"/>
      <w:color w:val="000000"/>
    </w:rPr>
  </w:style>
  <w:style w:type="paragraph" w:customStyle="1" w:styleId="1TimesNewRoman1">
    <w:name w:val="样式 标题 1 + (西文) Times New Roman (中文) 宋体 小四 首行缩进:  1 字符"/>
    <w:basedOn w:val="1"/>
    <w:rsid w:val="00EA422D"/>
    <w:pPr>
      <w:spacing w:before="0" w:after="0" w:line="360" w:lineRule="auto"/>
      <w:jc w:val="left"/>
    </w:pPr>
    <w:rPr>
      <w:rFonts w:eastAsia="宋体" w:cs="宋体"/>
      <w:b w:val="0"/>
      <w:bCs w:val="0"/>
      <w:sz w:val="28"/>
      <w:szCs w:val="20"/>
    </w:rPr>
  </w:style>
  <w:style w:type="paragraph" w:customStyle="1" w:styleId="afffc">
    <w:name w:val="采用正文"/>
    <w:basedOn w:val="3"/>
    <w:rsid w:val="00EA422D"/>
    <w:pPr>
      <w:keepNext w:val="0"/>
      <w:keepLines w:val="0"/>
      <w:spacing w:before="0" w:after="0" w:line="560" w:lineRule="exact"/>
      <w:ind w:firstLine="200"/>
      <w:outlineLvl w:val="9"/>
    </w:pPr>
    <w:rPr>
      <w:rFonts w:ascii="宋体" w:hAnsi="宋体"/>
      <w:bCs w:val="0"/>
      <w:spacing w:val="8"/>
      <w:kern w:val="0"/>
      <w:sz w:val="24"/>
      <w:szCs w:val="22"/>
    </w:rPr>
  </w:style>
  <w:style w:type="paragraph" w:customStyle="1" w:styleId="xl52">
    <w:name w:val="xl52"/>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szCs w:val="14"/>
    </w:rPr>
  </w:style>
  <w:style w:type="paragraph" w:customStyle="1" w:styleId="xl131">
    <w:name w:val="xl131"/>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40">
    <w:name w:val="xl40"/>
    <w:basedOn w:val="a"/>
    <w:rsid w:val="00EA422D"/>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szCs w:val="21"/>
    </w:rPr>
  </w:style>
  <w:style w:type="paragraph" w:customStyle="1" w:styleId="xl24">
    <w:name w:val="xl24"/>
    <w:basedOn w:val="a"/>
    <w:rsid w:val="00EA422D"/>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szCs w:val="30"/>
    </w:rPr>
  </w:style>
  <w:style w:type="paragraph" w:customStyle="1" w:styleId="1Char0">
    <w:name w:val="段落1 Char"/>
    <w:basedOn w:val="a"/>
    <w:link w:val="1CharCharCharCharCharChar"/>
    <w:rsid w:val="00EA422D"/>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xl148">
    <w:name w:val="xl148"/>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2b">
    <w:name w:val="2"/>
    <w:basedOn w:val="a"/>
    <w:next w:val="af9"/>
    <w:rsid w:val="00EA422D"/>
    <w:pPr>
      <w:autoSpaceDE w:val="0"/>
      <w:autoSpaceDN w:val="0"/>
      <w:adjustRightInd w:val="0"/>
      <w:spacing w:line="440" w:lineRule="atLeast"/>
      <w:ind w:firstLine="420"/>
      <w:textAlignment w:val="baseline"/>
    </w:pPr>
    <w:rPr>
      <w:rFonts w:eastAsia="宋体"/>
    </w:rPr>
  </w:style>
  <w:style w:type="paragraph" w:customStyle="1" w:styleId="211112b22CharChar253253">
    <w:name w:val="样式 标题 2节标题 1.11.1标题2b2标题 2 Char Char + 段前: 25.3 磅 段后: 25.3 磅"/>
    <w:basedOn w:val="2"/>
    <w:rsid w:val="00EA422D"/>
    <w:pPr>
      <w:spacing w:before="506" w:after="506" w:line="240" w:lineRule="atLeast"/>
    </w:pPr>
    <w:rPr>
      <w:rFonts w:cs="宋体"/>
      <w:szCs w:val="20"/>
    </w:rPr>
  </w:style>
  <w:style w:type="paragraph" w:customStyle="1" w:styleId="CharCharCharCharCharCharCharCharCharCharCharCharChar0">
    <w:name w:val="Char Char Char Char Char Char Char Char Char Char Char Char Char"/>
    <w:basedOn w:val="2"/>
    <w:next w:val="a"/>
    <w:rsid w:val="00EA422D"/>
    <w:pPr>
      <w:snapToGrid w:val="0"/>
      <w:spacing w:before="120" w:after="120" w:line="240" w:lineRule="auto"/>
      <w:jc w:val="left"/>
    </w:pPr>
    <w:rPr>
      <w:bCs w:val="0"/>
      <w:sz w:val="24"/>
      <w:szCs w:val="20"/>
    </w:rPr>
  </w:style>
  <w:style w:type="paragraph" w:customStyle="1" w:styleId="33CharChar25">
    <w:name w:val="样式 标题 3标题 3 Char Char + 左侧:  2.5 字符"/>
    <w:basedOn w:val="3"/>
    <w:rsid w:val="00EA422D"/>
    <w:pPr>
      <w:spacing w:before="120" w:after="120" w:line="180" w:lineRule="auto"/>
      <w:ind w:leftChars="50" w:left="105"/>
    </w:pPr>
    <w:rPr>
      <w:rFonts w:eastAsia="宋体" w:cs="宋体"/>
      <w:bCs w:val="0"/>
      <w:spacing w:val="8"/>
      <w:sz w:val="28"/>
      <w:szCs w:val="28"/>
    </w:rPr>
  </w:style>
  <w:style w:type="paragraph" w:customStyle="1" w:styleId="afffd">
    <w:name w:val="正文文字缩进"/>
    <w:basedOn w:val="a"/>
    <w:next w:val="a"/>
    <w:rsid w:val="00EA422D"/>
    <w:pPr>
      <w:widowControl/>
      <w:spacing w:line="360" w:lineRule="auto"/>
      <w:ind w:firstLine="560"/>
    </w:pPr>
    <w:rPr>
      <w:rFonts w:eastAsia="宋体"/>
      <w:color w:val="000000"/>
      <w:sz w:val="28"/>
    </w:rPr>
  </w:style>
  <w:style w:type="paragraph" w:customStyle="1" w:styleId="afffe">
    <w:name w:val="条"/>
    <w:basedOn w:val="a"/>
    <w:rsid w:val="00EA422D"/>
    <w:pPr>
      <w:spacing w:before="120" w:after="120" w:line="360" w:lineRule="exact"/>
      <w:ind w:firstLine="480"/>
      <w:outlineLvl w:val="0"/>
    </w:pPr>
    <w:rPr>
      <w:rFonts w:ascii="宋体" w:eastAsia="宋体" w:hAnsi="宋体"/>
      <w:b/>
      <w:bCs/>
      <w:szCs w:val="21"/>
    </w:rPr>
  </w:style>
  <w:style w:type="paragraph" w:customStyle="1" w:styleId="xl174">
    <w:name w:val="xl174"/>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affff">
    <w:name w:val="金安桥正文"/>
    <w:basedOn w:val="aff5"/>
    <w:rsid w:val="00EA422D"/>
    <w:pPr>
      <w:adjustRightInd w:val="0"/>
      <w:spacing w:after="0" w:line="300" w:lineRule="auto"/>
      <w:ind w:leftChars="0" w:left="0" w:firstLineChars="200" w:firstLine="200"/>
      <w:jc w:val="left"/>
    </w:pPr>
    <w:rPr>
      <w:rFonts w:eastAsia="宋体"/>
      <w:kern w:val="0"/>
      <w:sz w:val="24"/>
    </w:rPr>
  </w:style>
  <w:style w:type="paragraph" w:customStyle="1" w:styleId="xl41">
    <w:name w:val="xl41"/>
    <w:basedOn w:val="a"/>
    <w:rsid w:val="00EA422D"/>
    <w:pPr>
      <w:widowControl/>
      <w:spacing w:before="100" w:beforeAutospacing="1" w:after="100" w:afterAutospacing="1"/>
      <w:jc w:val="center"/>
      <w:textAlignment w:val="center"/>
    </w:pPr>
    <w:rPr>
      <w:rFonts w:eastAsia="宋体"/>
      <w:kern w:val="0"/>
      <w:sz w:val="30"/>
      <w:szCs w:val="30"/>
    </w:rPr>
  </w:style>
  <w:style w:type="paragraph" w:customStyle="1" w:styleId="CharCharChar1Char0">
    <w:name w:val="Char Char Char1 Char"/>
    <w:basedOn w:val="2"/>
    <w:next w:val="a"/>
    <w:rsid w:val="00EA422D"/>
    <w:pPr>
      <w:snapToGrid w:val="0"/>
      <w:spacing w:before="120" w:after="120" w:line="240" w:lineRule="auto"/>
      <w:jc w:val="left"/>
    </w:pPr>
    <w:rPr>
      <w:bCs w:val="0"/>
      <w:sz w:val="24"/>
      <w:szCs w:val="20"/>
    </w:rPr>
  </w:style>
  <w:style w:type="paragraph" w:customStyle="1" w:styleId="3CharChar1">
    <w:name w:val="样式 标题 3Char Char + 宋体"/>
    <w:basedOn w:val="3"/>
    <w:rsid w:val="00EA422D"/>
    <w:pPr>
      <w:spacing w:before="120" w:after="40" w:line="360" w:lineRule="auto"/>
    </w:pPr>
    <w:rPr>
      <w:rFonts w:ascii="宋体" w:eastAsia="宋体" w:hAnsi="宋体"/>
      <w:sz w:val="24"/>
      <w:szCs w:val="24"/>
    </w:rPr>
  </w:style>
  <w:style w:type="paragraph" w:customStyle="1" w:styleId="affff0">
    <w:name w:val="节"/>
    <w:basedOn w:val="a"/>
    <w:rsid w:val="00EA422D"/>
    <w:pPr>
      <w:spacing w:before="120" w:after="120"/>
    </w:pPr>
    <w:rPr>
      <w:rFonts w:ascii="仿宋_GB2312" w:eastAsia="黑体"/>
      <w:bCs/>
      <w:sz w:val="28"/>
    </w:rPr>
  </w:style>
  <w:style w:type="paragraph" w:customStyle="1" w:styleId="xl45">
    <w:name w:val="xl45"/>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szCs w:val="24"/>
    </w:rPr>
  </w:style>
  <w:style w:type="paragraph" w:customStyle="1" w:styleId="3GB2312">
    <w:name w:val="样式 标题 3 + 仿宋_GB2312 下划线"/>
    <w:basedOn w:val="3"/>
    <w:rsid w:val="00EA422D"/>
    <w:rPr>
      <w:rFonts w:ascii="仿宋_GB2312" w:hAnsi="仿宋_GB2312"/>
      <w:u w:val="single"/>
    </w:rPr>
  </w:style>
  <w:style w:type="paragraph" w:customStyle="1" w:styleId="affff1">
    <w:name w:val="抬头"/>
    <w:basedOn w:val="a"/>
    <w:rsid w:val="00EA422D"/>
    <w:rPr>
      <w:rFonts w:eastAsia="宋体"/>
      <w:u w:val="single"/>
    </w:rPr>
  </w:style>
  <w:style w:type="paragraph" w:customStyle="1" w:styleId="CharCharCharCharCharCharChar">
    <w:name w:val=" Char Char Char Char Char Char Char"/>
    <w:basedOn w:val="a"/>
    <w:rsid w:val="00EA422D"/>
    <w:pPr>
      <w:spacing w:line="180" w:lineRule="auto"/>
      <w:ind w:firstLineChars="200" w:firstLine="512"/>
    </w:pPr>
    <w:rPr>
      <w:rFonts w:eastAsia="宋体"/>
      <w:spacing w:val="8"/>
      <w:sz w:val="24"/>
      <w:szCs w:val="24"/>
    </w:rPr>
  </w:style>
  <w:style w:type="paragraph" w:customStyle="1" w:styleId="xl51">
    <w:name w:val="xl51"/>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font10">
    <w:name w:val="font10"/>
    <w:basedOn w:val="a"/>
    <w:rsid w:val="00EA422D"/>
    <w:pPr>
      <w:widowControl/>
      <w:spacing w:before="100" w:beforeAutospacing="1" w:after="100" w:afterAutospacing="1"/>
      <w:jc w:val="left"/>
    </w:pPr>
    <w:rPr>
      <w:rFonts w:eastAsia="宋体"/>
      <w:kern w:val="0"/>
      <w:sz w:val="30"/>
      <w:szCs w:val="30"/>
    </w:rPr>
  </w:style>
  <w:style w:type="paragraph" w:customStyle="1" w:styleId="xl161">
    <w:name w:val="xl161"/>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xl152">
    <w:name w:val="xl152"/>
    <w:basedOn w:val="a"/>
    <w:rsid w:val="00EA422D"/>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affff2">
    <w:name w:val="表格标题"/>
    <w:basedOn w:val="a"/>
    <w:rsid w:val="00EA422D"/>
    <w:pPr>
      <w:spacing w:before="240" w:after="240" w:line="180" w:lineRule="auto"/>
      <w:ind w:firstLine="624"/>
      <w:jc w:val="left"/>
    </w:pPr>
    <w:rPr>
      <w:rFonts w:eastAsia="宋体"/>
      <w:spacing w:val="8"/>
      <w:sz w:val="28"/>
    </w:rPr>
  </w:style>
  <w:style w:type="paragraph" w:customStyle="1" w:styleId="1b">
    <w:name w:val="样式1"/>
    <w:basedOn w:val="a"/>
    <w:rsid w:val="00EA422D"/>
    <w:pPr>
      <w:adjustRightInd w:val="0"/>
      <w:spacing w:line="420" w:lineRule="auto"/>
      <w:jc w:val="center"/>
      <w:textAlignment w:val="baseline"/>
    </w:pPr>
    <w:rPr>
      <w:rFonts w:ascii="宋体" w:eastAsia="宋体"/>
      <w:kern w:val="0"/>
      <w:sz w:val="24"/>
    </w:rPr>
  </w:style>
  <w:style w:type="paragraph" w:customStyle="1" w:styleId="Achievement">
    <w:name w:val="Achievement"/>
    <w:basedOn w:val="a"/>
    <w:rsid w:val="00EA422D"/>
    <w:pPr>
      <w:widowControl/>
      <w:tabs>
        <w:tab w:val="left" w:pos="425"/>
      </w:tabs>
      <w:ind w:left="425" w:hanging="425"/>
      <w:jc w:val="left"/>
    </w:pPr>
    <w:rPr>
      <w:rFonts w:eastAsia="宋体"/>
      <w:kern w:val="0"/>
      <w:sz w:val="20"/>
    </w:rPr>
  </w:style>
  <w:style w:type="paragraph" w:customStyle="1" w:styleId="xl36">
    <w:name w:val="xl36"/>
    <w:basedOn w:val="a"/>
    <w:rsid w:val="00EA422D"/>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af4">
    <w:name w:val="表格文字（居中）"/>
    <w:basedOn w:val="a"/>
    <w:link w:val="CharChar3"/>
    <w:rsid w:val="00EA422D"/>
    <w:pPr>
      <w:widowControl/>
      <w:adjustRightInd w:val="0"/>
      <w:snapToGrid w:val="0"/>
      <w:spacing w:line="240" w:lineRule="exact"/>
      <w:jc w:val="left"/>
    </w:pPr>
    <w:rPr>
      <w:rFonts w:asciiTheme="minorHAnsi" w:eastAsia="宋体" w:hAnsiTheme="minorHAnsi" w:cstheme="minorBidi"/>
      <w:bCs/>
      <w:spacing w:val="-20"/>
      <w:sz w:val="18"/>
      <w:szCs w:val="18"/>
    </w:rPr>
  </w:style>
  <w:style w:type="paragraph" w:customStyle="1" w:styleId="affff3">
    <w:name w:val="表名"/>
    <w:basedOn w:val="a"/>
    <w:rsid w:val="00EA422D"/>
    <w:pPr>
      <w:autoSpaceDE w:val="0"/>
      <w:autoSpaceDN w:val="0"/>
      <w:adjustRightInd w:val="0"/>
      <w:spacing w:beforeLines="50"/>
      <w:jc w:val="center"/>
      <w:textAlignment w:val="baseline"/>
    </w:pPr>
    <w:rPr>
      <w:rFonts w:ascii="Arial" w:eastAsia="黑体" w:hAnsi="Arial"/>
      <w:kern w:val="0"/>
    </w:rPr>
  </w:style>
  <w:style w:type="paragraph" w:customStyle="1" w:styleId="affff4">
    <w:name w:val="四级标题（标书）"/>
    <w:basedOn w:val="a"/>
    <w:rsid w:val="00EA422D"/>
    <w:pPr>
      <w:spacing w:line="500" w:lineRule="exact"/>
      <w:outlineLvl w:val="3"/>
    </w:pPr>
    <w:rPr>
      <w:rFonts w:eastAsia="宋体"/>
      <w:b/>
      <w:kern w:val="0"/>
      <w:szCs w:val="21"/>
    </w:rPr>
  </w:style>
  <w:style w:type="paragraph" w:customStyle="1" w:styleId="2TimesNewRoman1">
    <w:name w:val="样式 标题 2 + Times New Roman + (中文) 宋体 小四1"/>
    <w:basedOn w:val="2TimesNewRoman0"/>
    <w:link w:val="2TimesNewRoman1CharChar"/>
    <w:rsid w:val="00EA422D"/>
    <w:rPr>
      <w:rFonts w:eastAsia="黑体"/>
    </w:rPr>
  </w:style>
  <w:style w:type="paragraph" w:customStyle="1" w:styleId="xl27">
    <w:name w:val="xl27"/>
    <w:basedOn w:val="a"/>
    <w:rsid w:val="00EA422D"/>
    <w:pPr>
      <w:widowControl/>
      <w:spacing w:before="100" w:beforeAutospacing="1" w:after="100" w:afterAutospacing="1"/>
      <w:jc w:val="left"/>
      <w:textAlignment w:val="center"/>
    </w:pPr>
    <w:rPr>
      <w:rFonts w:ascii="宋体" w:eastAsia="宋体" w:hAnsi="宋体"/>
      <w:kern w:val="0"/>
      <w:sz w:val="24"/>
      <w:szCs w:val="24"/>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rsid w:val="00EA422D"/>
    <w:pPr>
      <w:adjustRightInd w:val="0"/>
      <w:snapToGrid w:val="0"/>
      <w:spacing w:line="360" w:lineRule="auto"/>
      <w:ind w:firstLineChars="100" w:firstLine="100"/>
    </w:pPr>
    <w:rPr>
      <w:rFonts w:ascii="宋体" w:eastAsia="宋体" w:hAnsi="宋体" w:cstheme="minorBidi"/>
      <w:color w:val="000000"/>
      <w:spacing w:val="8"/>
      <w:sz w:val="24"/>
      <w:szCs w:val="21"/>
    </w:rPr>
  </w:style>
  <w:style w:type="paragraph" w:customStyle="1" w:styleId="xl156">
    <w:name w:val="xl156"/>
    <w:basedOn w:val="a"/>
    <w:rsid w:val="00EA422D"/>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cs="宋体"/>
      <w:kern w:val="0"/>
      <w:sz w:val="20"/>
    </w:rPr>
  </w:style>
  <w:style w:type="paragraph" w:customStyle="1" w:styleId="xl144">
    <w:name w:val="xl144"/>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260">
    <w:name w:val="样式 宋体 四号 行距: 固定值 26 磅"/>
    <w:basedOn w:val="a"/>
    <w:rsid w:val="00EA422D"/>
    <w:pPr>
      <w:spacing w:line="520" w:lineRule="exact"/>
      <w:ind w:firstLineChars="200" w:firstLine="560"/>
    </w:pPr>
    <w:rPr>
      <w:rFonts w:ascii="宋体" w:eastAsia="宋体" w:hAnsi="宋体" w:cs="宋体"/>
      <w:sz w:val="24"/>
    </w:rPr>
  </w:style>
  <w:style w:type="paragraph" w:customStyle="1" w:styleId="CharChar30">
    <w:name w:val=" Char Char3"/>
    <w:basedOn w:val="a"/>
    <w:next w:val="3"/>
    <w:rsid w:val="00EA422D"/>
    <w:pPr>
      <w:ind w:firstLineChars="200" w:firstLine="200"/>
    </w:pPr>
    <w:rPr>
      <w:rFonts w:ascii="宋体" w:eastAsia="宋体" w:hAnsi="宋体"/>
      <w:sz w:val="28"/>
      <w:szCs w:val="28"/>
    </w:rPr>
  </w:style>
  <w:style w:type="paragraph" w:customStyle="1" w:styleId="CharChar10">
    <w:name w:val=" Char Char1"/>
    <w:basedOn w:val="a"/>
    <w:rsid w:val="00EA422D"/>
    <w:pPr>
      <w:snapToGrid w:val="0"/>
      <w:spacing w:line="360" w:lineRule="auto"/>
      <w:ind w:firstLineChars="200" w:firstLine="200"/>
    </w:pPr>
    <w:rPr>
      <w:sz w:val="24"/>
      <w:szCs w:val="24"/>
    </w:rPr>
  </w:style>
  <w:style w:type="paragraph" w:customStyle="1" w:styleId="font8">
    <w:name w:val="font8"/>
    <w:basedOn w:val="a"/>
    <w:rsid w:val="00EA422D"/>
    <w:pPr>
      <w:widowControl/>
      <w:spacing w:before="100" w:beforeAutospacing="1" w:after="100" w:afterAutospacing="1"/>
      <w:jc w:val="left"/>
    </w:pPr>
    <w:rPr>
      <w:rFonts w:eastAsia="宋体"/>
      <w:kern w:val="0"/>
      <w:szCs w:val="21"/>
    </w:rPr>
  </w:style>
  <w:style w:type="paragraph" w:customStyle="1" w:styleId="xl39">
    <w:name w:val="xl39"/>
    <w:basedOn w:val="a"/>
    <w:rsid w:val="00EA422D"/>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xl49">
    <w:name w:val="xl49"/>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affff5">
    <w:name w:val="正文不缩进"/>
    <w:basedOn w:val="a"/>
    <w:rsid w:val="00EA422D"/>
    <w:pPr>
      <w:spacing w:line="180" w:lineRule="auto"/>
    </w:pPr>
    <w:rPr>
      <w:rFonts w:eastAsia="宋体"/>
      <w:color w:val="000000"/>
      <w:spacing w:val="8"/>
    </w:rPr>
  </w:style>
  <w:style w:type="paragraph" w:customStyle="1" w:styleId="affff6">
    <w:name w:val="表格文字（左对齐）"/>
    <w:rsid w:val="00EA422D"/>
    <w:pPr>
      <w:adjustRightInd w:val="0"/>
      <w:snapToGrid w:val="0"/>
    </w:pPr>
    <w:rPr>
      <w:rFonts w:ascii="Times New Roman" w:eastAsia="宋体" w:hAnsi="Times New Roman" w:cs="Times New Roman"/>
      <w:spacing w:val="8"/>
      <w:kern w:val="0"/>
      <w:szCs w:val="20"/>
    </w:rPr>
  </w:style>
  <w:style w:type="paragraph" w:customStyle="1" w:styleId="xl31">
    <w:name w:val="xl31"/>
    <w:basedOn w:val="a"/>
    <w:rsid w:val="00EA422D"/>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xl164">
    <w:name w:val="xl164"/>
    <w:basedOn w:val="a"/>
    <w:rsid w:val="00EA422D"/>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CharCharCharChar0">
    <w:name w:val="Char Char Char Char"/>
    <w:basedOn w:val="a"/>
    <w:rsid w:val="00EA422D"/>
    <w:pPr>
      <w:snapToGrid w:val="0"/>
      <w:spacing w:line="360" w:lineRule="auto"/>
      <w:ind w:firstLineChars="200" w:firstLine="200"/>
    </w:pPr>
    <w:rPr>
      <w:rFonts w:cs="宋体"/>
      <w:sz w:val="24"/>
      <w:szCs w:val="24"/>
    </w:rPr>
  </w:style>
  <w:style w:type="paragraph" w:customStyle="1" w:styleId="Style1">
    <w:name w:val="_Style 1"/>
    <w:basedOn w:val="a"/>
    <w:rsid w:val="00EA422D"/>
    <w:rPr>
      <w:rFonts w:eastAsia="宋体"/>
      <w:szCs w:val="24"/>
    </w:rPr>
  </w:style>
  <w:style w:type="paragraph" w:customStyle="1" w:styleId="xl43">
    <w:name w:val="xl43"/>
    <w:basedOn w:val="a"/>
    <w:rsid w:val="00EA42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szCs w:val="14"/>
    </w:rPr>
  </w:style>
  <w:style w:type="paragraph" w:customStyle="1" w:styleId="Normal1">
    <w:name w:val="Normal1"/>
    <w:rsid w:val="00EA422D"/>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166">
    <w:name w:val="xl166"/>
    <w:basedOn w:val="a"/>
    <w:rsid w:val="00EA422D"/>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1c">
    <w:name w:val="打印正文1"/>
    <w:basedOn w:val="a"/>
    <w:rsid w:val="00EA422D"/>
    <w:pPr>
      <w:spacing w:before="240" w:line="240" w:lineRule="atLeast"/>
    </w:pPr>
    <w:rPr>
      <w:rFonts w:eastAsia="宋体"/>
    </w:rPr>
  </w:style>
  <w:style w:type="paragraph" w:customStyle="1" w:styleId="Char1CharCharCharCharCharCharCharCharCharCharCharCharCharCharChar">
    <w:name w:val="Char1 Char Char Char Char Char Char Char Char Char Char Char Char Char Char Char"/>
    <w:basedOn w:val="a"/>
    <w:rsid w:val="00EA422D"/>
    <w:pPr>
      <w:spacing w:line="180" w:lineRule="auto"/>
      <w:ind w:firstLineChars="200" w:firstLine="200"/>
      <w:jc w:val="left"/>
    </w:pPr>
    <w:rPr>
      <w:sz w:val="24"/>
      <w:szCs w:val="24"/>
    </w:rPr>
  </w:style>
  <w:style w:type="paragraph" w:customStyle="1" w:styleId="4TimesNewRoman11">
    <w:name w:val="样式 样式 标题 4 + Times New Roman 首行缩进:  1 字符 + (中文) 宋体 小四 首行缩进:  1..."/>
    <w:basedOn w:val="a"/>
    <w:rsid w:val="00EA422D"/>
    <w:pPr>
      <w:keepNext/>
      <w:keepLines/>
      <w:spacing w:line="360" w:lineRule="auto"/>
      <w:jc w:val="left"/>
      <w:outlineLvl w:val="3"/>
    </w:pPr>
    <w:rPr>
      <w:rFonts w:eastAsia="宋体" w:cs="宋体"/>
      <w:sz w:val="24"/>
    </w:rPr>
  </w:style>
  <w:style w:type="paragraph" w:customStyle="1" w:styleId="alt7">
    <w:name w:val="!正文缩进_alt7"/>
    <w:basedOn w:val="a"/>
    <w:link w:val="alt7CharChar"/>
    <w:rsid w:val="00EA422D"/>
    <w:pPr>
      <w:spacing w:line="180" w:lineRule="auto"/>
      <w:ind w:firstLineChars="200" w:firstLine="200"/>
    </w:pPr>
    <w:rPr>
      <w:rFonts w:asciiTheme="minorHAnsi" w:eastAsia="宋体" w:hAnsiTheme="minorHAnsi" w:cstheme="minorBidi"/>
      <w:spacing w:val="6"/>
      <w:sz w:val="24"/>
      <w:szCs w:val="24"/>
    </w:rPr>
  </w:style>
  <w:style w:type="paragraph" w:customStyle="1" w:styleId="xl61">
    <w:name w:val="xl61"/>
    <w:basedOn w:val="a"/>
    <w:rsid w:val="00EA422D"/>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3110">
    <w:name w:val="样式 样式 标题 3 + 黑色 首行缩进:  1 字符 + (中文) 宋体 小四 首行缩进:  1 字符"/>
    <w:basedOn w:val="a"/>
    <w:rsid w:val="00EA422D"/>
    <w:pPr>
      <w:keepNext/>
      <w:keepLines/>
      <w:spacing w:line="360" w:lineRule="auto"/>
      <w:jc w:val="left"/>
      <w:outlineLvl w:val="2"/>
    </w:pPr>
    <w:rPr>
      <w:rFonts w:eastAsia="宋体" w:cs="宋体"/>
      <w:color w:val="000000"/>
      <w:sz w:val="24"/>
    </w:rPr>
  </w:style>
  <w:style w:type="paragraph" w:customStyle="1" w:styleId="xl54">
    <w:name w:val="xl54"/>
    <w:basedOn w:val="a"/>
    <w:rsid w:val="00EA422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p0">
    <w:name w:val="p0"/>
    <w:basedOn w:val="a"/>
    <w:rsid w:val="00EA422D"/>
    <w:pPr>
      <w:widowControl/>
      <w:spacing w:before="100" w:beforeAutospacing="1" w:after="100" w:afterAutospacing="1"/>
      <w:jc w:val="left"/>
    </w:pPr>
    <w:rPr>
      <w:rFonts w:ascii="宋体" w:eastAsia="宋体" w:hAnsi="宋体" w:cs="宋体"/>
      <w:kern w:val="0"/>
      <w:sz w:val="24"/>
      <w:szCs w:val="24"/>
    </w:rPr>
  </w:style>
  <w:style w:type="paragraph" w:customStyle="1" w:styleId="affff7">
    <w:name w:val="段"/>
    <w:rsid w:val="00EA422D"/>
    <w:pPr>
      <w:autoSpaceDE w:val="0"/>
      <w:autoSpaceDN w:val="0"/>
      <w:ind w:firstLineChars="200" w:firstLine="200"/>
      <w:jc w:val="both"/>
    </w:pPr>
    <w:rPr>
      <w:rFonts w:ascii="宋体" w:eastAsia="宋体" w:hAnsi="Times New Roman" w:cs="Times New Roman"/>
      <w:kern w:val="0"/>
      <w:szCs w:val="20"/>
    </w:rPr>
  </w:style>
  <w:style w:type="paragraph" w:customStyle="1" w:styleId="CharCharCharChar2">
    <w:name w:val="Char Char Char Char2"/>
    <w:basedOn w:val="a"/>
    <w:rsid w:val="00EA422D"/>
    <w:pPr>
      <w:snapToGrid w:val="0"/>
      <w:spacing w:line="360" w:lineRule="auto"/>
      <w:ind w:firstLineChars="200" w:firstLine="200"/>
    </w:pPr>
    <w:rPr>
      <w:sz w:val="24"/>
    </w:rPr>
  </w:style>
  <w:style w:type="paragraph" w:customStyle="1" w:styleId="3l3CTl3toc3heading3h3Sub-sectionTitleHead33Le">
    <w:name w:val="样式 标题 3l3CTl3+toc 3heading 3h3Sub-section TitleHead33Le..."/>
    <w:basedOn w:val="3"/>
    <w:rsid w:val="00EA422D"/>
    <w:pPr>
      <w:spacing w:before="0" w:after="0" w:line="360" w:lineRule="auto"/>
    </w:pPr>
    <w:rPr>
      <w:rFonts w:ascii="宋体" w:eastAsia="宋体" w:hAnsi="宋体" w:cs="宋体"/>
      <w:sz w:val="24"/>
      <w:szCs w:val="20"/>
    </w:rPr>
  </w:style>
  <w:style w:type="character" w:customStyle="1" w:styleId="CharChar130">
    <w:name w:val="Char Char13"/>
    <w:basedOn w:val="a0"/>
    <w:rsid w:val="00EA422D"/>
    <w:rPr>
      <w:rFonts w:eastAsia="宋体"/>
      <w:kern w:val="2"/>
      <w:sz w:val="32"/>
      <w:lang w:val="en-US" w:eastAsia="zh-CN" w:bidi="ar-SA"/>
    </w:rPr>
  </w:style>
  <w:style w:type="character" w:customStyle="1" w:styleId="CharChar80">
    <w:name w:val="Char Char8"/>
    <w:basedOn w:val="a0"/>
    <w:rsid w:val="00EA422D"/>
    <w:rPr>
      <w:rFonts w:eastAsia="宋体"/>
      <w:kern w:val="2"/>
      <w:sz w:val="18"/>
      <w:szCs w:val="18"/>
      <w:lang w:val="en-US" w:eastAsia="zh-CN" w:bidi="ar-SA"/>
    </w:rPr>
  </w:style>
  <w:style w:type="character" w:customStyle="1" w:styleId="CharChar240">
    <w:name w:val="Char Char24"/>
    <w:rsid w:val="00EA422D"/>
    <w:rPr>
      <w:rFonts w:eastAsia="仿宋_GB2312"/>
      <w:b/>
      <w:bCs/>
      <w:kern w:val="2"/>
      <w:sz w:val="32"/>
      <w:szCs w:val="32"/>
      <w:lang w:val="en-US" w:eastAsia="zh-CN" w:bidi="ar-SA"/>
    </w:rPr>
  </w:style>
  <w:style w:type="character" w:customStyle="1" w:styleId="CharChar260">
    <w:name w:val="Char Char26"/>
    <w:basedOn w:val="a0"/>
    <w:rsid w:val="00EA422D"/>
    <w:rPr>
      <w:rFonts w:eastAsia="宋体"/>
      <w:b/>
      <w:bCs/>
      <w:kern w:val="44"/>
      <w:sz w:val="44"/>
      <w:szCs w:val="44"/>
      <w:lang w:val="en-US" w:eastAsia="zh-CN" w:bidi="ar-SA"/>
    </w:rPr>
  </w:style>
  <w:style w:type="character" w:customStyle="1" w:styleId="CharChar250">
    <w:name w:val="Char Char25"/>
    <w:basedOn w:val="a0"/>
    <w:rsid w:val="00EA422D"/>
    <w:rPr>
      <w:rFonts w:ascii="Arial" w:eastAsia="黑体" w:hAnsi="Arial"/>
      <w:b/>
      <w:bCs/>
      <w:kern w:val="2"/>
      <w:sz w:val="32"/>
      <w:szCs w:val="32"/>
      <w:lang w:val="en-US" w:eastAsia="zh-CN" w:bidi="ar-SA"/>
    </w:rPr>
  </w:style>
  <w:style w:type="paragraph" w:customStyle="1" w:styleId="CharCharChar1CharCharCharCharCharCharChar0">
    <w:name w:val="Char Char Char1 Char Char Char Char Char Char Char"/>
    <w:basedOn w:val="a"/>
    <w:rsid w:val="00EA422D"/>
    <w:pPr>
      <w:snapToGrid w:val="0"/>
      <w:spacing w:line="360" w:lineRule="auto"/>
      <w:ind w:firstLineChars="200" w:firstLine="200"/>
    </w:pPr>
    <w:rPr>
      <w:rFonts w:cs="宋体"/>
      <w:sz w:val="24"/>
      <w:szCs w:val="24"/>
    </w:rPr>
  </w:style>
  <w:style w:type="paragraph" w:customStyle="1" w:styleId="CharChar31">
    <w:name w:val="Char Char3"/>
    <w:basedOn w:val="a"/>
    <w:next w:val="3"/>
    <w:rsid w:val="00EA422D"/>
    <w:pPr>
      <w:ind w:firstLineChars="200" w:firstLine="200"/>
    </w:pPr>
    <w:rPr>
      <w:rFonts w:ascii="宋体" w:eastAsia="宋体" w:hAnsi="宋体"/>
      <w:sz w:val="28"/>
      <w:szCs w:val="28"/>
    </w:rPr>
  </w:style>
  <w:style w:type="paragraph" w:customStyle="1" w:styleId="1d">
    <w:name w:val="正文1"/>
    <w:rsid w:val="00EA422D"/>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CharCharCharCharCharCharCharCharCharCharCharCharCharCharChar1CharCharCharCharCharCharCharCharCharChar0">
    <w:name w:val="Char Char Char Char Char Char Char Char Char Char Char Char Char Char Char1 Char Char Char Char Char Char Char Char Char Char"/>
    <w:basedOn w:val="a"/>
    <w:rsid w:val="00EA422D"/>
    <w:rPr>
      <w:rFonts w:eastAsia="宋体"/>
      <w:szCs w:val="24"/>
    </w:rPr>
  </w:style>
  <w:style w:type="paragraph" w:customStyle="1" w:styleId="CharCharChar0">
    <w:name w:val="Char Char Char"/>
    <w:basedOn w:val="a"/>
    <w:rsid w:val="00EA422D"/>
    <w:rPr>
      <w:rFonts w:eastAsia="宋体"/>
      <w:szCs w:val="24"/>
    </w:rPr>
  </w:style>
  <w:style w:type="paragraph" w:customStyle="1" w:styleId="1e">
    <w:name w:val="纯文本1"/>
    <w:basedOn w:val="a"/>
    <w:rsid w:val="00EA422D"/>
    <w:pPr>
      <w:adjustRightInd w:val="0"/>
      <w:textAlignment w:val="baseline"/>
    </w:pPr>
    <w:rPr>
      <w:rFonts w:ascii="宋体" w:eastAsia="宋体" w:hAnsi="Courier New"/>
    </w:rPr>
  </w:style>
  <w:style w:type="paragraph" w:customStyle="1" w:styleId="CharCharCharChar10">
    <w:name w:val="Char Char Char Char1"/>
    <w:basedOn w:val="a"/>
    <w:rsid w:val="00EA422D"/>
    <w:pPr>
      <w:snapToGrid w:val="0"/>
      <w:spacing w:line="360" w:lineRule="auto"/>
      <w:ind w:firstLineChars="200" w:firstLine="200"/>
    </w:pPr>
    <w:rPr>
      <w:sz w:val="24"/>
      <w:szCs w:val="24"/>
    </w:rPr>
  </w:style>
  <w:style w:type="paragraph" w:customStyle="1" w:styleId="Char1CharCharChar0">
    <w:name w:val="Char1 Char Char Char"/>
    <w:basedOn w:val="a"/>
    <w:rsid w:val="00EA422D"/>
    <w:rPr>
      <w:rFonts w:eastAsia="宋体"/>
      <w:szCs w:val="24"/>
    </w:rPr>
  </w:style>
  <w:style w:type="paragraph" w:customStyle="1" w:styleId="Char2CharCharChar0">
    <w:name w:val="Char2 Char Char Char"/>
    <w:basedOn w:val="a"/>
    <w:rsid w:val="00EA422D"/>
    <w:pPr>
      <w:snapToGrid w:val="0"/>
      <w:spacing w:line="360" w:lineRule="auto"/>
      <w:ind w:firstLineChars="200" w:firstLine="200"/>
    </w:pPr>
    <w:rPr>
      <w:sz w:val="24"/>
      <w:szCs w:val="24"/>
    </w:rPr>
  </w:style>
  <w:style w:type="paragraph" w:customStyle="1" w:styleId="CharChar11">
    <w:name w:val="Char Char1"/>
    <w:basedOn w:val="a"/>
    <w:rsid w:val="00EA422D"/>
    <w:pPr>
      <w:snapToGrid w:val="0"/>
      <w:spacing w:line="360" w:lineRule="auto"/>
      <w:ind w:firstLineChars="200" w:firstLine="200"/>
    </w:pPr>
    <w:rPr>
      <w:sz w:val="24"/>
      <w:szCs w:val="24"/>
    </w:rPr>
  </w:style>
  <w:style w:type="paragraph" w:customStyle="1" w:styleId="CharCharCharCharCharChar0">
    <w:name w:val="Char Char Char Char Char Char"/>
    <w:basedOn w:val="a"/>
    <w:rsid w:val="00EA422D"/>
    <w:rPr>
      <w:rFonts w:eastAsia="宋体"/>
      <w:szCs w:val="24"/>
    </w:rPr>
  </w:style>
  <w:style w:type="paragraph" w:customStyle="1" w:styleId="CharChar1Char0">
    <w:name w:val="Char Char1 Char"/>
    <w:basedOn w:val="a"/>
    <w:rsid w:val="00EA422D"/>
    <w:rPr>
      <w:rFonts w:eastAsia="宋体"/>
      <w:szCs w:val="24"/>
    </w:rPr>
  </w:style>
  <w:style w:type="paragraph" w:customStyle="1" w:styleId="CharCharCharCharCharCharCharCharCharCharCharCharCharCharCharChar0">
    <w:name w:val="Char Char Char Char Char Char Char Char Char Char Char Char Char Char Char Char"/>
    <w:basedOn w:val="2"/>
    <w:next w:val="a"/>
    <w:rsid w:val="00EA422D"/>
    <w:pPr>
      <w:snapToGrid w:val="0"/>
      <w:spacing w:before="120" w:after="120" w:line="240" w:lineRule="auto"/>
      <w:jc w:val="left"/>
    </w:pPr>
    <w:rPr>
      <w:bCs w:val="0"/>
      <w:sz w:val="24"/>
      <w:szCs w:val="20"/>
    </w:rPr>
  </w:style>
  <w:style w:type="paragraph" w:customStyle="1" w:styleId="CharCharCharCharCharCharChar0">
    <w:name w:val="Char Char Char Char Char Char Char"/>
    <w:basedOn w:val="a"/>
    <w:rsid w:val="00EA422D"/>
    <w:pPr>
      <w:spacing w:line="180" w:lineRule="auto"/>
      <w:ind w:firstLineChars="200" w:firstLine="512"/>
    </w:pPr>
    <w:rPr>
      <w:rFonts w:eastAsia="宋体"/>
      <w:spacing w:val="8"/>
      <w:sz w:val="24"/>
      <w:szCs w:val="24"/>
    </w:rPr>
  </w:style>
  <w:style w:type="paragraph" w:customStyle="1" w:styleId="CharCharCharCharCharCharCharCharCharChar0">
    <w:name w:val="Char Char Char Char Char Char Char Char Char Char"/>
    <w:basedOn w:val="a"/>
    <w:rsid w:val="00EA422D"/>
    <w:pPr>
      <w:snapToGrid w:val="0"/>
      <w:spacing w:line="360" w:lineRule="auto"/>
      <w:ind w:firstLineChars="200" w:firstLine="200"/>
    </w:pPr>
    <w:rPr>
      <w:rFonts w:eastAsia="宋体"/>
      <w:szCs w:val="24"/>
    </w:rPr>
  </w:style>
  <w:style w:type="paragraph" w:customStyle="1" w:styleId="Char101">
    <w:name w:val="Char10"/>
    <w:basedOn w:val="a"/>
    <w:rsid w:val="00EA422D"/>
    <w:pPr>
      <w:snapToGrid w:val="0"/>
      <w:spacing w:line="360" w:lineRule="auto"/>
      <w:ind w:firstLineChars="200" w:firstLine="200"/>
    </w:pPr>
    <w:rPr>
      <w:sz w:val="24"/>
      <w:szCs w:val="24"/>
    </w:rPr>
  </w:style>
  <w:style w:type="paragraph" w:customStyle="1" w:styleId="CharCharChar1CharCharCharChar0">
    <w:name w:val="Char Char Char1 Char Char Char Char"/>
    <w:basedOn w:val="a"/>
    <w:rsid w:val="00EA422D"/>
    <w:rPr>
      <w:rFonts w:eastAsia="宋体"/>
      <w:szCs w:val="24"/>
    </w:rPr>
  </w:style>
  <w:style w:type="paragraph" w:customStyle="1" w:styleId="230">
    <w:name w:val="样式 样式 首行缩进:  2 字符3 + 五号 左侧:  0 厘米"/>
    <w:basedOn w:val="a"/>
    <w:autoRedefine/>
    <w:rsid w:val="00EA422D"/>
    <w:pPr>
      <w:adjustRightInd w:val="0"/>
      <w:snapToGrid w:val="0"/>
      <w:spacing w:line="360" w:lineRule="auto"/>
      <w:ind w:firstLineChars="200" w:firstLine="463"/>
    </w:pPr>
    <w:rPr>
      <w:rFonts w:eastAsia="宋体"/>
      <w:color w:val="000000"/>
      <w:spacing w:val="8"/>
      <w:szCs w:val="21"/>
    </w:rPr>
  </w:style>
  <w:style w:type="character" w:customStyle="1" w:styleId="zhcCharChar">
    <w:name w:val="表格zhc Char Char"/>
    <w:basedOn w:val="a0"/>
    <w:link w:val="zhc"/>
    <w:rsid w:val="00EA422D"/>
    <w:rPr>
      <w:rFonts w:cs="宋体"/>
      <w:szCs w:val="21"/>
    </w:rPr>
  </w:style>
  <w:style w:type="paragraph" w:customStyle="1" w:styleId="zhc">
    <w:name w:val="表格zhc"/>
    <w:basedOn w:val="a"/>
    <w:link w:val="zhcCharChar"/>
    <w:rsid w:val="00EA422D"/>
    <w:pPr>
      <w:adjustRightInd w:val="0"/>
      <w:snapToGrid w:val="0"/>
      <w:jc w:val="center"/>
    </w:pPr>
    <w:rPr>
      <w:rFonts w:asciiTheme="minorHAnsi" w:eastAsiaTheme="minorEastAsia" w:hAnsiTheme="minorHAnsi" w:cs="宋体"/>
      <w:szCs w:val="21"/>
    </w:rPr>
  </w:style>
  <w:style w:type="character" w:customStyle="1" w:styleId="Charf2">
    <w:name w:val="表中文字 Char"/>
    <w:basedOn w:val="a0"/>
    <w:link w:val="affb"/>
    <w:rsid w:val="00EA422D"/>
    <w:rPr>
      <w:rFonts w:ascii="Times New Roman" w:eastAsia="宋体" w:hAnsi="Times New Roman" w:cs="Times New Roman"/>
      <w:szCs w:val="21"/>
    </w:rPr>
  </w:style>
  <w:style w:type="character" w:customStyle="1" w:styleId="CharChar6">
    <w:name w:val=" Char Char"/>
    <w:basedOn w:val="a0"/>
    <w:rsid w:val="00EA422D"/>
    <w:rPr>
      <w:rFonts w:eastAsia="仿宋_GB2312"/>
      <w:kern w:val="2"/>
      <w:sz w:val="18"/>
      <w:lang w:val="en-US" w:eastAsia="zh-CN" w:bidi="ar-SA"/>
    </w:rPr>
  </w:style>
  <w:style w:type="paragraph" w:customStyle="1" w:styleId="211112b22Char2CharCharCharCharb2">
    <w:name w:val="样式 标题 2节标题 1.11.1标题2b2标题 2 Char标题 2 Char Char Char Charb2 ..."/>
    <w:basedOn w:val="2"/>
    <w:autoRedefine/>
    <w:rsid w:val="00EA422D"/>
    <w:pPr>
      <w:numPr>
        <w:ilvl w:val="1"/>
      </w:numPr>
      <w:snapToGrid w:val="0"/>
      <w:spacing w:beforeLines="50" w:after="0" w:line="360" w:lineRule="auto"/>
    </w:pPr>
    <w:rPr>
      <w:rFonts w:ascii="宋体" w:eastAsia="宋体" w:hAnsi="宋体" w:cs="宋体"/>
      <w:kern w:val="0"/>
      <w:sz w:val="28"/>
      <w:szCs w:val="28"/>
    </w:rPr>
  </w:style>
  <w:style w:type="paragraph" w:styleId="affff8">
    <w:name w:val="index heading"/>
    <w:basedOn w:val="a"/>
    <w:next w:val="14"/>
    <w:rsid w:val="00EA422D"/>
    <w:pPr>
      <w:spacing w:before="240" w:after="120" w:line="440" w:lineRule="atLeast"/>
      <w:jc w:val="center"/>
    </w:pPr>
    <w:rPr>
      <w:rFonts w:eastAsia="宋体"/>
      <w:b/>
      <w:bCs/>
      <w:szCs w:val="31"/>
    </w:rPr>
  </w:style>
  <w:style w:type="paragraph" w:customStyle="1" w:styleId="affff9">
    <w:name w:val="韩中骆正文"/>
    <w:basedOn w:val="a"/>
    <w:link w:val="Charf4"/>
    <w:rsid w:val="00EA422D"/>
    <w:pPr>
      <w:spacing w:line="360" w:lineRule="auto"/>
      <w:ind w:firstLineChars="200" w:firstLine="200"/>
    </w:pPr>
    <w:rPr>
      <w:rFonts w:eastAsia="宋体"/>
      <w:spacing w:val="8"/>
      <w:sz w:val="24"/>
      <w:szCs w:val="24"/>
    </w:rPr>
  </w:style>
  <w:style w:type="character" w:customStyle="1" w:styleId="Charf4">
    <w:name w:val="韩中骆正文 Char"/>
    <w:basedOn w:val="a0"/>
    <w:link w:val="affff9"/>
    <w:rsid w:val="00EA422D"/>
    <w:rPr>
      <w:rFonts w:ascii="Times New Roman" w:eastAsia="宋体" w:hAnsi="Times New Roman" w:cs="Times New Roman"/>
      <w:spacing w:val="8"/>
      <w:sz w:val="24"/>
      <w:szCs w:val="24"/>
    </w:rPr>
  </w:style>
  <w:style w:type="table" w:styleId="affffa">
    <w:name w:val="Table Grid"/>
    <w:basedOn w:val="a1"/>
    <w:rsid w:val="00EA422D"/>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f5">
    <w:name w:val="样式 正文 + Char"/>
    <w:basedOn w:val="a0"/>
    <w:link w:val="affffb"/>
    <w:rsid w:val="00EA422D"/>
    <w:rPr>
      <w:bCs/>
      <w:kern w:val="28"/>
      <w:szCs w:val="21"/>
    </w:rPr>
  </w:style>
  <w:style w:type="paragraph" w:customStyle="1" w:styleId="affffb">
    <w:name w:val="样式 正文 +"/>
    <w:basedOn w:val="a"/>
    <w:link w:val="Charf5"/>
    <w:rsid w:val="00EA422D"/>
    <w:pPr>
      <w:spacing w:line="360" w:lineRule="auto"/>
      <w:ind w:left="14" w:rightChars="100" w:right="100" w:hanging="14"/>
    </w:pPr>
    <w:rPr>
      <w:rFonts w:asciiTheme="minorHAnsi" w:eastAsiaTheme="minorEastAsia" w:hAnsiTheme="minorHAnsi" w:cstheme="minorBidi"/>
      <w:bCs/>
      <w:kern w:val="28"/>
      <w:szCs w:val="21"/>
    </w:rPr>
  </w:style>
  <w:style w:type="paragraph" w:customStyle="1" w:styleId="020220202">
    <w:name w:val="样式 样式 二级标题 + 段前: 0.2 行 段后: 0.2 行 行距: 2 倍行距 + 段前: 0.2 行 段后: 0.2 行"/>
    <w:basedOn w:val="a"/>
    <w:rsid w:val="00EA422D"/>
    <w:pPr>
      <w:keepNext/>
      <w:keepLines/>
      <w:spacing w:beforeLines="20" w:afterLines="20" w:line="480" w:lineRule="auto"/>
      <w:outlineLvl w:val="1"/>
    </w:pPr>
    <w:rPr>
      <w:rFonts w:ascii="Arial" w:eastAsia="宋体" w:hAnsi="Arial" w:cs="宋体"/>
      <w:b/>
      <w:sz w:val="24"/>
    </w:rPr>
  </w:style>
  <w:style w:type="paragraph" w:customStyle="1" w:styleId="0202">
    <w:name w:val="样式 三级标题 + 段前: 0.2 行 段后: 0.2 行"/>
    <w:basedOn w:val="a"/>
    <w:rsid w:val="00EA422D"/>
    <w:pPr>
      <w:adjustRightInd w:val="0"/>
      <w:spacing w:beforeLines="20" w:afterLines="20" w:line="360" w:lineRule="auto"/>
      <w:outlineLvl w:val="2"/>
    </w:pPr>
    <w:rPr>
      <w:rFonts w:ascii="Arial" w:eastAsia="宋体" w:hAnsi="Arial" w:cs="宋体"/>
      <w:bCs/>
      <w:kern w:val="28"/>
    </w:rPr>
  </w:style>
  <w:style w:type="character" w:customStyle="1" w:styleId="Charf6">
    <w:name w:val="一级标题 Char"/>
    <w:basedOn w:val="a0"/>
    <w:link w:val="affffc"/>
    <w:rsid w:val="00EA422D"/>
    <w:rPr>
      <w:rFonts w:ascii="Arial" w:eastAsia="黑体" w:hAnsi="Arial"/>
      <w:b/>
      <w:bCs/>
      <w:sz w:val="32"/>
    </w:rPr>
  </w:style>
  <w:style w:type="paragraph" w:customStyle="1" w:styleId="affffc">
    <w:name w:val="一级标题"/>
    <w:basedOn w:val="a"/>
    <w:next w:val="a"/>
    <w:link w:val="Charf6"/>
    <w:rsid w:val="00EA422D"/>
    <w:pPr>
      <w:adjustRightInd w:val="0"/>
      <w:spacing w:before="300" w:line="360" w:lineRule="auto"/>
      <w:jc w:val="center"/>
      <w:outlineLvl w:val="0"/>
    </w:pPr>
    <w:rPr>
      <w:rFonts w:ascii="Arial" w:eastAsia="黑体" w:hAnsi="Arial" w:cstheme="minorBidi"/>
      <w:b/>
      <w:bCs/>
      <w:sz w:val="32"/>
      <w:szCs w:val="22"/>
    </w:rPr>
  </w:style>
  <w:style w:type="character" w:customStyle="1" w:styleId="Charf7">
    <w:name w:val="表头文字 Char"/>
    <w:basedOn w:val="a0"/>
    <w:link w:val="affffd"/>
    <w:rsid w:val="00EA422D"/>
    <w:rPr>
      <w:rFonts w:cs="宋体"/>
    </w:rPr>
  </w:style>
  <w:style w:type="paragraph" w:customStyle="1" w:styleId="affffd">
    <w:name w:val="表头文字"/>
    <w:basedOn w:val="a"/>
    <w:link w:val="Charf7"/>
    <w:rsid w:val="00EA422D"/>
    <w:pPr>
      <w:spacing w:line="360" w:lineRule="auto"/>
      <w:jc w:val="center"/>
    </w:pPr>
    <w:rPr>
      <w:rFonts w:asciiTheme="minorHAnsi" w:eastAsiaTheme="minorEastAsia" w:hAnsiTheme="minorHAnsi" w:cs="宋体"/>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953</Words>
  <Characters>5435</Characters>
  <Application>Microsoft Office Word</Application>
  <DocSecurity>0</DocSecurity>
  <Lines>45</Lines>
  <Paragraphs>12</Paragraphs>
  <ScaleCrop>false</ScaleCrop>
  <Company>Home</Company>
  <LinksUpToDate>false</LinksUpToDate>
  <CharactersWithSpaces>6376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2020-09-15T02:54:00Z</dcterms:created>
  <dcterms:modified xsi:type="dcterms:W3CDTF">2020-09-15T02:55:00Z</dcterms:modified>
</cp:coreProperties>
</file>